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3A5" w:rsidRPr="001E2C05" w:rsidRDefault="003F63A5" w:rsidP="00860BAF">
      <w:pPr>
        <w:jc w:val="center"/>
        <w:rPr>
          <w:b/>
        </w:rPr>
      </w:pPr>
      <w:r w:rsidRPr="001E2C05">
        <w:rPr>
          <w:b/>
        </w:rPr>
        <w:t xml:space="preserve">краевое государственное бюджетное </w:t>
      </w:r>
    </w:p>
    <w:p w:rsidR="003F63A5" w:rsidRPr="001E2C05" w:rsidRDefault="003F63A5" w:rsidP="00860BAF">
      <w:pPr>
        <w:jc w:val="center"/>
        <w:rPr>
          <w:b/>
        </w:rPr>
      </w:pPr>
      <w:r w:rsidRPr="001E2C05">
        <w:rPr>
          <w:b/>
        </w:rPr>
        <w:t xml:space="preserve">профессиональное образовательное учреждение </w:t>
      </w:r>
    </w:p>
    <w:p w:rsidR="003F63A5" w:rsidRPr="001E2C05" w:rsidRDefault="003F63A5" w:rsidP="00860BAF">
      <w:pPr>
        <w:jc w:val="center"/>
        <w:rPr>
          <w:b/>
        </w:rPr>
      </w:pPr>
      <w:r w:rsidRPr="001E2C05">
        <w:rPr>
          <w:b/>
        </w:rPr>
        <w:t>«Ребрихинский лицей профессионального образования»</w:t>
      </w: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tbl>
      <w:tblPr>
        <w:tblW w:w="0" w:type="auto"/>
        <w:tblLook w:val="00A0"/>
      </w:tblPr>
      <w:tblGrid>
        <w:gridCol w:w="3793"/>
        <w:gridCol w:w="992"/>
        <w:gridCol w:w="4785"/>
      </w:tblGrid>
      <w:tr w:rsidR="003F63A5" w:rsidRPr="001E2C05" w:rsidTr="00022B47">
        <w:tc>
          <w:tcPr>
            <w:tcW w:w="3794" w:type="dxa"/>
          </w:tcPr>
          <w:p w:rsidR="003F63A5" w:rsidRPr="001E2C05" w:rsidRDefault="003F63A5" w:rsidP="00022B47">
            <w:pPr>
              <w:jc w:val="center"/>
            </w:pPr>
          </w:p>
        </w:tc>
        <w:tc>
          <w:tcPr>
            <w:tcW w:w="992" w:type="dxa"/>
          </w:tcPr>
          <w:p w:rsidR="003F63A5" w:rsidRPr="001E2C05" w:rsidRDefault="003F63A5" w:rsidP="00022B47">
            <w:pPr>
              <w:jc w:val="right"/>
            </w:pPr>
          </w:p>
        </w:tc>
        <w:tc>
          <w:tcPr>
            <w:tcW w:w="4785" w:type="dxa"/>
          </w:tcPr>
          <w:p w:rsidR="003F63A5" w:rsidRPr="001E2C05" w:rsidRDefault="003F63A5" w:rsidP="00022B47">
            <w:pPr>
              <w:suppressAutoHyphens/>
              <w:ind w:firstLine="5744"/>
            </w:pPr>
            <w:proofErr w:type="spellStart"/>
            <w:r w:rsidRPr="001E2C05">
              <w:t>П</w:t>
            </w:r>
            <w:r w:rsidR="00386DD1" w:rsidRPr="001E2C05">
              <w:t>П</w:t>
            </w:r>
            <w:r w:rsidR="00EA6368">
              <w:t>риложение</w:t>
            </w:r>
            <w:proofErr w:type="spellEnd"/>
            <w:r w:rsidR="00EA6368">
              <w:t xml:space="preserve"> к ПП</w:t>
            </w:r>
            <w:r w:rsidRPr="001E2C05">
              <w:t>С</w:t>
            </w:r>
            <w:r w:rsidR="00EA6368">
              <w:t>СЗ</w:t>
            </w:r>
            <w:r w:rsidRPr="001E2C05">
              <w:t xml:space="preserve">                              Утверждена приказом директора   КГБПОУ «Ребрихинский лицей ПО»                                    от «__» _______20__  № ___</w:t>
            </w:r>
          </w:p>
          <w:p w:rsidR="003F63A5" w:rsidRPr="001E2C05" w:rsidRDefault="003F63A5" w:rsidP="00022B47">
            <w:pPr>
              <w:jc w:val="both"/>
            </w:pPr>
          </w:p>
        </w:tc>
      </w:tr>
    </w:tbl>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 xml:space="preserve">рабочая ПРОГРАММа </w:t>
      </w: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ОБЩЕОБРАЗОВАТЕЛЬНОЙ  УЧЕБНОЙ ДИСЦИПЛИНЫ</w:t>
      </w: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оУд</w:t>
      </w:r>
      <w:r w:rsidR="00B64CB7" w:rsidRPr="001E2C05">
        <w:rPr>
          <w:b/>
          <w:caps/>
        </w:rPr>
        <w:t>Б</w:t>
      </w:r>
      <w:r w:rsidRPr="001E2C05">
        <w:rPr>
          <w:b/>
          <w:caps/>
        </w:rPr>
        <w:t xml:space="preserve">.02 </w:t>
      </w:r>
      <w:r w:rsidR="0032504F" w:rsidRPr="001E2C05">
        <w:rPr>
          <w:b/>
          <w:caps/>
        </w:rPr>
        <w:t>«</w:t>
      </w:r>
      <w:r w:rsidRPr="001E2C05">
        <w:rPr>
          <w:b/>
          <w:caps/>
        </w:rPr>
        <w:t>Литература»</w:t>
      </w:r>
    </w:p>
    <w:p w:rsidR="003F63A5" w:rsidRPr="001E2C05" w:rsidRDefault="003F63A5" w:rsidP="00860BAF">
      <w:pPr>
        <w:jc w:val="center"/>
      </w:pPr>
      <w:r w:rsidRPr="001E2C05">
        <w:t xml:space="preserve">Профиль профессионального образования: </w:t>
      </w:r>
      <w:r w:rsidRPr="001E2C05">
        <w:rPr>
          <w:u w:val="single"/>
        </w:rPr>
        <w:t>естественнонаучный</w:t>
      </w:r>
    </w:p>
    <w:p w:rsidR="00E47579" w:rsidRPr="00E47579" w:rsidRDefault="003F63A5" w:rsidP="00E47579">
      <w:pPr>
        <w:jc w:val="center"/>
        <w:rPr>
          <w:bCs/>
        </w:rPr>
      </w:pPr>
      <w:r w:rsidRPr="001E2C05">
        <w:t xml:space="preserve">Профессия СПО: </w:t>
      </w:r>
      <w:r w:rsidR="00E47579">
        <w:rPr>
          <w:bCs/>
        </w:rPr>
        <w:t>43.02</w:t>
      </w:r>
      <w:r w:rsidR="00E47579" w:rsidRPr="008600AC">
        <w:rPr>
          <w:bCs/>
        </w:rPr>
        <w:t>.</w:t>
      </w:r>
      <w:r w:rsidR="00E47579">
        <w:rPr>
          <w:bCs/>
        </w:rPr>
        <w:t>15 Поварское и кондитерское дело</w:t>
      </w:r>
    </w:p>
    <w:p w:rsidR="003F63A5" w:rsidRPr="001E2C05" w:rsidRDefault="003F63A5" w:rsidP="00860BAF">
      <w:pPr>
        <w:jc w:val="center"/>
      </w:pPr>
      <w:r w:rsidRPr="001E2C05">
        <w:t xml:space="preserve">Уровень изучения: </w:t>
      </w:r>
      <w:r w:rsidR="0032504F" w:rsidRPr="001E2C05">
        <w:rPr>
          <w:u w:val="single"/>
        </w:rPr>
        <w:t>базовый</w:t>
      </w:r>
    </w:p>
    <w:p w:rsidR="003F63A5" w:rsidRPr="001E2C05" w:rsidRDefault="003F63A5" w:rsidP="00860BAF">
      <w:pPr>
        <w:jc w:val="center"/>
        <w:rPr>
          <w:u w:val="single"/>
        </w:rPr>
      </w:pPr>
      <w:r w:rsidRPr="001E2C05">
        <w:t xml:space="preserve">Форма обучения: </w:t>
      </w:r>
      <w:r w:rsidRPr="001E2C05">
        <w:rPr>
          <w:u w:val="single"/>
        </w:rPr>
        <w:t>очная</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40F3E" w:rsidRPr="001E2C05" w:rsidRDefault="00340F3E"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782114" w:rsidP="00860BA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2018</w:t>
      </w:r>
    </w:p>
    <w:p w:rsidR="003F63A5" w:rsidRPr="001E2C05" w:rsidRDefault="003F63A5" w:rsidP="00860BAF">
      <w:pPr>
        <w:tabs>
          <w:tab w:val="left" w:pos="10992"/>
          <w:tab w:val="left" w:pos="11908"/>
          <w:tab w:val="left" w:pos="12824"/>
          <w:tab w:val="left" w:pos="13740"/>
          <w:tab w:val="left" w:pos="14656"/>
        </w:tabs>
        <w:ind w:firstLine="567"/>
        <w:jc w:val="both"/>
        <w:rPr>
          <w:rStyle w:val="4"/>
          <w:rFonts w:ascii="Times New Roman" w:hAnsi="Times New Roman" w:cs="Times New Roman"/>
          <w:i w:val="0"/>
          <w:iCs w:val="0"/>
          <w:sz w:val="24"/>
          <w:szCs w:val="24"/>
        </w:rPr>
      </w:pPr>
      <w:r w:rsidRPr="001E2C05">
        <w:lastRenderedPageBreak/>
        <w:t>Рабочая программа учебной дисциплины</w:t>
      </w:r>
      <w:r w:rsidRPr="001E2C05">
        <w:rPr>
          <w:caps/>
        </w:rPr>
        <w:t xml:space="preserve"> </w:t>
      </w:r>
      <w:r w:rsidR="0032504F" w:rsidRPr="001E2C05">
        <w:rPr>
          <w:caps/>
        </w:rPr>
        <w:t>«</w:t>
      </w:r>
      <w:r w:rsidRPr="001E2C05">
        <w:t>Литература</w:t>
      </w:r>
      <w:r w:rsidR="0032504F" w:rsidRPr="001E2C05">
        <w:t>»</w:t>
      </w:r>
      <w:r w:rsidRPr="001E2C05">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81A68" w:rsidRPr="001E2C05">
        <w:t xml:space="preserve"> </w:t>
      </w:r>
      <w:r w:rsidR="001545BA" w:rsidRPr="001E2C05">
        <w:rPr>
          <w:caps/>
        </w:rPr>
        <w:t>«</w:t>
      </w:r>
      <w:r w:rsidR="00A81A68" w:rsidRPr="001E2C05">
        <w:t>Литература»</w:t>
      </w:r>
      <w:r w:rsidRPr="001E2C05">
        <w:t>, р</w:t>
      </w:r>
      <w:r w:rsidRPr="001E2C05">
        <w:rPr>
          <w:rStyle w:val="4"/>
          <w:rFonts w:ascii="Times New Roman" w:hAnsi="Times New Roman" w:cs="Times New Roman"/>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1E2C05">
        <w:rPr>
          <w:lang w:eastAsia="en-US"/>
        </w:rPr>
        <w:t>№3 от 21.07.2015г</w:t>
      </w:r>
      <w:r w:rsidRPr="001E2C05">
        <w:rPr>
          <w:rStyle w:val="4"/>
          <w:rFonts w:ascii="Times New Roman" w:hAnsi="Times New Roman" w:cs="Times New Roman"/>
          <w:i w:val="0"/>
          <w:iCs w:val="0"/>
          <w:sz w:val="24"/>
          <w:szCs w:val="24"/>
        </w:rPr>
        <w:t>, р</w:t>
      </w:r>
      <w:r w:rsidR="00A81A68" w:rsidRPr="001E2C05">
        <w:rPr>
          <w:rStyle w:val="4"/>
          <w:rFonts w:ascii="Times New Roman" w:hAnsi="Times New Roman" w:cs="Times New Roman"/>
          <w:i w:val="0"/>
          <w:iCs w:val="0"/>
          <w:sz w:val="24"/>
          <w:szCs w:val="24"/>
        </w:rPr>
        <w:t>егистрационный номер рецензии 38</w:t>
      </w:r>
      <w:r w:rsidRPr="001E2C05">
        <w:rPr>
          <w:rStyle w:val="4"/>
          <w:rFonts w:ascii="Times New Roman" w:hAnsi="Times New Roman" w:cs="Times New Roman"/>
          <w:i w:val="0"/>
          <w:iCs w:val="0"/>
          <w:sz w:val="24"/>
          <w:szCs w:val="24"/>
        </w:rPr>
        <w:t xml:space="preserve">2 от 23 июля </w:t>
      </w:r>
      <w:smartTag w:uri="urn:schemas-microsoft-com:office:smarttags" w:element="metricconverter">
        <w:smartTagPr>
          <w:attr w:name="ProductID" w:val="2015 г"/>
        </w:smartTagPr>
        <w:r w:rsidRPr="001E2C05">
          <w:rPr>
            <w:rStyle w:val="4"/>
            <w:rFonts w:ascii="Times New Roman" w:hAnsi="Times New Roman" w:cs="Times New Roman"/>
            <w:i w:val="0"/>
            <w:iCs w:val="0"/>
            <w:sz w:val="24"/>
            <w:szCs w:val="24"/>
          </w:rPr>
          <w:t>2015 г</w:t>
        </w:r>
      </w:smartTag>
      <w:r w:rsidRPr="001E2C05">
        <w:rPr>
          <w:rStyle w:val="4"/>
          <w:rFonts w:ascii="Times New Roman" w:hAnsi="Times New Roman" w:cs="Times New Roman"/>
          <w:i w:val="0"/>
          <w:iCs w:val="0"/>
          <w:sz w:val="24"/>
          <w:szCs w:val="24"/>
        </w:rPr>
        <w:t>. ФГАУ «ФИРО».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rPr>
          <w:i/>
          <w:iCs/>
          <w:vertAlign w:val="superscript"/>
        </w:rPr>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Организация-разработчик: КГБПОУ «Ребрихинский лицей ПО»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 xml:space="preserve">Разработчики: </w:t>
      </w:r>
      <w:r w:rsidR="001545BA" w:rsidRPr="001E2C05">
        <w:t>Гаан М.П., преподаватель русского языка и литературы</w:t>
      </w:r>
    </w:p>
    <w:p w:rsidR="003F63A5" w:rsidRPr="001E2C05" w:rsidRDefault="003F63A5" w:rsidP="00860BAF">
      <w:pPr>
        <w:widowControl w:val="0"/>
        <w:suppressAutoHyphens/>
      </w:pPr>
    </w:p>
    <w:p w:rsidR="003F63A5" w:rsidRPr="001E2C05" w:rsidRDefault="003F63A5" w:rsidP="00860BAF">
      <w:pPr>
        <w:widowControl w:val="0"/>
        <w:suppressAutoHyphens/>
      </w:pPr>
    </w:p>
    <w:p w:rsidR="003F63A5" w:rsidRPr="001E2C05" w:rsidRDefault="003F63A5" w:rsidP="00860BAF">
      <w:pPr>
        <w:shd w:val="clear" w:color="auto" w:fill="FFFFFF"/>
        <w:tabs>
          <w:tab w:val="left" w:pos="10992"/>
          <w:tab w:val="left" w:pos="11908"/>
          <w:tab w:val="left" w:pos="12824"/>
          <w:tab w:val="left" w:pos="13740"/>
          <w:tab w:val="left" w:pos="14656"/>
        </w:tabs>
      </w:pPr>
      <w:r w:rsidRPr="001E2C05">
        <w:t xml:space="preserve">Рекомендована методической комиссией (МК) преподавателей общеобразовательных дисциплин протокол № </w:t>
      </w:r>
      <w:r w:rsidR="00A6767F" w:rsidRPr="001E2C05">
        <w:t xml:space="preserve">10 </w:t>
      </w:r>
      <w:r w:rsidRPr="001E2C05">
        <w:t xml:space="preserve"> от «</w:t>
      </w:r>
      <w:r w:rsidR="00782114">
        <w:t>22» июня 2018</w:t>
      </w:r>
      <w:r w:rsidRPr="001E2C05">
        <w:t xml:space="preserve"> г.</w:t>
      </w:r>
    </w:p>
    <w:p w:rsidR="003F63A5" w:rsidRPr="001E2C05" w:rsidRDefault="003F63A5" w:rsidP="00860BAF">
      <w:pPr>
        <w:shd w:val="clear" w:color="auto" w:fill="FFFFFF"/>
        <w:tabs>
          <w:tab w:val="left" w:pos="10992"/>
          <w:tab w:val="left" w:pos="11908"/>
          <w:tab w:val="left" w:pos="12824"/>
          <w:tab w:val="left" w:pos="13740"/>
          <w:tab w:val="left" w:pos="14656"/>
        </w:tabs>
      </w:pPr>
    </w:p>
    <w:p w:rsidR="003F63A5" w:rsidRPr="001E2C05" w:rsidRDefault="003F63A5" w:rsidP="00860BAF">
      <w:pPr>
        <w:shd w:val="clear" w:color="auto" w:fill="FFFFFF"/>
        <w:tabs>
          <w:tab w:val="left" w:pos="10992"/>
          <w:tab w:val="left" w:pos="11908"/>
          <w:tab w:val="left" w:pos="12824"/>
          <w:tab w:val="left" w:pos="13740"/>
          <w:tab w:val="left" w:pos="14656"/>
        </w:tabs>
      </w:pPr>
      <w:r w:rsidRPr="001E2C05">
        <w:t>Председатель МК ________________ (</w:t>
      </w:r>
      <w:r w:rsidRPr="001E2C05">
        <w:rPr>
          <w:u w:val="single"/>
        </w:rPr>
        <w:t>Т.С. Чернакова</w:t>
      </w:r>
      <w:r w:rsidRPr="001E2C05">
        <w:t>)</w:t>
      </w:r>
    </w:p>
    <w:p w:rsidR="003F63A5" w:rsidRPr="001E2C05" w:rsidRDefault="003F63A5" w:rsidP="00A81A68">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подпись               инициалы, фамилия</w:t>
      </w:r>
    </w:p>
    <w:p w:rsidR="003F63A5" w:rsidRPr="001E2C05" w:rsidRDefault="003F63A5" w:rsidP="00A81A68">
      <w:pPr>
        <w:shd w:val="clear" w:color="auto" w:fill="FFFFFF"/>
        <w:tabs>
          <w:tab w:val="left" w:pos="10992"/>
          <w:tab w:val="left" w:pos="11908"/>
          <w:tab w:val="left" w:pos="12824"/>
          <w:tab w:val="left" w:pos="13740"/>
          <w:tab w:val="left" w:pos="14656"/>
        </w:tabs>
      </w:pPr>
      <w:r w:rsidRPr="001E2C05">
        <w:t>Согласована</w:t>
      </w:r>
    </w:p>
    <w:p w:rsidR="003F63A5" w:rsidRPr="001E2C05" w:rsidRDefault="003F63A5" w:rsidP="00A81A68">
      <w:pPr>
        <w:shd w:val="clear" w:color="auto" w:fill="FFFFFF"/>
        <w:tabs>
          <w:tab w:val="left" w:pos="10992"/>
          <w:tab w:val="left" w:pos="11908"/>
          <w:tab w:val="left" w:pos="12824"/>
          <w:tab w:val="left" w:pos="13740"/>
          <w:tab w:val="left" w:pos="14656"/>
        </w:tabs>
      </w:pPr>
      <w:r w:rsidRPr="001E2C05">
        <w:rPr>
          <w:u w:val="single"/>
        </w:rPr>
        <w:t>заместитель директора по ООД</w:t>
      </w:r>
      <w:r w:rsidRPr="001E2C05">
        <w:t xml:space="preserve"> ________________ </w:t>
      </w:r>
      <w:r w:rsidR="00A81A68" w:rsidRPr="001E2C05">
        <w:t xml:space="preserve">        </w:t>
      </w:r>
      <w:r w:rsidRPr="001E2C05">
        <w:t>(</w:t>
      </w:r>
      <w:r w:rsidRPr="001E2C05">
        <w:rPr>
          <w:u w:val="single"/>
        </w:rPr>
        <w:t>Т.Ю. Загоруйко</w:t>
      </w:r>
      <w:r w:rsidRPr="001E2C05">
        <w:t>)</w:t>
      </w:r>
    </w:p>
    <w:p w:rsidR="003F63A5" w:rsidRPr="001E2C05" w:rsidRDefault="003F63A5" w:rsidP="00860BAF">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должность                                                            подпись                              инициалы, фамилия</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br w:type="page"/>
      </w:r>
    </w:p>
    <w:p w:rsidR="003F63A5" w:rsidRPr="001E2C05" w:rsidRDefault="003F63A5"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1E2C05">
        <w:rPr>
          <w:b/>
        </w:rPr>
        <w:lastRenderedPageBreak/>
        <w:t>СОДЕРЖАНИЕ</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3F63A5" w:rsidRPr="001E2C05" w:rsidTr="00022B47">
        <w:tc>
          <w:tcPr>
            <w:tcW w:w="8505" w:type="dxa"/>
          </w:tcPr>
          <w:p w:rsidR="003F63A5" w:rsidRPr="001E2C05" w:rsidRDefault="003F63A5" w:rsidP="00022B47">
            <w:pPr>
              <w:pStyle w:val="1"/>
              <w:spacing w:line="276" w:lineRule="auto"/>
              <w:jc w:val="both"/>
              <w:rPr>
                <w:b/>
                <w:bCs/>
                <w:caps/>
              </w:rPr>
            </w:pPr>
          </w:p>
        </w:tc>
        <w:tc>
          <w:tcPr>
            <w:tcW w:w="1418" w:type="dxa"/>
          </w:tcPr>
          <w:p w:rsidR="003F63A5" w:rsidRPr="001E2C05" w:rsidRDefault="003F63A5" w:rsidP="00022B47">
            <w:pPr>
              <w:jc w:val="center"/>
            </w:pPr>
            <w:r w:rsidRPr="001E2C05">
              <w:t>стр.</w:t>
            </w:r>
          </w:p>
        </w:tc>
      </w:tr>
      <w:tr w:rsidR="003F63A5" w:rsidRPr="001E2C05" w:rsidTr="00022B47">
        <w:tc>
          <w:tcPr>
            <w:tcW w:w="8505" w:type="dxa"/>
          </w:tcPr>
          <w:p w:rsidR="003F63A5" w:rsidRPr="001E2C05" w:rsidRDefault="003F63A5" w:rsidP="00340F3E">
            <w:pPr>
              <w:pStyle w:val="1"/>
              <w:numPr>
                <w:ilvl w:val="0"/>
                <w:numId w:val="32"/>
              </w:numPr>
              <w:ind w:left="-2" w:firstLine="0"/>
              <w:jc w:val="both"/>
              <w:rPr>
                <w:caps/>
              </w:rPr>
            </w:pPr>
            <w:r w:rsidRPr="001E2C05">
              <w:t>Пояснительная записка</w:t>
            </w:r>
          </w:p>
          <w:p w:rsidR="003F63A5" w:rsidRPr="001E2C05" w:rsidRDefault="003F63A5" w:rsidP="00340F3E">
            <w:pPr>
              <w:tabs>
                <w:tab w:val="num" w:pos="426"/>
              </w:tabs>
              <w:ind w:left="140"/>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ind w:left="-2" w:firstLine="0"/>
              <w:jc w:val="both"/>
            </w:pPr>
            <w:r w:rsidRPr="001E2C05">
              <w:t>Тематический план</w:t>
            </w:r>
          </w:p>
          <w:p w:rsidR="003F63A5" w:rsidRPr="001E2C05" w:rsidRDefault="003F63A5" w:rsidP="00340F3E">
            <w:pPr>
              <w:ind w:left="140"/>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Содержание учебной дисциплины</w:t>
            </w:r>
          </w:p>
          <w:p w:rsidR="003F63A5" w:rsidRPr="001E2C05" w:rsidRDefault="003F63A5" w:rsidP="00022B47">
            <w:pPr>
              <w:pStyle w:val="1"/>
              <w:jc w:val="both"/>
            </w:pPr>
          </w:p>
        </w:tc>
        <w:tc>
          <w:tcPr>
            <w:tcW w:w="1418" w:type="dxa"/>
          </w:tcPr>
          <w:p w:rsidR="003F63A5" w:rsidRPr="001E2C05" w:rsidRDefault="003F63A5" w:rsidP="00022B47">
            <w:pPr>
              <w:jc w:val="center"/>
            </w:pPr>
          </w:p>
        </w:tc>
      </w:tr>
      <w:tr w:rsidR="003F63A5" w:rsidRPr="001E2C05" w:rsidTr="00022B47">
        <w:trPr>
          <w:trHeight w:val="670"/>
        </w:trPr>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Условия реализации рабочей программы учебной дисциплины</w:t>
            </w:r>
          </w:p>
          <w:p w:rsidR="003F63A5" w:rsidRPr="001E2C05" w:rsidRDefault="003F63A5" w:rsidP="00022B47">
            <w:pPr>
              <w:pStyle w:val="1"/>
              <w:tabs>
                <w:tab w:val="num" w:pos="0"/>
                <w:tab w:val="num" w:pos="426"/>
              </w:tabs>
              <w:jc w:val="both"/>
              <w:rPr>
                <w:caps/>
              </w:rPr>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Контроль и оценка результатов освоения учебной дисциплины</w:t>
            </w:r>
          </w:p>
          <w:p w:rsidR="003F63A5" w:rsidRPr="001E2C05" w:rsidRDefault="003F63A5" w:rsidP="00022B47">
            <w:pPr>
              <w:pStyle w:val="1"/>
              <w:tabs>
                <w:tab w:val="num" w:pos="426"/>
              </w:tabs>
              <w:jc w:val="both"/>
              <w:rPr>
                <w:caps/>
              </w:rPr>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pPr>
            <w:r w:rsidRPr="001E2C05">
              <w:t>Лист внесения изменений</w:t>
            </w:r>
          </w:p>
        </w:tc>
        <w:tc>
          <w:tcPr>
            <w:tcW w:w="1418" w:type="dxa"/>
          </w:tcPr>
          <w:p w:rsidR="003F63A5" w:rsidRPr="001E2C05" w:rsidRDefault="003F63A5" w:rsidP="00022B47">
            <w:pPr>
              <w:jc w:val="center"/>
            </w:pPr>
            <w:r w:rsidRPr="001E2C05">
              <w:t>….</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4A4AEC" w:rsidRPr="001E2C05" w:rsidRDefault="004A4AEC" w:rsidP="00860BAF"/>
    <w:p w:rsidR="003F63A5" w:rsidRPr="001E2C05" w:rsidRDefault="003F63A5" w:rsidP="00860BAF">
      <w:pPr>
        <w:jc w:val="center"/>
        <w:rPr>
          <w:b/>
          <w:sz w:val="28"/>
          <w:szCs w:val="28"/>
        </w:rPr>
      </w:pPr>
      <w:r w:rsidRPr="001E2C05">
        <w:rPr>
          <w:b/>
          <w:sz w:val="28"/>
          <w:szCs w:val="28"/>
        </w:rPr>
        <w:t>ПОЯСНИТЕЛЬНАЯ ЗАПИСКА</w:t>
      </w:r>
    </w:p>
    <w:p w:rsidR="003F63A5" w:rsidRPr="001E2C05" w:rsidRDefault="003F63A5" w:rsidP="00860BAF">
      <w:pPr>
        <w:jc w:val="center"/>
      </w:pPr>
    </w:p>
    <w:p w:rsidR="003F63A5" w:rsidRPr="001E2C05" w:rsidRDefault="003F63A5" w:rsidP="00860BAF">
      <w:pPr>
        <w:pStyle w:val="a8"/>
        <w:spacing w:after="0"/>
        <w:ind w:firstLine="567"/>
        <w:jc w:val="both"/>
      </w:pPr>
      <w:r w:rsidRPr="001E2C05">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13126C" w:rsidRPr="001E2C05">
        <w:rPr>
          <w:caps/>
        </w:rPr>
        <w:t>«</w:t>
      </w:r>
      <w:r w:rsidR="0013126C" w:rsidRPr="001E2C05">
        <w:t xml:space="preserve">Литература»  </w:t>
      </w:r>
      <w:r w:rsidRPr="001E2C05">
        <w:t>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w:t>
      </w:r>
      <w:r w:rsidR="007558E9" w:rsidRPr="001E2C05">
        <w:t xml:space="preserve">  и</w:t>
      </w:r>
      <w:r w:rsidRPr="001E2C05">
        <w:t xml:space="preserve"> </w:t>
      </w:r>
      <w:r w:rsidR="007558E9" w:rsidRPr="001E2C05">
        <w:t xml:space="preserve">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rsidR="007558E9" w:rsidRPr="001E2C05">
        <w:t>Минобрнауки</w:t>
      </w:r>
      <w:proofErr w:type="spellEnd"/>
      <w:r w:rsidR="007558E9" w:rsidRPr="001E2C05">
        <w:t xml:space="preserve"> России от 17.03.2015 № 06-259).</w:t>
      </w:r>
      <w:r w:rsidRPr="001E2C05">
        <w:t xml:space="preserve">с учетом </w:t>
      </w:r>
      <w:r w:rsidR="00A70E10" w:rsidRPr="001E2C05">
        <w:t>Концепции преподавания русского языка и литературы в Российской Федерации, утвержденной распоряжением Правительства Российской Федерац</w:t>
      </w:r>
      <w:r w:rsidR="00A16743">
        <w:t xml:space="preserve">ии от 9 апреля 2016 г. №637-р, </w:t>
      </w:r>
      <w:r w:rsidR="00A70E10" w:rsidRPr="001E2C05">
        <w:t>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w:t>
      </w:r>
      <w:r w:rsidR="007558E9" w:rsidRPr="001E2C05">
        <w:t>кол от 28 июня 2016 г. №2/16-з).</w:t>
      </w:r>
      <w:r w:rsidR="00A70E10" w:rsidRPr="001E2C05">
        <w:t xml:space="preserve"> </w:t>
      </w:r>
    </w:p>
    <w:p w:rsidR="003F63A5" w:rsidRPr="001E2C05" w:rsidRDefault="003F63A5" w:rsidP="00E47579">
      <w:pPr>
        <w:tabs>
          <w:tab w:val="left" w:pos="10992"/>
          <w:tab w:val="left" w:pos="11908"/>
          <w:tab w:val="left" w:pos="12824"/>
          <w:tab w:val="left" w:pos="13740"/>
          <w:tab w:val="left" w:pos="14656"/>
        </w:tabs>
        <w:ind w:firstLine="567"/>
        <w:jc w:val="both"/>
        <w:rPr>
          <w:b/>
          <w:bCs/>
        </w:rPr>
      </w:pPr>
      <w:r w:rsidRPr="001E2C05">
        <w:rPr>
          <w:b/>
          <w:bCs/>
        </w:rPr>
        <w:t>1.1. Область применения программы</w:t>
      </w:r>
    </w:p>
    <w:p w:rsidR="00E47579" w:rsidRPr="00FE0187" w:rsidRDefault="003F63A5" w:rsidP="00E47579">
      <w:pPr>
        <w:jc w:val="both"/>
        <w:rPr>
          <w:bCs/>
        </w:rPr>
      </w:pPr>
      <w:r w:rsidRPr="001E2C05">
        <w:t xml:space="preserve">Рабочая программа учебной дисциплины является частью основной профессиональной образовательной программы по </w:t>
      </w:r>
      <w:r w:rsidR="00EA6368">
        <w:t xml:space="preserve"> специальности </w:t>
      </w:r>
      <w:r w:rsidR="00E47579">
        <w:rPr>
          <w:bCs/>
        </w:rPr>
        <w:t>43.02</w:t>
      </w:r>
      <w:r w:rsidR="00E47579" w:rsidRPr="008600AC">
        <w:rPr>
          <w:bCs/>
        </w:rPr>
        <w:t>.</w:t>
      </w:r>
      <w:r w:rsidR="00E47579">
        <w:rPr>
          <w:bCs/>
        </w:rPr>
        <w:t>15 Поварское и кондитерское дело.</w:t>
      </w:r>
    </w:p>
    <w:p w:rsidR="003F63A5" w:rsidRPr="00E47579" w:rsidRDefault="003F63A5" w:rsidP="00EA6368">
      <w:pPr>
        <w:ind w:firstLine="567"/>
        <w:jc w:val="both"/>
        <w:rPr>
          <w:bCs/>
        </w:rPr>
      </w:pPr>
      <w:r w:rsidRPr="001E2C05">
        <w:rPr>
          <w:b/>
          <w:bCs/>
        </w:rPr>
        <w:t xml:space="preserve">1.2. </w:t>
      </w:r>
      <w:r w:rsidR="00A03933" w:rsidRPr="001E2C05">
        <w:rPr>
          <w:b/>
          <w:bCs/>
        </w:rPr>
        <w:t xml:space="preserve">Место дисциплины в структуре основной профессиональной образовательной программы: </w:t>
      </w:r>
      <w:r w:rsidR="00A03933" w:rsidRPr="001E2C05">
        <w:rPr>
          <w:bCs/>
        </w:rPr>
        <w:t xml:space="preserve">В </w:t>
      </w:r>
      <w:r w:rsidR="00EA6368">
        <w:t>учебных планах ПП</w:t>
      </w:r>
      <w:r w:rsidR="00A03933" w:rsidRPr="001E2C05">
        <w:t>С</w:t>
      </w:r>
      <w:r w:rsidR="00EA6368">
        <w:t>СЗ</w:t>
      </w:r>
      <w:r w:rsidR="00A03933" w:rsidRPr="001E2C05">
        <w:t xml:space="preserve">, по </w:t>
      </w:r>
      <w:r w:rsidR="00EA6368">
        <w:t xml:space="preserve">специальности </w:t>
      </w:r>
      <w:r w:rsidR="00E47579">
        <w:rPr>
          <w:bCs/>
        </w:rPr>
        <w:t>43.02</w:t>
      </w:r>
      <w:r w:rsidR="00E47579" w:rsidRPr="008600AC">
        <w:rPr>
          <w:bCs/>
        </w:rPr>
        <w:t>.</w:t>
      </w:r>
      <w:r w:rsidR="00E47579">
        <w:rPr>
          <w:bCs/>
        </w:rPr>
        <w:t>15 Поварское и кондитерское дело</w:t>
      </w:r>
      <w:r w:rsidR="00A03933" w:rsidRPr="001E2C05">
        <w:t xml:space="preserve"> учебная дисциплина «Литература» входит в состав общих общеобразовательных учебных дисциплин, формируемых из обязательных предметных областей ФГОС среднего общего образования, естественнонаучного профиля, уровень изучения – базовый.</w:t>
      </w:r>
    </w:p>
    <w:p w:rsidR="003F63A5" w:rsidRPr="001E2C05" w:rsidRDefault="003F63A5" w:rsidP="00860BAF">
      <w:pPr>
        <w:tabs>
          <w:tab w:val="left" w:pos="10992"/>
          <w:tab w:val="left" w:pos="11908"/>
          <w:tab w:val="left" w:pos="12824"/>
          <w:tab w:val="left" w:pos="13740"/>
          <w:tab w:val="left" w:pos="14656"/>
        </w:tabs>
        <w:ind w:firstLine="567"/>
        <w:jc w:val="both"/>
      </w:pPr>
      <w:r w:rsidRPr="001E2C05">
        <w:rPr>
          <w:b/>
          <w:bCs/>
        </w:rPr>
        <w:t>1.3. Цели и задачи дисциплины – требования к результатам освоения дисциплины:</w:t>
      </w:r>
    </w:p>
    <w:p w:rsidR="003F63A5" w:rsidRPr="001E2C05" w:rsidRDefault="003F63A5" w:rsidP="00860BAF">
      <w:pPr>
        <w:autoSpaceDE w:val="0"/>
        <w:autoSpaceDN w:val="0"/>
        <w:adjustRightInd w:val="0"/>
        <w:jc w:val="both"/>
        <w:rPr>
          <w:bCs/>
          <w:lang w:eastAsia="en-US"/>
        </w:rPr>
      </w:pPr>
      <w:r w:rsidRPr="001E2C05">
        <w:rPr>
          <w:lang w:eastAsia="en-US"/>
        </w:rPr>
        <w:t xml:space="preserve">Содержание программы </w:t>
      </w:r>
      <w:r w:rsidR="0013126C" w:rsidRPr="001E2C05">
        <w:rPr>
          <w:caps/>
        </w:rPr>
        <w:t>«</w:t>
      </w:r>
      <w:r w:rsidR="0013126C" w:rsidRPr="001E2C05">
        <w:t xml:space="preserve">Литература» </w:t>
      </w:r>
      <w:r w:rsidRPr="001E2C05">
        <w:rPr>
          <w:lang w:eastAsia="en-US"/>
        </w:rPr>
        <w:t xml:space="preserve">направлено на достижение следующих </w:t>
      </w:r>
      <w:r w:rsidRPr="001E2C05">
        <w:rPr>
          <w:bCs/>
          <w:lang w:eastAsia="en-US"/>
        </w:rPr>
        <w:t>целей:</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воспитание духово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 xml:space="preserve">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обучающихся, читательских интересов, художественного вкуса; устной и письменной речи обучающихся. </w:t>
      </w:r>
    </w:p>
    <w:p w:rsidR="003F63A5" w:rsidRPr="001E2C05" w:rsidRDefault="003F63A5" w:rsidP="00022B47">
      <w:pPr>
        <w:numPr>
          <w:ilvl w:val="0"/>
          <w:numId w:val="20"/>
        </w:numPr>
        <w:autoSpaceDE w:val="0"/>
        <w:autoSpaceDN w:val="0"/>
        <w:adjustRightInd w:val="0"/>
        <w:ind w:left="0" w:firstLine="0"/>
        <w:jc w:val="both"/>
        <w:rPr>
          <w:lang w:eastAsia="en-US"/>
        </w:rPr>
      </w:pPr>
      <w:r w:rsidRPr="001E2C05">
        <w:rPr>
          <w:lang w:eastAsia="en-US"/>
        </w:rPr>
        <w:t>освоение текстов художественных  произведений в единстве содержани</w:t>
      </w:r>
      <w:r w:rsidR="00B91D9C" w:rsidRPr="001E2C05">
        <w:rPr>
          <w:lang w:eastAsia="en-US"/>
        </w:rPr>
        <w:t>я и  формы, основных  историко-</w:t>
      </w:r>
      <w:r w:rsidRPr="001E2C05">
        <w:rPr>
          <w:lang w:eastAsia="en-US"/>
        </w:rPr>
        <w:t>литерат</w:t>
      </w:r>
      <w:r w:rsidR="00B91D9C" w:rsidRPr="001E2C05">
        <w:rPr>
          <w:lang w:eastAsia="en-US"/>
        </w:rPr>
        <w:t>урных сведений и    теоретико-</w:t>
      </w:r>
      <w:r w:rsidRPr="001E2C05">
        <w:rPr>
          <w:lang w:eastAsia="en-US"/>
        </w:rPr>
        <w:t xml:space="preserve">литературных понятий; формирование общего представления об историко-литературном процессе;  </w:t>
      </w:r>
    </w:p>
    <w:p w:rsidR="003F63A5" w:rsidRPr="001E2C05" w:rsidRDefault="003F63A5" w:rsidP="00022B47">
      <w:pPr>
        <w:numPr>
          <w:ilvl w:val="0"/>
          <w:numId w:val="19"/>
        </w:numPr>
        <w:autoSpaceDE w:val="0"/>
        <w:autoSpaceDN w:val="0"/>
        <w:adjustRightInd w:val="0"/>
        <w:ind w:left="0" w:firstLine="0"/>
        <w:jc w:val="both"/>
        <w:rPr>
          <w:lang w:eastAsia="en-US"/>
        </w:rPr>
      </w:pPr>
      <w:r w:rsidRPr="001E2C05">
        <w:t>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3F63A5" w:rsidRPr="001E2C05" w:rsidRDefault="003F63A5" w:rsidP="00340F3E">
      <w:pPr>
        <w:autoSpaceDE w:val="0"/>
        <w:autoSpaceDN w:val="0"/>
        <w:adjustRightInd w:val="0"/>
        <w:jc w:val="both"/>
      </w:pPr>
      <w:r w:rsidRPr="001E2C05">
        <w:rPr>
          <w:lang w:eastAsia="en-US"/>
        </w:rPr>
        <w:tab/>
      </w:r>
      <w:r w:rsidRPr="001E2C05">
        <w:t>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3F63A5" w:rsidRPr="001E2C05" w:rsidRDefault="003F63A5" w:rsidP="0014767E">
      <w:pPr>
        <w:autoSpaceDE w:val="0"/>
        <w:autoSpaceDN w:val="0"/>
        <w:adjustRightInd w:val="0"/>
        <w:ind w:firstLine="708"/>
        <w:jc w:val="both"/>
      </w:pPr>
      <w:r w:rsidRPr="001E2C05">
        <w:t xml:space="preserve">Основой содержания учебной дисциплины </w:t>
      </w:r>
      <w:r w:rsidR="0013126C" w:rsidRPr="001E2C05">
        <w:rPr>
          <w:caps/>
        </w:rPr>
        <w:t>«</w:t>
      </w:r>
      <w:r w:rsidR="0013126C" w:rsidRPr="001E2C05">
        <w:t xml:space="preserve">Литература» </w:t>
      </w:r>
      <w:r w:rsidRPr="001E2C05">
        <w:t xml:space="preserve">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справедливости, чести, патриотизма, любви к человеку, семье; понимают, что наци</w:t>
      </w:r>
      <w:r w:rsidR="0013126C" w:rsidRPr="001E2C05">
        <w:t>о</w:t>
      </w:r>
      <w:r w:rsidRPr="001E2C05">
        <w:t>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w:t>
      </w:r>
      <w:r w:rsidR="0013126C" w:rsidRPr="001E2C05">
        <w:t>о</w:t>
      </w:r>
      <w:r w:rsidRPr="001E2C05">
        <w:t xml:space="preserve">вать и интерпретировать художественный текст возможны только при соответствующей </w:t>
      </w:r>
      <w:r w:rsidR="0013126C" w:rsidRPr="001E2C05">
        <w:t>эмоци</w:t>
      </w:r>
      <w:r w:rsidRPr="001E2C05">
        <w:t>онально-эстетической</w:t>
      </w:r>
      <w:r w:rsidR="0013126C" w:rsidRPr="001E2C05">
        <w:t xml:space="preserve"> </w:t>
      </w:r>
      <w:r w:rsidRPr="001E2C05">
        <w:t>реакции читателя. Ее качество непосредственно зависит от читательской компетенции, включающей способность наслаждаться произведениями сл</w:t>
      </w:r>
      <w:r w:rsidR="0013126C" w:rsidRPr="001E2C05">
        <w:t>о</w:t>
      </w:r>
      <w:r w:rsidRPr="001E2C05">
        <w:t xml:space="preserve">весного искусства, развитый художественный вкус, необходимый объем историко-литературных знаний и умений, отвечающий возрастным особенностям учащегося. </w:t>
      </w:r>
    </w:p>
    <w:p w:rsidR="003F63A5" w:rsidRPr="001E2C05" w:rsidRDefault="003F63A5" w:rsidP="00340F3E">
      <w:pPr>
        <w:autoSpaceDE w:val="0"/>
        <w:autoSpaceDN w:val="0"/>
        <w:adjustRightInd w:val="0"/>
        <w:ind w:firstLine="708"/>
        <w:jc w:val="both"/>
      </w:pPr>
      <w:r w:rsidRPr="001E2C05">
        <w:t xml:space="preserve">Изучение литературы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При освоении </w:t>
      </w:r>
      <w:r w:rsidR="00340F3E" w:rsidRPr="001E2C05">
        <w:t>профессий СПО естественно</w:t>
      </w:r>
      <w:r w:rsidRPr="001E2C05">
        <w:t>научного профилей профессионального образования литература изучается на базовом уровне ФГОС среднего общего образования</w:t>
      </w:r>
      <w:r w:rsidR="0013126C" w:rsidRPr="001E2C05">
        <w:t>.</w:t>
      </w:r>
    </w:p>
    <w:p w:rsidR="003F63A5" w:rsidRPr="001E2C05" w:rsidRDefault="003F63A5" w:rsidP="0014767E">
      <w:pPr>
        <w:autoSpaceDE w:val="0"/>
        <w:autoSpaceDN w:val="0"/>
        <w:adjustRightInd w:val="0"/>
        <w:ind w:firstLine="708"/>
        <w:jc w:val="both"/>
      </w:pPr>
      <w:r w:rsidRPr="001E2C05">
        <w:t>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r w:rsidRPr="001E2C05">
        <w:rPr>
          <w:rFonts w:ascii="SchoolBookCSanPin-Regular" w:hAnsi="SchoolBookCSanPin-Regular" w:cs="SchoolBookCSanPin-Regular"/>
          <w:sz w:val="21"/>
          <w:szCs w:val="21"/>
        </w:rPr>
        <w:t>.</w:t>
      </w:r>
    </w:p>
    <w:p w:rsidR="003F63A5" w:rsidRPr="001E2C05" w:rsidRDefault="003F63A5" w:rsidP="0014767E">
      <w:pPr>
        <w:autoSpaceDE w:val="0"/>
        <w:autoSpaceDN w:val="0"/>
        <w:adjustRightInd w:val="0"/>
        <w:ind w:firstLine="708"/>
        <w:jc w:val="both"/>
      </w:pPr>
      <w:r w:rsidRPr="001E2C05">
        <w:t>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обучающихся. 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
    <w:p w:rsidR="003F63A5" w:rsidRPr="001E2C05" w:rsidRDefault="003F63A5" w:rsidP="0014767E">
      <w:pPr>
        <w:autoSpaceDE w:val="0"/>
        <w:autoSpaceDN w:val="0"/>
        <w:adjustRightInd w:val="0"/>
        <w:ind w:firstLine="708"/>
        <w:jc w:val="both"/>
      </w:pPr>
      <w:r w:rsidRPr="001E2C05">
        <w:t>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 Перечень произведений для чтения и изучения содержит произведения, которые обязательны для изучения на конкретном этапе литературной эпохи.</w:t>
      </w:r>
    </w:p>
    <w:p w:rsidR="003F63A5" w:rsidRPr="001E2C05" w:rsidRDefault="003F63A5" w:rsidP="0014767E">
      <w:pPr>
        <w:autoSpaceDE w:val="0"/>
        <w:autoSpaceDN w:val="0"/>
        <w:adjustRightInd w:val="0"/>
        <w:ind w:firstLine="708"/>
        <w:jc w:val="both"/>
      </w:pPr>
      <w:r w:rsidRPr="001E2C05">
        <w:t>Изучение литературных произведений для чтения и обсуждения может быть обзорным (тематика, место в творчестве писателя, жанр и т. д.).</w:t>
      </w:r>
    </w:p>
    <w:p w:rsidR="003F63A5" w:rsidRPr="001E2C05" w:rsidRDefault="003F63A5" w:rsidP="0014767E">
      <w:pPr>
        <w:autoSpaceDE w:val="0"/>
        <w:autoSpaceDN w:val="0"/>
        <w:adjustRightInd w:val="0"/>
        <w:ind w:firstLine="708"/>
        <w:jc w:val="both"/>
      </w:pPr>
      <w:r w:rsidRPr="001E2C05">
        <w:t xml:space="preserve">Литературные произведения для повторения дают преподавателю возможность отобрать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 </w:t>
      </w:r>
    </w:p>
    <w:p w:rsidR="003F63A5" w:rsidRPr="001E2C05" w:rsidRDefault="003F63A5" w:rsidP="00340F3E">
      <w:pPr>
        <w:autoSpaceDE w:val="0"/>
        <w:autoSpaceDN w:val="0"/>
        <w:adjustRightInd w:val="0"/>
        <w:ind w:firstLine="708"/>
        <w:jc w:val="both"/>
        <w:rPr>
          <w:bCs/>
          <w:lang w:eastAsia="en-US"/>
        </w:rPr>
      </w:pPr>
      <w:r w:rsidRPr="001E2C05">
        <w:t>Содержание учебной дисциплины 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3F63A5" w:rsidRPr="001E2C05" w:rsidRDefault="003F63A5" w:rsidP="0014767E">
      <w:pPr>
        <w:autoSpaceDE w:val="0"/>
        <w:autoSpaceDN w:val="0"/>
        <w:adjustRightInd w:val="0"/>
        <w:jc w:val="both"/>
        <w:rPr>
          <w:bCs/>
          <w:lang w:eastAsia="en-US"/>
        </w:rPr>
      </w:pPr>
      <w:r w:rsidRPr="001E2C05">
        <w:rPr>
          <w:lang w:eastAsia="en-US"/>
        </w:rPr>
        <w:t xml:space="preserve">Освоение содержания учебной дисциплины </w:t>
      </w:r>
      <w:r w:rsidR="00730B28" w:rsidRPr="001E2C05">
        <w:rPr>
          <w:caps/>
        </w:rPr>
        <w:t>«</w:t>
      </w:r>
      <w:r w:rsidR="0013126C" w:rsidRPr="001E2C05">
        <w:t xml:space="preserve">Литература» </w:t>
      </w:r>
      <w:r w:rsidRPr="001E2C05">
        <w:rPr>
          <w:lang w:eastAsia="en-US"/>
        </w:rPr>
        <w:t xml:space="preserve">обеспечивает достижение студентами следующих </w:t>
      </w:r>
      <w:r w:rsidRPr="001E2C05">
        <w:rPr>
          <w:bCs/>
          <w:lang w:eastAsia="en-US"/>
        </w:rPr>
        <w:t>результатов:</w:t>
      </w:r>
    </w:p>
    <w:p w:rsidR="003F63A5" w:rsidRPr="001E2C05" w:rsidRDefault="003F63A5" w:rsidP="0014767E">
      <w:pPr>
        <w:autoSpaceDE w:val="0"/>
        <w:autoSpaceDN w:val="0"/>
        <w:adjustRightInd w:val="0"/>
        <w:jc w:val="both"/>
        <w:rPr>
          <w:b/>
          <w:bCs/>
          <w:lang w:eastAsia="en-US"/>
        </w:rPr>
      </w:pPr>
      <w:r w:rsidRPr="001E2C05">
        <w:rPr>
          <w:b/>
          <w:bCs/>
          <w:i/>
          <w:iCs/>
          <w:lang w:eastAsia="en-US"/>
        </w:rPr>
        <w:t xml:space="preserve"> личностных</w:t>
      </w:r>
      <w:r w:rsidRPr="001E2C05">
        <w:rPr>
          <w:b/>
          <w:bCs/>
          <w:lang w:eastAsia="en-US"/>
        </w:rPr>
        <w:t>:</w:t>
      </w:r>
      <w:r w:rsidRPr="001E2C05">
        <w:rPr>
          <w:lang w:eastAsia="en-US"/>
        </w:rPr>
        <w:t xml:space="preserve"> </w:t>
      </w:r>
    </w:p>
    <w:p w:rsidR="003F63A5" w:rsidRPr="001E2C05" w:rsidRDefault="003F63A5" w:rsidP="00A70E10">
      <w:pPr>
        <w:numPr>
          <w:ilvl w:val="0"/>
          <w:numId w:val="19"/>
        </w:numPr>
        <w:autoSpaceDE w:val="0"/>
        <w:autoSpaceDN w:val="0"/>
        <w:adjustRightInd w:val="0"/>
        <w:jc w:val="both"/>
      </w:pPr>
      <w:r w:rsidRPr="001E2C05">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3F63A5" w:rsidRPr="001E2C05" w:rsidRDefault="003F63A5" w:rsidP="00A70E10">
      <w:pPr>
        <w:numPr>
          <w:ilvl w:val="0"/>
          <w:numId w:val="19"/>
        </w:num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3F63A5" w:rsidRPr="001E2C05" w:rsidRDefault="003F63A5" w:rsidP="00A70E10">
      <w:pPr>
        <w:numPr>
          <w:ilvl w:val="0"/>
          <w:numId w:val="19"/>
        </w:numPr>
        <w:autoSpaceDE w:val="0"/>
        <w:autoSpaceDN w:val="0"/>
        <w:adjustRightInd w:val="0"/>
        <w:jc w:val="both"/>
      </w:pPr>
      <w:r w:rsidRPr="001E2C05">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3F63A5" w:rsidRPr="001E2C05" w:rsidRDefault="003F63A5" w:rsidP="00A70E10">
      <w:pPr>
        <w:numPr>
          <w:ilvl w:val="0"/>
          <w:numId w:val="19"/>
        </w:numPr>
        <w:autoSpaceDE w:val="0"/>
        <w:autoSpaceDN w:val="0"/>
        <w:adjustRightInd w:val="0"/>
        <w:jc w:val="both"/>
      </w:pPr>
      <w:r w:rsidRPr="001E2C05">
        <w:t>готовность и способность к образованию, в том числе самообразованию, на протяжении всей жизни;</w:t>
      </w:r>
      <w:r w:rsidR="00E70AFC" w:rsidRPr="001E2C05">
        <w:t xml:space="preserve"> </w:t>
      </w:r>
      <w:r w:rsidRPr="001E2C05">
        <w:t>сознательное отношение к непрерывному образованию как   успешной профессиональной и общественной деятельности;</w:t>
      </w:r>
    </w:p>
    <w:p w:rsidR="003F63A5" w:rsidRPr="001E2C05" w:rsidRDefault="003F63A5" w:rsidP="00A70E10">
      <w:pPr>
        <w:numPr>
          <w:ilvl w:val="0"/>
          <w:numId w:val="19"/>
        </w:numPr>
        <w:autoSpaceDE w:val="0"/>
        <w:autoSpaceDN w:val="0"/>
        <w:adjustRightInd w:val="0"/>
        <w:jc w:val="both"/>
      </w:pPr>
      <w:r w:rsidRPr="001E2C05">
        <w:t>эстетическое отношение к миру;</w:t>
      </w:r>
    </w:p>
    <w:p w:rsidR="003F63A5" w:rsidRPr="001E2C05" w:rsidRDefault="003F63A5" w:rsidP="00A70E10">
      <w:pPr>
        <w:numPr>
          <w:ilvl w:val="0"/>
          <w:numId w:val="19"/>
        </w:numPr>
        <w:autoSpaceDE w:val="0"/>
        <w:autoSpaceDN w:val="0"/>
        <w:adjustRightInd w:val="0"/>
        <w:jc w:val="both"/>
      </w:pPr>
      <w:r w:rsidRPr="001E2C05">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3F63A5" w:rsidRPr="001E2C05" w:rsidRDefault="003F63A5" w:rsidP="00A70E10">
      <w:pPr>
        <w:numPr>
          <w:ilvl w:val="0"/>
          <w:numId w:val="19"/>
        </w:numPr>
        <w:autoSpaceDE w:val="0"/>
        <w:autoSpaceDN w:val="0"/>
        <w:adjustRightInd w:val="0"/>
        <w:jc w:val="both"/>
      </w:pPr>
      <w:r w:rsidRPr="001E2C05">
        <w:t xml:space="preserve"> использование для решения познавательных и коммуникативных задач различных источников информации (словарей, энциклопедий, интернет-ресурсов</w:t>
      </w:r>
      <w:r w:rsidR="00E70AFC" w:rsidRPr="001E2C05">
        <w:t xml:space="preserve"> </w:t>
      </w:r>
      <w:r w:rsidRPr="001E2C05">
        <w:t>и др.);</w:t>
      </w:r>
    </w:p>
    <w:p w:rsidR="003F63A5" w:rsidRPr="001E2C05" w:rsidRDefault="003F63A5" w:rsidP="0014767E">
      <w:pPr>
        <w:autoSpaceDE w:val="0"/>
        <w:autoSpaceDN w:val="0"/>
        <w:adjustRightInd w:val="0"/>
        <w:jc w:val="both"/>
        <w:rPr>
          <w:b/>
          <w:bCs/>
          <w:i/>
          <w:iCs/>
        </w:rPr>
      </w:pPr>
      <w:r w:rsidRPr="001E2C05">
        <w:rPr>
          <w:b/>
          <w:bCs/>
          <w:i/>
          <w:iCs/>
        </w:rPr>
        <w:t>метапредметных:</w:t>
      </w:r>
    </w:p>
    <w:p w:rsidR="003F63A5" w:rsidRPr="001E2C05" w:rsidRDefault="003F63A5" w:rsidP="00A70E10">
      <w:pPr>
        <w:numPr>
          <w:ilvl w:val="0"/>
          <w:numId w:val="33"/>
        </w:numPr>
        <w:autoSpaceDE w:val="0"/>
        <w:autoSpaceDN w:val="0"/>
        <w:adjustRightInd w:val="0"/>
        <w:jc w:val="both"/>
      </w:pPr>
      <w:r w:rsidRPr="001E2C05">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3F63A5" w:rsidRPr="001E2C05" w:rsidRDefault="003F63A5" w:rsidP="00A70E10">
      <w:pPr>
        <w:numPr>
          <w:ilvl w:val="0"/>
          <w:numId w:val="33"/>
        </w:numPr>
        <w:autoSpaceDE w:val="0"/>
        <w:autoSpaceDN w:val="0"/>
        <w:adjustRightInd w:val="0"/>
        <w:jc w:val="both"/>
      </w:pPr>
      <w:r w:rsidRPr="001E2C05">
        <w:t xml:space="preserve"> умение самостоятельно организовывать собственную деятельность, оценивать ее, определять сферу своих интересов;</w:t>
      </w:r>
    </w:p>
    <w:p w:rsidR="003F63A5" w:rsidRPr="001E2C05" w:rsidRDefault="003F63A5" w:rsidP="00A70E10">
      <w:pPr>
        <w:numPr>
          <w:ilvl w:val="0"/>
          <w:numId w:val="33"/>
        </w:numPr>
        <w:autoSpaceDE w:val="0"/>
        <w:autoSpaceDN w:val="0"/>
        <w:adjustRightInd w:val="0"/>
        <w:jc w:val="both"/>
      </w:pPr>
      <w:r w:rsidRPr="001E2C05">
        <w:t xml:space="preserve"> умение работать с разными источниками информации, находить ее, анализировать, использовать в самостоятельной деятельности;</w:t>
      </w:r>
    </w:p>
    <w:p w:rsidR="003F63A5" w:rsidRPr="001E2C05" w:rsidRDefault="003F63A5" w:rsidP="00A70E10">
      <w:pPr>
        <w:numPr>
          <w:ilvl w:val="0"/>
          <w:numId w:val="33"/>
        </w:num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3F63A5" w:rsidRPr="001E2C05" w:rsidRDefault="003F63A5" w:rsidP="0014767E">
      <w:pPr>
        <w:autoSpaceDE w:val="0"/>
        <w:autoSpaceDN w:val="0"/>
        <w:adjustRightInd w:val="0"/>
        <w:jc w:val="both"/>
        <w:rPr>
          <w:b/>
          <w:bCs/>
        </w:rPr>
      </w:pPr>
      <w:r w:rsidRPr="001E2C05">
        <w:rPr>
          <w:b/>
          <w:bCs/>
          <w:i/>
          <w:iCs/>
        </w:rPr>
        <w:t>предметных</w:t>
      </w:r>
      <w:r w:rsidRPr="001E2C05">
        <w:rPr>
          <w:b/>
          <w:bCs/>
        </w:rPr>
        <w:t>:</w:t>
      </w:r>
    </w:p>
    <w:p w:rsidR="003F63A5" w:rsidRPr="001E2C05" w:rsidRDefault="003F63A5" w:rsidP="00A70E10">
      <w:pPr>
        <w:numPr>
          <w:ilvl w:val="0"/>
          <w:numId w:val="34"/>
        </w:numPr>
        <w:autoSpaceDE w:val="0"/>
        <w:autoSpaceDN w:val="0"/>
        <w:adjustRightInd w:val="0"/>
        <w:jc w:val="both"/>
      </w:pPr>
      <w:r w:rsidRPr="001E2C05">
        <w:t xml:space="preserve"> сформированность устойчивого интереса к чтению как средству познания других культур, уважительного отношения к ним;</w:t>
      </w:r>
    </w:p>
    <w:p w:rsidR="003F63A5" w:rsidRPr="001E2C05" w:rsidRDefault="003F63A5" w:rsidP="00A70E10">
      <w:pPr>
        <w:numPr>
          <w:ilvl w:val="0"/>
          <w:numId w:val="34"/>
        </w:numPr>
        <w:autoSpaceDE w:val="0"/>
        <w:autoSpaceDN w:val="0"/>
        <w:adjustRightInd w:val="0"/>
        <w:jc w:val="both"/>
      </w:pPr>
      <w:r w:rsidRPr="001E2C05">
        <w:t xml:space="preserve"> сформированность навыков различных видов анализа литературных произведений;</w:t>
      </w:r>
    </w:p>
    <w:p w:rsidR="00B25881" w:rsidRPr="001E2C05" w:rsidRDefault="00B25881" w:rsidP="00A70E10">
      <w:pPr>
        <w:numPr>
          <w:ilvl w:val="0"/>
          <w:numId w:val="34"/>
        </w:numPr>
        <w:autoSpaceDE w:val="0"/>
        <w:autoSpaceDN w:val="0"/>
        <w:adjustRightInd w:val="0"/>
        <w:jc w:val="both"/>
      </w:pPr>
      <w:r w:rsidRPr="001E2C05">
        <w:t>сформированность представлений о системе стилей языка художественной литературы</w:t>
      </w:r>
      <w:r w:rsidR="001545BA" w:rsidRPr="001E2C05">
        <w:t>;</w:t>
      </w:r>
    </w:p>
    <w:p w:rsidR="003F63A5" w:rsidRPr="001E2C05" w:rsidRDefault="003F63A5" w:rsidP="00A70E10">
      <w:pPr>
        <w:numPr>
          <w:ilvl w:val="0"/>
          <w:numId w:val="34"/>
        </w:numPr>
        <w:autoSpaceDE w:val="0"/>
        <w:autoSpaceDN w:val="0"/>
        <w:adjustRightInd w:val="0"/>
        <w:jc w:val="both"/>
      </w:pPr>
      <w:r w:rsidRPr="001E2C05">
        <w:t>владение навыками самоанализа и самооценки на основе наблюдений за собственной речью;</w:t>
      </w:r>
    </w:p>
    <w:p w:rsidR="003F63A5" w:rsidRPr="001E2C05" w:rsidRDefault="003F63A5" w:rsidP="00A70E10">
      <w:pPr>
        <w:numPr>
          <w:ilvl w:val="0"/>
          <w:numId w:val="34"/>
        </w:numPr>
        <w:autoSpaceDE w:val="0"/>
        <w:autoSpaceDN w:val="0"/>
        <w:adjustRightInd w:val="0"/>
        <w:jc w:val="both"/>
      </w:pPr>
      <w:r w:rsidRPr="001E2C05">
        <w:t xml:space="preserve"> владение умением анализировать текст с точки зрения наличия в нем явной и скрытой, основной и второстепенной информации;</w:t>
      </w:r>
    </w:p>
    <w:p w:rsidR="003F63A5" w:rsidRPr="001E2C05" w:rsidRDefault="003F63A5" w:rsidP="00A70E10">
      <w:pPr>
        <w:numPr>
          <w:ilvl w:val="0"/>
          <w:numId w:val="34"/>
        </w:numPr>
        <w:autoSpaceDE w:val="0"/>
        <w:autoSpaceDN w:val="0"/>
        <w:adjustRightInd w:val="0"/>
        <w:jc w:val="both"/>
      </w:pPr>
      <w:r w:rsidRPr="001E2C05">
        <w:t xml:space="preserve"> владение умением представлять тексты в виде тезисов, конспектов, аннотаций,    сочинений различных жанров;</w:t>
      </w:r>
    </w:p>
    <w:p w:rsidR="003F63A5" w:rsidRPr="001E2C05" w:rsidRDefault="003F63A5" w:rsidP="00A70E10">
      <w:pPr>
        <w:numPr>
          <w:ilvl w:val="0"/>
          <w:numId w:val="34"/>
        </w:num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3F63A5" w:rsidRPr="001E2C05" w:rsidRDefault="003F63A5" w:rsidP="00A70E10">
      <w:pPr>
        <w:numPr>
          <w:ilvl w:val="0"/>
          <w:numId w:val="34"/>
        </w:numPr>
        <w:autoSpaceDE w:val="0"/>
        <w:autoSpaceDN w:val="0"/>
        <w:adjustRightInd w:val="0"/>
        <w:jc w:val="both"/>
      </w:pPr>
      <w:r w:rsidRPr="001E2C05">
        <w:t xml:space="preserve">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3F63A5" w:rsidRPr="001E2C05" w:rsidRDefault="003F63A5" w:rsidP="00A70E10">
      <w:pPr>
        <w:numPr>
          <w:ilvl w:val="0"/>
          <w:numId w:val="34"/>
        </w:numPr>
        <w:autoSpaceDE w:val="0"/>
        <w:autoSpaceDN w:val="0"/>
        <w:adjustRightInd w:val="0"/>
        <w:jc w:val="both"/>
      </w:pPr>
      <w:r w:rsidRPr="001E2C05">
        <w:t xml:space="preserve">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3F63A5" w:rsidRPr="001E2C05" w:rsidRDefault="003F63A5" w:rsidP="00A70E10">
      <w:pPr>
        <w:numPr>
          <w:ilvl w:val="0"/>
          <w:numId w:val="34"/>
        </w:numPr>
        <w:autoSpaceDE w:val="0"/>
        <w:autoSpaceDN w:val="0"/>
        <w:adjustRightInd w:val="0"/>
        <w:jc w:val="both"/>
      </w:pPr>
      <w:r w:rsidRPr="001E2C05">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3F63A5" w:rsidRPr="001E2C05" w:rsidRDefault="003F63A5" w:rsidP="00860BAF">
      <w:pPr>
        <w:autoSpaceDE w:val="0"/>
        <w:autoSpaceDN w:val="0"/>
        <w:adjustRightInd w:val="0"/>
        <w:jc w:val="both"/>
        <w:rPr>
          <w:lang w:eastAsia="en-US"/>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1.4. Количество часов на освоение программы учебной дисциплины:</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564"/>
      </w:tblGrid>
      <w:tr w:rsidR="003F63A5" w:rsidRPr="001E2C05" w:rsidTr="00022B47">
        <w:trPr>
          <w:trHeight w:val="460"/>
        </w:trPr>
        <w:tc>
          <w:tcPr>
            <w:tcW w:w="7904" w:type="dxa"/>
          </w:tcPr>
          <w:p w:rsidR="003F63A5" w:rsidRPr="001E2C05" w:rsidRDefault="003F63A5" w:rsidP="00022B47">
            <w:pPr>
              <w:jc w:val="both"/>
            </w:pPr>
            <w:r w:rsidRPr="001E2C05">
              <w:t>Вид учебной работы</w:t>
            </w:r>
          </w:p>
        </w:tc>
        <w:tc>
          <w:tcPr>
            <w:tcW w:w="1564" w:type="dxa"/>
          </w:tcPr>
          <w:p w:rsidR="003F63A5" w:rsidRPr="003C1BCB" w:rsidRDefault="003F63A5" w:rsidP="00022B47">
            <w:pPr>
              <w:jc w:val="both"/>
              <w:rPr>
                <w:iCs/>
              </w:rPr>
            </w:pPr>
            <w:r w:rsidRPr="003C1BCB">
              <w:rPr>
                <w:iCs/>
              </w:rPr>
              <w:t xml:space="preserve">Кол-во часов </w:t>
            </w:r>
          </w:p>
        </w:tc>
      </w:tr>
      <w:tr w:rsidR="003F63A5" w:rsidRPr="001E2C05" w:rsidTr="00022B47">
        <w:tc>
          <w:tcPr>
            <w:tcW w:w="7904" w:type="dxa"/>
          </w:tcPr>
          <w:p w:rsidR="003F63A5" w:rsidRPr="001E2C05" w:rsidRDefault="003F63A5" w:rsidP="00022B47">
            <w:pPr>
              <w:jc w:val="both"/>
            </w:pPr>
            <w:r w:rsidRPr="001E2C05">
              <w:rPr>
                <w:b/>
              </w:rPr>
              <w:t xml:space="preserve">Обязательная аудиторная учебная нагрузка (всего) </w:t>
            </w:r>
          </w:p>
        </w:tc>
        <w:tc>
          <w:tcPr>
            <w:tcW w:w="1564" w:type="dxa"/>
          </w:tcPr>
          <w:p w:rsidR="003F63A5" w:rsidRPr="003C1BCB" w:rsidRDefault="003F63A5" w:rsidP="00022B47">
            <w:pPr>
              <w:jc w:val="both"/>
              <w:rPr>
                <w:b/>
                <w:iCs/>
              </w:rPr>
            </w:pPr>
            <w:r w:rsidRPr="003C1BCB">
              <w:rPr>
                <w:b/>
                <w:iCs/>
              </w:rPr>
              <w:t>1</w:t>
            </w:r>
            <w:r w:rsidR="00E47579">
              <w:rPr>
                <w:b/>
                <w:iCs/>
              </w:rPr>
              <w:t>17</w:t>
            </w:r>
          </w:p>
        </w:tc>
      </w:tr>
      <w:tr w:rsidR="003F63A5" w:rsidRPr="001E2C05" w:rsidTr="00022B47">
        <w:tc>
          <w:tcPr>
            <w:tcW w:w="7904" w:type="dxa"/>
          </w:tcPr>
          <w:p w:rsidR="003F63A5" w:rsidRPr="001E2C05" w:rsidRDefault="003F63A5" w:rsidP="00022B47">
            <w:pPr>
              <w:jc w:val="both"/>
            </w:pPr>
            <w:r w:rsidRPr="001E2C05">
              <w:t>в том числе:</w:t>
            </w:r>
          </w:p>
        </w:tc>
        <w:tc>
          <w:tcPr>
            <w:tcW w:w="1564" w:type="dxa"/>
          </w:tcPr>
          <w:p w:rsidR="003F63A5" w:rsidRPr="003C1BCB" w:rsidRDefault="003F63A5" w:rsidP="00022B47">
            <w:pPr>
              <w:jc w:val="both"/>
              <w:rPr>
                <w:iCs/>
              </w:rPr>
            </w:pPr>
          </w:p>
        </w:tc>
      </w:tr>
      <w:tr w:rsidR="003F63A5" w:rsidRPr="001E2C05" w:rsidTr="00022B47">
        <w:tc>
          <w:tcPr>
            <w:tcW w:w="7904" w:type="dxa"/>
          </w:tcPr>
          <w:p w:rsidR="003F63A5" w:rsidRPr="001E2C05" w:rsidRDefault="006E7CF4" w:rsidP="00022B47">
            <w:pPr>
              <w:jc w:val="both"/>
            </w:pPr>
            <w:r w:rsidRPr="001E2C05">
              <w:t xml:space="preserve">        К</w:t>
            </w:r>
            <w:r w:rsidR="003F63A5" w:rsidRPr="001E2C05">
              <w:t>онтрольные работы (часы)</w:t>
            </w:r>
          </w:p>
        </w:tc>
        <w:tc>
          <w:tcPr>
            <w:tcW w:w="1564" w:type="dxa"/>
          </w:tcPr>
          <w:p w:rsidR="003F63A5" w:rsidRPr="003C1BCB" w:rsidRDefault="0083034B" w:rsidP="00022B47">
            <w:pPr>
              <w:jc w:val="both"/>
              <w:rPr>
                <w:b/>
                <w:iCs/>
              </w:rPr>
            </w:pPr>
            <w:r>
              <w:rPr>
                <w:b/>
                <w:iCs/>
              </w:rPr>
              <w:t>5</w:t>
            </w:r>
          </w:p>
        </w:tc>
      </w:tr>
      <w:tr w:rsidR="003F63A5" w:rsidRPr="001E2C05" w:rsidTr="00022B47">
        <w:tc>
          <w:tcPr>
            <w:tcW w:w="7904" w:type="dxa"/>
          </w:tcPr>
          <w:p w:rsidR="003F63A5" w:rsidRPr="001E2C05" w:rsidRDefault="003F63A5" w:rsidP="00870C2F">
            <w:pPr>
              <w:jc w:val="both"/>
            </w:pPr>
            <w:r w:rsidRPr="001E2C05">
              <w:t xml:space="preserve">       Творческие </w:t>
            </w:r>
            <w:r w:rsidR="00870C2F" w:rsidRPr="001E2C05">
              <w:t>задания</w:t>
            </w:r>
            <w:r w:rsidR="004D4D1D" w:rsidRPr="001E2C05">
              <w:t xml:space="preserve"> </w:t>
            </w:r>
            <w:r w:rsidRPr="001E2C05">
              <w:t>(количество)</w:t>
            </w:r>
          </w:p>
        </w:tc>
        <w:tc>
          <w:tcPr>
            <w:tcW w:w="1564" w:type="dxa"/>
            <w:shd w:val="clear" w:color="auto" w:fill="FFFFFF"/>
          </w:tcPr>
          <w:p w:rsidR="003F63A5" w:rsidRPr="003C1BCB" w:rsidRDefault="00870C2F" w:rsidP="00022B47">
            <w:pPr>
              <w:jc w:val="both"/>
              <w:rPr>
                <w:b/>
                <w:iCs/>
                <w:lang w:val="en-US"/>
              </w:rPr>
            </w:pPr>
            <w:r w:rsidRPr="003C1BCB">
              <w:rPr>
                <w:b/>
                <w:iCs/>
              </w:rPr>
              <w:t>3</w:t>
            </w:r>
            <w:r w:rsidR="003F4BC3" w:rsidRPr="003C1BCB">
              <w:rPr>
                <w:b/>
                <w:iCs/>
                <w:lang w:val="en-US"/>
              </w:rPr>
              <w:t>8</w:t>
            </w:r>
          </w:p>
        </w:tc>
      </w:tr>
      <w:tr w:rsidR="003F63A5" w:rsidRPr="001E2C05" w:rsidTr="00022B47">
        <w:tc>
          <w:tcPr>
            <w:tcW w:w="7904" w:type="dxa"/>
          </w:tcPr>
          <w:p w:rsidR="003F63A5" w:rsidRPr="001E2C05" w:rsidRDefault="003F63A5" w:rsidP="00022B47">
            <w:pPr>
              <w:jc w:val="both"/>
              <w:rPr>
                <w:b/>
              </w:rPr>
            </w:pPr>
            <w:r w:rsidRPr="001E2C05">
              <w:rPr>
                <w:b/>
              </w:rPr>
              <w:t xml:space="preserve">Внеаудиторная самостоятельная работа </w:t>
            </w:r>
          </w:p>
        </w:tc>
        <w:tc>
          <w:tcPr>
            <w:tcW w:w="1564" w:type="dxa"/>
          </w:tcPr>
          <w:p w:rsidR="003F63A5" w:rsidRPr="003C1BCB" w:rsidRDefault="00E47579" w:rsidP="00022B47">
            <w:pPr>
              <w:jc w:val="both"/>
              <w:rPr>
                <w:b/>
                <w:iCs/>
              </w:rPr>
            </w:pPr>
            <w:r>
              <w:rPr>
                <w:b/>
                <w:iCs/>
              </w:rPr>
              <w:t>58</w:t>
            </w:r>
          </w:p>
        </w:tc>
      </w:tr>
      <w:tr w:rsidR="003F63A5" w:rsidRPr="001E2C05" w:rsidTr="00022B47">
        <w:tc>
          <w:tcPr>
            <w:tcW w:w="7904" w:type="dxa"/>
          </w:tcPr>
          <w:p w:rsidR="003F63A5" w:rsidRPr="001E2C05" w:rsidRDefault="003F63A5" w:rsidP="00022B47">
            <w:pPr>
              <w:jc w:val="both"/>
              <w:rPr>
                <w:b/>
              </w:rPr>
            </w:pPr>
            <w:r w:rsidRPr="001E2C05">
              <w:rPr>
                <w:b/>
              </w:rPr>
              <w:t>Максимальная учебная нагрузка (всего)</w:t>
            </w:r>
          </w:p>
        </w:tc>
        <w:tc>
          <w:tcPr>
            <w:tcW w:w="1564" w:type="dxa"/>
          </w:tcPr>
          <w:p w:rsidR="003F63A5" w:rsidRPr="003C1BCB" w:rsidRDefault="00E47579" w:rsidP="00022B47">
            <w:pPr>
              <w:jc w:val="both"/>
              <w:rPr>
                <w:b/>
                <w:iCs/>
              </w:rPr>
            </w:pPr>
            <w:r>
              <w:rPr>
                <w:b/>
                <w:iCs/>
              </w:rPr>
              <w:t>175</w:t>
            </w:r>
          </w:p>
        </w:tc>
      </w:tr>
      <w:tr w:rsidR="003F63A5" w:rsidRPr="001E2C05" w:rsidTr="00022B47">
        <w:tc>
          <w:tcPr>
            <w:tcW w:w="7904" w:type="dxa"/>
          </w:tcPr>
          <w:p w:rsidR="003F63A5" w:rsidRPr="001E2C05" w:rsidRDefault="003F63A5" w:rsidP="0013126C">
            <w:pPr>
              <w:jc w:val="both"/>
            </w:pPr>
            <w:r w:rsidRPr="001E2C05">
              <w:t xml:space="preserve">Промежуточная аттестация  в форме </w:t>
            </w:r>
            <w:r w:rsidR="0013126C" w:rsidRPr="001E2C05">
              <w:t>дифференцированного зачета</w:t>
            </w:r>
          </w:p>
        </w:tc>
        <w:tc>
          <w:tcPr>
            <w:tcW w:w="1564" w:type="dxa"/>
          </w:tcPr>
          <w:p w:rsidR="003F63A5" w:rsidRPr="003C1BCB" w:rsidRDefault="003F63A5" w:rsidP="00022B47">
            <w:pPr>
              <w:jc w:val="both"/>
              <w:rPr>
                <w:b/>
                <w:iCs/>
              </w:rPr>
            </w:pPr>
            <w:r w:rsidRPr="003C1BCB">
              <w:rPr>
                <w:b/>
                <w:iCs/>
              </w:rPr>
              <w:t>1</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F63A5" w:rsidRPr="001E2C05" w:rsidRDefault="003F63A5" w:rsidP="00860BAF">
      <w:pPr>
        <w:tabs>
          <w:tab w:val="left" w:pos="1832"/>
        </w:tabs>
        <w:autoSpaceDE w:val="0"/>
        <w:autoSpaceDN w:val="0"/>
        <w:adjustRightInd w:val="0"/>
        <w:rPr>
          <w:sz w:val="28"/>
          <w:szCs w:val="28"/>
          <w:lang w:eastAsia="en-US"/>
        </w:rPr>
      </w:pPr>
      <w:r w:rsidRPr="001E2C05">
        <w:rPr>
          <w:sz w:val="28"/>
          <w:szCs w:val="28"/>
          <w:lang w:eastAsia="en-US"/>
        </w:rPr>
        <w:tab/>
      </w: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D31C3B" w:rsidRPr="001E2C05" w:rsidRDefault="00D31C3B"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64CB7" w:rsidRDefault="00B64CB7"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35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p>
    <w:p w:rsidR="0035159E" w:rsidRPr="0035159E" w:rsidRDefault="0035159E" w:rsidP="0035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p>
    <w:p w:rsidR="00B64CB7" w:rsidRPr="003F4BC3" w:rsidRDefault="00B64CB7" w:rsidP="003F4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t>2. ТЕМАТИЧЕСКИЙ ПЛАН</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992"/>
        <w:gridCol w:w="1268"/>
        <w:gridCol w:w="992"/>
        <w:gridCol w:w="855"/>
        <w:gridCol w:w="840"/>
        <w:gridCol w:w="10"/>
        <w:gridCol w:w="1280"/>
      </w:tblGrid>
      <w:tr w:rsidR="003F63A5" w:rsidRPr="001E2C05" w:rsidTr="0013126C">
        <w:tc>
          <w:tcPr>
            <w:tcW w:w="3794" w:type="dxa"/>
            <w:vMerge w:val="restart"/>
          </w:tcPr>
          <w:p w:rsidR="003F63A5" w:rsidRPr="001E2C05" w:rsidRDefault="003F63A5" w:rsidP="00D554F3">
            <w:pPr>
              <w:jc w:val="center"/>
              <w:rPr>
                <w:b/>
                <w:sz w:val="20"/>
                <w:szCs w:val="20"/>
              </w:rPr>
            </w:pPr>
            <w:r w:rsidRPr="001E2C05">
              <w:rPr>
                <w:b/>
                <w:sz w:val="20"/>
                <w:szCs w:val="20"/>
              </w:rPr>
              <w:t>Наименование частей, разделов,</w:t>
            </w:r>
          </w:p>
        </w:tc>
        <w:tc>
          <w:tcPr>
            <w:tcW w:w="3252" w:type="dxa"/>
            <w:gridSpan w:val="3"/>
          </w:tcPr>
          <w:p w:rsidR="003F63A5" w:rsidRPr="001E2C05" w:rsidRDefault="003F63A5" w:rsidP="00D554F3">
            <w:pPr>
              <w:jc w:val="center"/>
              <w:rPr>
                <w:b/>
                <w:sz w:val="20"/>
                <w:szCs w:val="20"/>
              </w:rPr>
            </w:pPr>
            <w:r w:rsidRPr="001E2C05">
              <w:rPr>
                <w:b/>
                <w:sz w:val="20"/>
                <w:szCs w:val="20"/>
              </w:rPr>
              <w:t>Обязательная аудиторная учебная нагрузка обучающихся</w:t>
            </w:r>
          </w:p>
        </w:tc>
        <w:tc>
          <w:tcPr>
            <w:tcW w:w="1705" w:type="dxa"/>
            <w:gridSpan w:val="3"/>
          </w:tcPr>
          <w:p w:rsidR="003F63A5" w:rsidRPr="001E2C05" w:rsidRDefault="003F63A5" w:rsidP="00D554F3">
            <w:pPr>
              <w:jc w:val="center"/>
              <w:rPr>
                <w:b/>
                <w:sz w:val="20"/>
                <w:szCs w:val="20"/>
              </w:rPr>
            </w:pPr>
            <w:proofErr w:type="spellStart"/>
            <w:r w:rsidRPr="001E2C05">
              <w:rPr>
                <w:b/>
                <w:sz w:val="20"/>
                <w:szCs w:val="20"/>
              </w:rPr>
              <w:t>Самостоятель-ная</w:t>
            </w:r>
            <w:proofErr w:type="spellEnd"/>
            <w:r w:rsidRPr="001E2C05">
              <w:rPr>
                <w:b/>
                <w:sz w:val="20"/>
                <w:szCs w:val="20"/>
              </w:rPr>
              <w:t xml:space="preserve"> работа</w:t>
            </w:r>
          </w:p>
        </w:tc>
        <w:tc>
          <w:tcPr>
            <w:tcW w:w="1280" w:type="dxa"/>
            <w:vMerge w:val="restart"/>
          </w:tcPr>
          <w:p w:rsidR="003F63A5" w:rsidRPr="001E2C05" w:rsidRDefault="003F63A5" w:rsidP="00D554F3">
            <w:pPr>
              <w:ind w:right="-108"/>
              <w:jc w:val="center"/>
              <w:rPr>
                <w:b/>
                <w:sz w:val="20"/>
                <w:szCs w:val="20"/>
              </w:rPr>
            </w:pPr>
            <w:r w:rsidRPr="001E2C05">
              <w:rPr>
                <w:b/>
                <w:sz w:val="20"/>
                <w:szCs w:val="20"/>
              </w:rPr>
              <w:t xml:space="preserve">Максимальная учебная нагрузка (часы) </w:t>
            </w:r>
          </w:p>
        </w:tc>
      </w:tr>
      <w:tr w:rsidR="003F63A5" w:rsidRPr="001E2C05" w:rsidTr="0013126C">
        <w:trPr>
          <w:trHeight w:val="243"/>
        </w:trPr>
        <w:tc>
          <w:tcPr>
            <w:tcW w:w="3794" w:type="dxa"/>
            <w:vMerge/>
          </w:tcPr>
          <w:p w:rsidR="003F63A5" w:rsidRPr="001E2C05" w:rsidRDefault="003F63A5" w:rsidP="00D554F3">
            <w:pPr>
              <w:jc w:val="center"/>
              <w:rPr>
                <w:b/>
                <w:sz w:val="20"/>
                <w:szCs w:val="20"/>
              </w:rPr>
            </w:pPr>
          </w:p>
        </w:tc>
        <w:tc>
          <w:tcPr>
            <w:tcW w:w="992" w:type="dxa"/>
            <w:vMerge w:val="restart"/>
          </w:tcPr>
          <w:p w:rsidR="003F63A5" w:rsidRPr="001E2C05" w:rsidRDefault="003F63A5" w:rsidP="00D554F3">
            <w:pPr>
              <w:ind w:firstLine="34"/>
              <w:jc w:val="center"/>
              <w:rPr>
                <w:b/>
                <w:sz w:val="20"/>
                <w:szCs w:val="20"/>
              </w:rPr>
            </w:pPr>
            <w:r w:rsidRPr="001E2C05">
              <w:rPr>
                <w:b/>
                <w:sz w:val="20"/>
                <w:szCs w:val="20"/>
              </w:rPr>
              <w:t>Всего часов *</w:t>
            </w:r>
          </w:p>
        </w:tc>
        <w:tc>
          <w:tcPr>
            <w:tcW w:w="2260" w:type="dxa"/>
            <w:gridSpan w:val="2"/>
          </w:tcPr>
          <w:p w:rsidR="003F63A5" w:rsidRPr="001E2C05" w:rsidRDefault="003F63A5" w:rsidP="00D554F3">
            <w:pPr>
              <w:ind w:firstLine="34"/>
              <w:jc w:val="center"/>
              <w:rPr>
                <w:sz w:val="20"/>
                <w:szCs w:val="20"/>
              </w:rPr>
            </w:pPr>
            <w:r w:rsidRPr="001E2C05">
              <w:rPr>
                <w:sz w:val="20"/>
                <w:szCs w:val="20"/>
              </w:rPr>
              <w:t xml:space="preserve">В том числе </w:t>
            </w:r>
          </w:p>
        </w:tc>
        <w:tc>
          <w:tcPr>
            <w:tcW w:w="855" w:type="dxa"/>
            <w:vMerge w:val="restart"/>
          </w:tcPr>
          <w:p w:rsidR="003F63A5" w:rsidRPr="001E2C05" w:rsidRDefault="003F63A5" w:rsidP="00D554F3">
            <w:pPr>
              <w:ind w:firstLine="34"/>
              <w:jc w:val="center"/>
              <w:rPr>
                <w:b/>
                <w:sz w:val="20"/>
                <w:szCs w:val="20"/>
              </w:rPr>
            </w:pPr>
            <w:r w:rsidRPr="001E2C05">
              <w:rPr>
                <w:b/>
                <w:sz w:val="20"/>
                <w:szCs w:val="20"/>
              </w:rPr>
              <w:t>Всего часов **</w:t>
            </w:r>
          </w:p>
        </w:tc>
        <w:tc>
          <w:tcPr>
            <w:tcW w:w="850" w:type="dxa"/>
            <w:gridSpan w:val="2"/>
            <w:vMerge w:val="restart"/>
          </w:tcPr>
          <w:p w:rsidR="003F63A5" w:rsidRPr="001E2C05" w:rsidRDefault="003F63A5" w:rsidP="00D554F3">
            <w:pPr>
              <w:ind w:firstLine="34"/>
              <w:jc w:val="center"/>
              <w:rPr>
                <w:sz w:val="20"/>
                <w:szCs w:val="20"/>
              </w:rPr>
            </w:pPr>
            <w:r w:rsidRPr="001E2C05">
              <w:rPr>
                <w:sz w:val="20"/>
                <w:szCs w:val="20"/>
              </w:rPr>
              <w:t>В т.ч. индивидуальный проект</w:t>
            </w:r>
          </w:p>
        </w:tc>
        <w:tc>
          <w:tcPr>
            <w:tcW w:w="1280" w:type="dxa"/>
            <w:vMerge/>
          </w:tcPr>
          <w:p w:rsidR="003F63A5" w:rsidRPr="001E2C05" w:rsidRDefault="003F63A5" w:rsidP="00D554F3">
            <w:pPr>
              <w:jc w:val="center"/>
              <w:rPr>
                <w:b/>
                <w:sz w:val="20"/>
                <w:szCs w:val="20"/>
              </w:rPr>
            </w:pPr>
          </w:p>
        </w:tc>
      </w:tr>
      <w:tr w:rsidR="003F63A5" w:rsidRPr="001E2C05" w:rsidTr="0013126C">
        <w:trPr>
          <w:trHeight w:val="1122"/>
        </w:trPr>
        <w:tc>
          <w:tcPr>
            <w:tcW w:w="3794" w:type="dxa"/>
            <w:vMerge/>
          </w:tcPr>
          <w:p w:rsidR="003F63A5" w:rsidRPr="001E2C05" w:rsidRDefault="003F63A5" w:rsidP="00D554F3">
            <w:pPr>
              <w:jc w:val="center"/>
              <w:rPr>
                <w:b/>
                <w:sz w:val="20"/>
                <w:szCs w:val="20"/>
              </w:rPr>
            </w:pPr>
          </w:p>
        </w:tc>
        <w:tc>
          <w:tcPr>
            <w:tcW w:w="992" w:type="dxa"/>
            <w:vMerge/>
          </w:tcPr>
          <w:p w:rsidR="003F63A5" w:rsidRPr="001E2C05" w:rsidRDefault="003F63A5" w:rsidP="00D554F3">
            <w:pPr>
              <w:ind w:firstLine="34"/>
              <w:jc w:val="center"/>
              <w:rPr>
                <w:b/>
                <w:sz w:val="20"/>
                <w:szCs w:val="20"/>
              </w:rPr>
            </w:pPr>
          </w:p>
        </w:tc>
        <w:tc>
          <w:tcPr>
            <w:tcW w:w="1268" w:type="dxa"/>
          </w:tcPr>
          <w:p w:rsidR="003F63A5" w:rsidRPr="001E2C05" w:rsidRDefault="00870C2F" w:rsidP="00D554F3">
            <w:pPr>
              <w:ind w:firstLine="34"/>
              <w:jc w:val="center"/>
              <w:rPr>
                <w:sz w:val="20"/>
                <w:szCs w:val="20"/>
              </w:rPr>
            </w:pPr>
            <w:r w:rsidRPr="001E2C05">
              <w:rPr>
                <w:sz w:val="20"/>
                <w:szCs w:val="20"/>
              </w:rPr>
              <w:t>Творческие задания</w:t>
            </w:r>
            <w:r w:rsidR="003F63A5" w:rsidRPr="001E2C05">
              <w:rPr>
                <w:sz w:val="20"/>
                <w:szCs w:val="20"/>
              </w:rPr>
              <w:t>, лабораторные работы (часы)</w:t>
            </w:r>
          </w:p>
        </w:tc>
        <w:tc>
          <w:tcPr>
            <w:tcW w:w="992" w:type="dxa"/>
          </w:tcPr>
          <w:p w:rsidR="003F63A5" w:rsidRPr="001E2C05" w:rsidRDefault="003F63A5" w:rsidP="00D554F3">
            <w:pPr>
              <w:ind w:firstLine="34"/>
              <w:jc w:val="center"/>
              <w:rPr>
                <w:sz w:val="20"/>
                <w:szCs w:val="20"/>
              </w:rPr>
            </w:pPr>
            <w:r w:rsidRPr="001E2C05">
              <w:rPr>
                <w:sz w:val="20"/>
                <w:szCs w:val="20"/>
              </w:rPr>
              <w:t>Контрольные работы</w:t>
            </w:r>
          </w:p>
          <w:p w:rsidR="00D96CDE" w:rsidRPr="001E2C05" w:rsidRDefault="00C65B6C" w:rsidP="00D554F3">
            <w:pPr>
              <w:ind w:firstLine="34"/>
              <w:jc w:val="center"/>
              <w:rPr>
                <w:sz w:val="20"/>
                <w:szCs w:val="20"/>
              </w:rPr>
            </w:pPr>
            <w:r w:rsidRPr="001E2C05">
              <w:rPr>
                <w:sz w:val="20"/>
                <w:szCs w:val="20"/>
              </w:rPr>
              <w:t>(</w:t>
            </w:r>
            <w:r w:rsidR="00D96CDE" w:rsidRPr="001E2C05">
              <w:rPr>
                <w:sz w:val="20"/>
                <w:szCs w:val="20"/>
              </w:rPr>
              <w:t>Сочинение</w:t>
            </w:r>
            <w:r w:rsidRPr="001E2C05">
              <w:rPr>
                <w:sz w:val="20"/>
                <w:szCs w:val="20"/>
              </w:rPr>
              <w:t>)</w:t>
            </w:r>
          </w:p>
          <w:p w:rsidR="00B91D9C" w:rsidRPr="001E2C05" w:rsidRDefault="00B91D9C" w:rsidP="00D554F3">
            <w:pPr>
              <w:ind w:firstLine="34"/>
              <w:jc w:val="center"/>
              <w:rPr>
                <w:sz w:val="20"/>
                <w:szCs w:val="20"/>
              </w:rPr>
            </w:pPr>
          </w:p>
        </w:tc>
        <w:tc>
          <w:tcPr>
            <w:tcW w:w="855" w:type="dxa"/>
            <w:vMerge/>
          </w:tcPr>
          <w:p w:rsidR="003F63A5" w:rsidRPr="001E2C05" w:rsidRDefault="003F63A5" w:rsidP="00D554F3">
            <w:pPr>
              <w:ind w:firstLine="34"/>
              <w:jc w:val="center"/>
              <w:rPr>
                <w:b/>
                <w:sz w:val="20"/>
                <w:szCs w:val="20"/>
              </w:rPr>
            </w:pPr>
          </w:p>
        </w:tc>
        <w:tc>
          <w:tcPr>
            <w:tcW w:w="850" w:type="dxa"/>
            <w:gridSpan w:val="2"/>
            <w:vMerge/>
          </w:tcPr>
          <w:p w:rsidR="003F63A5" w:rsidRPr="001E2C05" w:rsidRDefault="003F63A5" w:rsidP="00D554F3">
            <w:pPr>
              <w:ind w:firstLine="34"/>
              <w:jc w:val="center"/>
              <w:rPr>
                <w:sz w:val="20"/>
                <w:szCs w:val="20"/>
              </w:rPr>
            </w:pPr>
          </w:p>
        </w:tc>
        <w:tc>
          <w:tcPr>
            <w:tcW w:w="1280" w:type="dxa"/>
            <w:vMerge/>
          </w:tcPr>
          <w:p w:rsidR="003F63A5" w:rsidRPr="001E2C05" w:rsidRDefault="003F63A5" w:rsidP="00D554F3">
            <w:pPr>
              <w:jc w:val="center"/>
              <w:rPr>
                <w:b/>
                <w:sz w:val="20"/>
                <w:szCs w:val="20"/>
              </w:rPr>
            </w:pPr>
          </w:p>
        </w:tc>
      </w:tr>
      <w:tr w:rsidR="003F63A5" w:rsidRPr="001E2C05" w:rsidTr="0013126C">
        <w:tc>
          <w:tcPr>
            <w:tcW w:w="3794" w:type="dxa"/>
          </w:tcPr>
          <w:p w:rsidR="003F63A5" w:rsidRPr="001E2C05" w:rsidRDefault="003F63A5" w:rsidP="00D554F3">
            <w:pPr>
              <w:jc w:val="center"/>
              <w:rPr>
                <w:sz w:val="20"/>
                <w:szCs w:val="20"/>
              </w:rPr>
            </w:pPr>
            <w:r w:rsidRPr="001E2C05">
              <w:rPr>
                <w:sz w:val="20"/>
                <w:szCs w:val="20"/>
              </w:rPr>
              <w:t>1</w:t>
            </w:r>
          </w:p>
        </w:tc>
        <w:tc>
          <w:tcPr>
            <w:tcW w:w="992" w:type="dxa"/>
          </w:tcPr>
          <w:p w:rsidR="003F63A5" w:rsidRPr="001E2C05" w:rsidRDefault="003F63A5" w:rsidP="00D554F3">
            <w:pPr>
              <w:ind w:firstLine="34"/>
              <w:jc w:val="center"/>
              <w:rPr>
                <w:sz w:val="20"/>
                <w:szCs w:val="20"/>
              </w:rPr>
            </w:pPr>
            <w:r w:rsidRPr="001E2C05">
              <w:rPr>
                <w:sz w:val="20"/>
                <w:szCs w:val="20"/>
              </w:rPr>
              <w:t>2</w:t>
            </w:r>
          </w:p>
        </w:tc>
        <w:tc>
          <w:tcPr>
            <w:tcW w:w="1268" w:type="dxa"/>
          </w:tcPr>
          <w:p w:rsidR="003F63A5" w:rsidRPr="001E2C05" w:rsidRDefault="003F63A5" w:rsidP="00D554F3">
            <w:pPr>
              <w:jc w:val="center"/>
              <w:rPr>
                <w:sz w:val="20"/>
                <w:szCs w:val="20"/>
              </w:rPr>
            </w:pPr>
            <w:r w:rsidRPr="001E2C05">
              <w:rPr>
                <w:sz w:val="20"/>
                <w:szCs w:val="20"/>
              </w:rPr>
              <w:t>3</w:t>
            </w:r>
          </w:p>
        </w:tc>
        <w:tc>
          <w:tcPr>
            <w:tcW w:w="992" w:type="dxa"/>
          </w:tcPr>
          <w:p w:rsidR="003F63A5" w:rsidRPr="001E2C05" w:rsidRDefault="003F63A5" w:rsidP="00D554F3">
            <w:pPr>
              <w:jc w:val="center"/>
              <w:rPr>
                <w:sz w:val="20"/>
                <w:szCs w:val="20"/>
              </w:rPr>
            </w:pPr>
          </w:p>
        </w:tc>
        <w:tc>
          <w:tcPr>
            <w:tcW w:w="855" w:type="dxa"/>
          </w:tcPr>
          <w:p w:rsidR="003F63A5" w:rsidRPr="001E2C05" w:rsidRDefault="003F63A5" w:rsidP="00D554F3">
            <w:pPr>
              <w:jc w:val="center"/>
              <w:rPr>
                <w:sz w:val="20"/>
                <w:szCs w:val="20"/>
              </w:rPr>
            </w:pPr>
            <w:r w:rsidRPr="001E2C05">
              <w:rPr>
                <w:sz w:val="20"/>
                <w:szCs w:val="20"/>
              </w:rPr>
              <w:t>4</w:t>
            </w:r>
          </w:p>
        </w:tc>
        <w:tc>
          <w:tcPr>
            <w:tcW w:w="850" w:type="dxa"/>
            <w:gridSpan w:val="2"/>
          </w:tcPr>
          <w:p w:rsidR="003F63A5" w:rsidRPr="001E2C05" w:rsidRDefault="003F63A5" w:rsidP="00D554F3">
            <w:pPr>
              <w:jc w:val="center"/>
              <w:rPr>
                <w:sz w:val="20"/>
                <w:szCs w:val="20"/>
              </w:rPr>
            </w:pPr>
            <w:r w:rsidRPr="001E2C05">
              <w:rPr>
                <w:sz w:val="20"/>
                <w:szCs w:val="20"/>
              </w:rPr>
              <w:t>5</w:t>
            </w:r>
          </w:p>
        </w:tc>
        <w:tc>
          <w:tcPr>
            <w:tcW w:w="1280" w:type="dxa"/>
          </w:tcPr>
          <w:p w:rsidR="003F63A5" w:rsidRPr="001E2C05" w:rsidRDefault="003F63A5" w:rsidP="00D554F3">
            <w:pPr>
              <w:jc w:val="center"/>
              <w:rPr>
                <w:sz w:val="20"/>
                <w:szCs w:val="20"/>
              </w:rPr>
            </w:pPr>
            <w:r w:rsidRPr="001E2C05">
              <w:rPr>
                <w:sz w:val="20"/>
                <w:szCs w:val="20"/>
              </w:rPr>
              <w:t>6</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 xml:space="preserve">Введение </w:t>
            </w:r>
          </w:p>
        </w:tc>
        <w:tc>
          <w:tcPr>
            <w:tcW w:w="992" w:type="dxa"/>
          </w:tcPr>
          <w:p w:rsidR="003F63A5" w:rsidRPr="001E2C05" w:rsidRDefault="00E47579" w:rsidP="00D554F3">
            <w:pPr>
              <w:autoSpaceDE w:val="0"/>
              <w:autoSpaceDN w:val="0"/>
              <w:adjustRightInd w:val="0"/>
              <w:jc w:val="center"/>
              <w:rPr>
                <w:lang w:eastAsia="en-US"/>
              </w:rPr>
            </w:pPr>
            <w:r>
              <w:rPr>
                <w:lang w:eastAsia="en-US"/>
              </w:rPr>
              <w:t>1</w:t>
            </w:r>
          </w:p>
        </w:tc>
        <w:tc>
          <w:tcPr>
            <w:tcW w:w="1268" w:type="dxa"/>
          </w:tcPr>
          <w:p w:rsidR="003F63A5" w:rsidRPr="001E2C05" w:rsidRDefault="00870C2F" w:rsidP="00D554F3">
            <w:pPr>
              <w:jc w:val="center"/>
            </w:pPr>
            <w:r w:rsidRPr="001E2C05">
              <w:t>-</w:t>
            </w:r>
          </w:p>
        </w:tc>
        <w:tc>
          <w:tcPr>
            <w:tcW w:w="992" w:type="dxa"/>
          </w:tcPr>
          <w:p w:rsidR="003F63A5" w:rsidRPr="001E2C05" w:rsidRDefault="003F63A5" w:rsidP="00D554F3">
            <w:pPr>
              <w:jc w:val="center"/>
              <w:rPr>
                <w:b/>
                <w:highlight w:val="green"/>
              </w:rPr>
            </w:pPr>
          </w:p>
        </w:tc>
        <w:tc>
          <w:tcPr>
            <w:tcW w:w="855" w:type="dxa"/>
          </w:tcPr>
          <w:p w:rsidR="003F63A5" w:rsidRPr="001E2C05" w:rsidRDefault="00CB5F7E" w:rsidP="00D554F3">
            <w:pPr>
              <w:jc w:val="center"/>
            </w:pPr>
            <w:r>
              <w:t>1</w:t>
            </w:r>
          </w:p>
        </w:tc>
        <w:tc>
          <w:tcPr>
            <w:tcW w:w="850" w:type="dxa"/>
            <w:gridSpan w:val="2"/>
          </w:tcPr>
          <w:p w:rsidR="003F63A5" w:rsidRPr="001E2C05" w:rsidRDefault="003F63A5" w:rsidP="00D554F3">
            <w:pPr>
              <w:jc w:val="center"/>
            </w:pPr>
          </w:p>
        </w:tc>
        <w:tc>
          <w:tcPr>
            <w:tcW w:w="1280" w:type="dxa"/>
          </w:tcPr>
          <w:p w:rsidR="003F63A5" w:rsidRPr="0083034B" w:rsidRDefault="009A5EF1" w:rsidP="0083034B">
            <w:pPr>
              <w:jc w:val="center"/>
            </w:pPr>
            <w:r w:rsidRPr="0083034B">
              <w:t>2</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Развитие русской литературы и культур в первой  половине Х!Х века</w:t>
            </w:r>
          </w:p>
        </w:tc>
        <w:tc>
          <w:tcPr>
            <w:tcW w:w="992" w:type="dxa"/>
          </w:tcPr>
          <w:p w:rsidR="003F63A5" w:rsidRPr="001E2C05" w:rsidRDefault="00E47579" w:rsidP="00D554F3">
            <w:pPr>
              <w:autoSpaceDE w:val="0"/>
              <w:autoSpaceDN w:val="0"/>
              <w:adjustRightInd w:val="0"/>
              <w:jc w:val="center"/>
              <w:rPr>
                <w:lang w:eastAsia="en-US"/>
              </w:rPr>
            </w:pPr>
            <w:r>
              <w:rPr>
                <w:lang w:eastAsia="en-US"/>
              </w:rPr>
              <w:t>8</w:t>
            </w:r>
          </w:p>
        </w:tc>
        <w:tc>
          <w:tcPr>
            <w:tcW w:w="1268" w:type="dxa"/>
          </w:tcPr>
          <w:p w:rsidR="003F63A5" w:rsidRPr="001E2C05" w:rsidRDefault="003F63A5" w:rsidP="00D554F3">
            <w:pPr>
              <w:jc w:val="center"/>
            </w:pPr>
            <w:r w:rsidRPr="001E2C05">
              <w:t>7</w:t>
            </w:r>
          </w:p>
        </w:tc>
        <w:tc>
          <w:tcPr>
            <w:tcW w:w="992" w:type="dxa"/>
          </w:tcPr>
          <w:p w:rsidR="003F63A5" w:rsidRPr="001E2C05" w:rsidRDefault="00B818D2" w:rsidP="00CB5F7E">
            <w:pPr>
              <w:jc w:val="center"/>
              <w:rPr>
                <w:b/>
                <w:highlight w:val="green"/>
              </w:rPr>
            </w:pPr>
            <w:r w:rsidRPr="001E2C05">
              <w:rPr>
                <w:b/>
              </w:rPr>
              <w:t>-</w:t>
            </w:r>
          </w:p>
        </w:tc>
        <w:tc>
          <w:tcPr>
            <w:tcW w:w="855" w:type="dxa"/>
          </w:tcPr>
          <w:p w:rsidR="003F63A5" w:rsidRPr="001E2C05" w:rsidRDefault="00CB5F7E" w:rsidP="00090445">
            <w:pPr>
              <w:jc w:val="center"/>
            </w:pPr>
            <w:r>
              <w:t>4</w:t>
            </w:r>
          </w:p>
        </w:tc>
        <w:tc>
          <w:tcPr>
            <w:tcW w:w="850" w:type="dxa"/>
            <w:gridSpan w:val="2"/>
          </w:tcPr>
          <w:p w:rsidR="003F63A5" w:rsidRPr="001E2C05" w:rsidRDefault="003F63A5" w:rsidP="00090445">
            <w:pPr>
              <w:jc w:val="center"/>
            </w:pPr>
          </w:p>
        </w:tc>
        <w:tc>
          <w:tcPr>
            <w:tcW w:w="1280" w:type="dxa"/>
          </w:tcPr>
          <w:p w:rsidR="003F63A5" w:rsidRPr="00DF5207" w:rsidRDefault="00997BCC" w:rsidP="00090445">
            <w:pPr>
              <w:jc w:val="center"/>
            </w:pPr>
            <w:r w:rsidRPr="00DF5207">
              <w:t>12</w:t>
            </w:r>
          </w:p>
        </w:tc>
      </w:tr>
      <w:tr w:rsidR="003F63A5" w:rsidRPr="001E2C05" w:rsidTr="0013126C">
        <w:tc>
          <w:tcPr>
            <w:tcW w:w="3794" w:type="dxa"/>
          </w:tcPr>
          <w:p w:rsidR="003F63A5" w:rsidRPr="001E2C05" w:rsidRDefault="003F63A5" w:rsidP="00D554F3">
            <w:pPr>
              <w:autoSpaceDE w:val="0"/>
              <w:autoSpaceDN w:val="0"/>
              <w:adjustRightInd w:val="0"/>
              <w:jc w:val="both"/>
            </w:pPr>
            <w:r w:rsidRPr="001E2C05">
              <w:rPr>
                <w:lang w:eastAsia="en-US"/>
              </w:rPr>
              <w:t xml:space="preserve">Особенности развития русской </w:t>
            </w:r>
            <w:r w:rsidR="00B01D84">
              <w:rPr>
                <w:lang w:eastAsia="en-US"/>
              </w:rPr>
              <w:t>литературы во второй половине Х</w:t>
            </w:r>
            <w:r w:rsidR="00B01D84">
              <w:rPr>
                <w:lang w:val="en-US" w:eastAsia="en-US"/>
              </w:rPr>
              <w:t>I</w:t>
            </w:r>
            <w:r w:rsidRPr="001E2C05">
              <w:rPr>
                <w:lang w:eastAsia="en-US"/>
              </w:rPr>
              <w:t>Х века</w:t>
            </w:r>
          </w:p>
        </w:tc>
        <w:tc>
          <w:tcPr>
            <w:tcW w:w="992" w:type="dxa"/>
          </w:tcPr>
          <w:p w:rsidR="003F63A5" w:rsidRPr="001E2C05" w:rsidRDefault="00E47579" w:rsidP="00D554F3">
            <w:pPr>
              <w:autoSpaceDE w:val="0"/>
              <w:autoSpaceDN w:val="0"/>
              <w:adjustRightInd w:val="0"/>
              <w:jc w:val="center"/>
              <w:rPr>
                <w:lang w:eastAsia="en-US"/>
              </w:rPr>
            </w:pPr>
            <w:r>
              <w:rPr>
                <w:lang w:eastAsia="en-US"/>
              </w:rPr>
              <w:t>45</w:t>
            </w:r>
          </w:p>
        </w:tc>
        <w:tc>
          <w:tcPr>
            <w:tcW w:w="1268" w:type="dxa"/>
          </w:tcPr>
          <w:p w:rsidR="003F63A5" w:rsidRPr="001E2C05" w:rsidRDefault="00870C2F" w:rsidP="00D554F3">
            <w:pPr>
              <w:jc w:val="center"/>
            </w:pPr>
            <w:r w:rsidRPr="001E2C05">
              <w:t>9</w:t>
            </w:r>
          </w:p>
        </w:tc>
        <w:tc>
          <w:tcPr>
            <w:tcW w:w="992" w:type="dxa"/>
          </w:tcPr>
          <w:p w:rsidR="003F63A5" w:rsidRPr="00B003B5" w:rsidRDefault="00B818D2" w:rsidP="00CB5F7E">
            <w:pPr>
              <w:jc w:val="center"/>
              <w:rPr>
                <w:highlight w:val="green"/>
              </w:rPr>
            </w:pPr>
            <w:r w:rsidRPr="00B003B5">
              <w:t>5</w:t>
            </w:r>
          </w:p>
        </w:tc>
        <w:tc>
          <w:tcPr>
            <w:tcW w:w="855" w:type="dxa"/>
          </w:tcPr>
          <w:p w:rsidR="003F63A5" w:rsidRPr="001E2C05" w:rsidRDefault="00CB5F7E" w:rsidP="00090445">
            <w:pPr>
              <w:jc w:val="center"/>
            </w:pPr>
            <w:r>
              <w:t>23</w:t>
            </w:r>
          </w:p>
        </w:tc>
        <w:tc>
          <w:tcPr>
            <w:tcW w:w="850" w:type="dxa"/>
            <w:gridSpan w:val="2"/>
          </w:tcPr>
          <w:p w:rsidR="003F63A5" w:rsidRPr="001E2C05" w:rsidRDefault="003F63A5" w:rsidP="00090445">
            <w:pPr>
              <w:jc w:val="center"/>
            </w:pPr>
          </w:p>
        </w:tc>
        <w:tc>
          <w:tcPr>
            <w:tcW w:w="1280" w:type="dxa"/>
          </w:tcPr>
          <w:p w:rsidR="003F63A5" w:rsidRPr="00DF5207" w:rsidRDefault="00997BCC" w:rsidP="00090445">
            <w:pPr>
              <w:jc w:val="center"/>
            </w:pPr>
            <w:r w:rsidRPr="00DF5207">
              <w:t>68</w:t>
            </w:r>
          </w:p>
        </w:tc>
      </w:tr>
      <w:tr w:rsidR="003F63A5" w:rsidRPr="001E2C05" w:rsidTr="0013126C">
        <w:tc>
          <w:tcPr>
            <w:tcW w:w="3794" w:type="dxa"/>
          </w:tcPr>
          <w:p w:rsidR="003F63A5" w:rsidRPr="001E2C05" w:rsidRDefault="00B01D84" w:rsidP="00D554F3">
            <w:pPr>
              <w:autoSpaceDE w:val="0"/>
              <w:autoSpaceDN w:val="0"/>
              <w:adjustRightInd w:val="0"/>
              <w:jc w:val="both"/>
              <w:rPr>
                <w:lang w:eastAsia="en-US"/>
              </w:rPr>
            </w:pPr>
            <w:r>
              <w:rPr>
                <w:lang w:eastAsia="en-US"/>
              </w:rPr>
              <w:t>Поэзия второй половины Х</w:t>
            </w:r>
            <w:r>
              <w:rPr>
                <w:lang w:val="en-US" w:eastAsia="en-US"/>
              </w:rPr>
              <w:t>I</w:t>
            </w:r>
            <w:r w:rsidR="003F63A5" w:rsidRPr="001E2C05">
              <w:rPr>
                <w:lang w:eastAsia="en-US"/>
              </w:rPr>
              <w:t xml:space="preserve">Х века  </w:t>
            </w:r>
          </w:p>
        </w:tc>
        <w:tc>
          <w:tcPr>
            <w:tcW w:w="992" w:type="dxa"/>
          </w:tcPr>
          <w:p w:rsidR="003F63A5" w:rsidRPr="001E2C05" w:rsidRDefault="00E47579" w:rsidP="00D554F3">
            <w:pPr>
              <w:autoSpaceDE w:val="0"/>
              <w:autoSpaceDN w:val="0"/>
              <w:adjustRightInd w:val="0"/>
              <w:jc w:val="center"/>
              <w:rPr>
                <w:lang w:eastAsia="en-US"/>
              </w:rPr>
            </w:pPr>
            <w:r>
              <w:rPr>
                <w:lang w:eastAsia="en-US"/>
              </w:rPr>
              <w:t>7</w:t>
            </w:r>
          </w:p>
        </w:tc>
        <w:tc>
          <w:tcPr>
            <w:tcW w:w="1268" w:type="dxa"/>
          </w:tcPr>
          <w:p w:rsidR="003F63A5" w:rsidRPr="001E2C05" w:rsidRDefault="00870C2F" w:rsidP="00D554F3">
            <w:pPr>
              <w:jc w:val="center"/>
            </w:pPr>
            <w:r w:rsidRPr="001E2C05">
              <w:t>10</w:t>
            </w:r>
          </w:p>
        </w:tc>
        <w:tc>
          <w:tcPr>
            <w:tcW w:w="992" w:type="dxa"/>
          </w:tcPr>
          <w:p w:rsidR="003F63A5" w:rsidRPr="00B003B5" w:rsidRDefault="00B818D2" w:rsidP="00CB5F7E">
            <w:pPr>
              <w:jc w:val="center"/>
              <w:rPr>
                <w:highlight w:val="green"/>
              </w:rPr>
            </w:pPr>
            <w:r w:rsidRPr="00B003B5">
              <w:t>-</w:t>
            </w:r>
          </w:p>
        </w:tc>
        <w:tc>
          <w:tcPr>
            <w:tcW w:w="855" w:type="dxa"/>
          </w:tcPr>
          <w:p w:rsidR="003F63A5" w:rsidRPr="001E2C05" w:rsidRDefault="00927B32" w:rsidP="00090445">
            <w:pPr>
              <w:jc w:val="center"/>
            </w:pPr>
            <w:r>
              <w:t>3</w:t>
            </w:r>
          </w:p>
        </w:tc>
        <w:tc>
          <w:tcPr>
            <w:tcW w:w="850" w:type="dxa"/>
            <w:gridSpan w:val="2"/>
          </w:tcPr>
          <w:p w:rsidR="003F63A5" w:rsidRPr="001E2C05" w:rsidRDefault="003F63A5" w:rsidP="00090445">
            <w:pPr>
              <w:jc w:val="center"/>
            </w:pPr>
          </w:p>
        </w:tc>
        <w:tc>
          <w:tcPr>
            <w:tcW w:w="1280" w:type="dxa"/>
          </w:tcPr>
          <w:p w:rsidR="003F63A5" w:rsidRPr="00DF5207" w:rsidRDefault="00DF5207" w:rsidP="00090445">
            <w:pPr>
              <w:jc w:val="center"/>
            </w:pPr>
            <w:r w:rsidRPr="00DF5207">
              <w:t>10</w:t>
            </w:r>
          </w:p>
        </w:tc>
      </w:tr>
      <w:tr w:rsidR="003F63A5" w:rsidRPr="001E2C05" w:rsidTr="0013126C">
        <w:tc>
          <w:tcPr>
            <w:tcW w:w="3794" w:type="dxa"/>
          </w:tcPr>
          <w:p w:rsidR="003F63A5" w:rsidRPr="001E2C05" w:rsidRDefault="003F63A5" w:rsidP="00D554F3">
            <w:pPr>
              <w:autoSpaceDE w:val="0"/>
              <w:autoSpaceDN w:val="0"/>
              <w:adjustRightInd w:val="0"/>
              <w:jc w:val="both"/>
            </w:pPr>
            <w:r w:rsidRPr="001E2C05">
              <w:rPr>
                <w:lang w:eastAsia="en-US"/>
              </w:rPr>
              <w:t>Особенности  развития литературы и других видов искусства в начале ХХ века</w:t>
            </w:r>
          </w:p>
        </w:tc>
        <w:tc>
          <w:tcPr>
            <w:tcW w:w="992" w:type="dxa"/>
          </w:tcPr>
          <w:p w:rsidR="003F63A5" w:rsidRPr="001E2C05" w:rsidRDefault="00E47579" w:rsidP="00D554F3">
            <w:pPr>
              <w:autoSpaceDE w:val="0"/>
              <w:autoSpaceDN w:val="0"/>
              <w:adjustRightInd w:val="0"/>
              <w:jc w:val="center"/>
              <w:rPr>
                <w:lang w:eastAsia="en-US"/>
              </w:rPr>
            </w:pPr>
            <w:r>
              <w:rPr>
                <w:lang w:eastAsia="en-US"/>
              </w:rPr>
              <w:t>9</w:t>
            </w:r>
          </w:p>
        </w:tc>
        <w:tc>
          <w:tcPr>
            <w:tcW w:w="1268" w:type="dxa"/>
          </w:tcPr>
          <w:p w:rsidR="003F63A5" w:rsidRPr="001E2C05" w:rsidRDefault="00225F31" w:rsidP="00D554F3">
            <w:pPr>
              <w:jc w:val="center"/>
            </w:pPr>
            <w:r w:rsidRPr="001E2C05">
              <w:t>2</w:t>
            </w:r>
          </w:p>
        </w:tc>
        <w:tc>
          <w:tcPr>
            <w:tcW w:w="992" w:type="dxa"/>
          </w:tcPr>
          <w:p w:rsidR="003F63A5" w:rsidRPr="00B003B5" w:rsidRDefault="0083034B" w:rsidP="00CB5F7E">
            <w:pPr>
              <w:jc w:val="center"/>
              <w:rPr>
                <w:highlight w:val="green"/>
              </w:rPr>
            </w:pPr>
            <w:r>
              <w:t>-</w:t>
            </w:r>
          </w:p>
        </w:tc>
        <w:tc>
          <w:tcPr>
            <w:tcW w:w="855" w:type="dxa"/>
          </w:tcPr>
          <w:p w:rsidR="003F63A5" w:rsidRPr="001E2C05" w:rsidRDefault="00927B32" w:rsidP="00090445">
            <w:pPr>
              <w:jc w:val="center"/>
            </w:pPr>
            <w:r>
              <w:t>4</w:t>
            </w:r>
          </w:p>
        </w:tc>
        <w:tc>
          <w:tcPr>
            <w:tcW w:w="850" w:type="dxa"/>
            <w:gridSpan w:val="2"/>
          </w:tcPr>
          <w:p w:rsidR="003F63A5" w:rsidRPr="001E2C05" w:rsidRDefault="003F63A5" w:rsidP="00090445">
            <w:pPr>
              <w:jc w:val="center"/>
            </w:pPr>
          </w:p>
        </w:tc>
        <w:tc>
          <w:tcPr>
            <w:tcW w:w="1280" w:type="dxa"/>
          </w:tcPr>
          <w:p w:rsidR="003F63A5" w:rsidRPr="00DF5207" w:rsidRDefault="00DF5207" w:rsidP="00090445">
            <w:pPr>
              <w:jc w:val="center"/>
            </w:pPr>
            <w:r w:rsidRPr="00DF5207">
              <w:t>13</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Особенности развития литературы 1920-х годов</w:t>
            </w:r>
          </w:p>
        </w:tc>
        <w:tc>
          <w:tcPr>
            <w:tcW w:w="992" w:type="dxa"/>
          </w:tcPr>
          <w:p w:rsidR="003F63A5" w:rsidRPr="001E2C05" w:rsidRDefault="00E47579" w:rsidP="00D554F3">
            <w:pPr>
              <w:autoSpaceDE w:val="0"/>
              <w:autoSpaceDN w:val="0"/>
              <w:adjustRightInd w:val="0"/>
              <w:jc w:val="center"/>
              <w:rPr>
                <w:lang w:eastAsia="en-US"/>
              </w:rPr>
            </w:pPr>
            <w:r>
              <w:rPr>
                <w:lang w:eastAsia="en-US"/>
              </w:rPr>
              <w:t>6</w:t>
            </w:r>
          </w:p>
        </w:tc>
        <w:tc>
          <w:tcPr>
            <w:tcW w:w="1268" w:type="dxa"/>
          </w:tcPr>
          <w:p w:rsidR="003F63A5" w:rsidRPr="001E2C05" w:rsidRDefault="00870C2F" w:rsidP="00D554F3">
            <w:pPr>
              <w:jc w:val="center"/>
            </w:pPr>
            <w:r w:rsidRPr="001E2C05">
              <w:t>3</w:t>
            </w:r>
          </w:p>
        </w:tc>
        <w:tc>
          <w:tcPr>
            <w:tcW w:w="992" w:type="dxa"/>
          </w:tcPr>
          <w:p w:rsidR="003F63A5" w:rsidRPr="00B003B5" w:rsidRDefault="00B818D2" w:rsidP="00CB5F7E">
            <w:pPr>
              <w:jc w:val="center"/>
              <w:rPr>
                <w:highlight w:val="green"/>
              </w:rPr>
            </w:pPr>
            <w:r w:rsidRPr="00B003B5">
              <w:t>-</w:t>
            </w:r>
          </w:p>
        </w:tc>
        <w:tc>
          <w:tcPr>
            <w:tcW w:w="855" w:type="dxa"/>
          </w:tcPr>
          <w:p w:rsidR="003F63A5" w:rsidRPr="001E2C05" w:rsidRDefault="00927B32" w:rsidP="00090445">
            <w:pPr>
              <w:jc w:val="center"/>
            </w:pPr>
            <w:r>
              <w:t>3</w:t>
            </w:r>
          </w:p>
        </w:tc>
        <w:tc>
          <w:tcPr>
            <w:tcW w:w="850" w:type="dxa"/>
            <w:gridSpan w:val="2"/>
          </w:tcPr>
          <w:p w:rsidR="003F63A5" w:rsidRPr="001E2C05" w:rsidRDefault="003F63A5" w:rsidP="00090445">
            <w:pPr>
              <w:jc w:val="center"/>
            </w:pPr>
          </w:p>
        </w:tc>
        <w:tc>
          <w:tcPr>
            <w:tcW w:w="1280" w:type="dxa"/>
          </w:tcPr>
          <w:p w:rsidR="003F63A5" w:rsidRPr="00DF5207" w:rsidRDefault="00DF5207" w:rsidP="00090445">
            <w:pPr>
              <w:jc w:val="center"/>
            </w:pPr>
            <w:r w:rsidRPr="00DF5207">
              <w:t>9</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Особенности развития литературы 1930-начала 1940-х годов</w:t>
            </w:r>
          </w:p>
        </w:tc>
        <w:tc>
          <w:tcPr>
            <w:tcW w:w="992" w:type="dxa"/>
          </w:tcPr>
          <w:p w:rsidR="003F63A5" w:rsidRPr="001E2C05" w:rsidRDefault="00E47579" w:rsidP="00D554F3">
            <w:pPr>
              <w:autoSpaceDE w:val="0"/>
              <w:autoSpaceDN w:val="0"/>
              <w:adjustRightInd w:val="0"/>
              <w:jc w:val="center"/>
              <w:rPr>
                <w:lang w:eastAsia="en-US"/>
              </w:rPr>
            </w:pPr>
            <w:r>
              <w:rPr>
                <w:lang w:eastAsia="en-US"/>
              </w:rPr>
              <w:t>14</w:t>
            </w:r>
          </w:p>
        </w:tc>
        <w:tc>
          <w:tcPr>
            <w:tcW w:w="1268" w:type="dxa"/>
          </w:tcPr>
          <w:p w:rsidR="003F63A5" w:rsidRPr="0035159E" w:rsidRDefault="003F63A5" w:rsidP="00D554F3">
            <w:pPr>
              <w:jc w:val="center"/>
              <w:rPr>
                <w:lang w:val="en-US"/>
              </w:rPr>
            </w:pPr>
            <w:r w:rsidRPr="0035159E">
              <w:t xml:space="preserve"> </w:t>
            </w:r>
            <w:r w:rsidR="0035159E" w:rsidRPr="0035159E">
              <w:rPr>
                <w:lang w:val="en-US"/>
              </w:rPr>
              <w:t>3</w:t>
            </w:r>
          </w:p>
        </w:tc>
        <w:tc>
          <w:tcPr>
            <w:tcW w:w="992" w:type="dxa"/>
          </w:tcPr>
          <w:p w:rsidR="003F63A5" w:rsidRPr="00B003B5" w:rsidRDefault="0083034B" w:rsidP="00CB5F7E">
            <w:pPr>
              <w:jc w:val="center"/>
              <w:rPr>
                <w:highlight w:val="green"/>
              </w:rPr>
            </w:pPr>
            <w:r>
              <w:t>-</w:t>
            </w:r>
          </w:p>
        </w:tc>
        <w:tc>
          <w:tcPr>
            <w:tcW w:w="855" w:type="dxa"/>
          </w:tcPr>
          <w:p w:rsidR="003F63A5" w:rsidRPr="001E2C05" w:rsidRDefault="00927B32" w:rsidP="00090445">
            <w:pPr>
              <w:jc w:val="center"/>
            </w:pPr>
            <w:r>
              <w:t>7</w:t>
            </w:r>
          </w:p>
        </w:tc>
        <w:tc>
          <w:tcPr>
            <w:tcW w:w="850" w:type="dxa"/>
            <w:gridSpan w:val="2"/>
          </w:tcPr>
          <w:p w:rsidR="003F63A5" w:rsidRPr="001E2C05" w:rsidRDefault="003F63A5" w:rsidP="00090445">
            <w:pPr>
              <w:jc w:val="center"/>
            </w:pPr>
          </w:p>
        </w:tc>
        <w:tc>
          <w:tcPr>
            <w:tcW w:w="1280" w:type="dxa"/>
          </w:tcPr>
          <w:p w:rsidR="003F63A5" w:rsidRPr="00DF5207" w:rsidRDefault="00DF5207" w:rsidP="00090445">
            <w:pPr>
              <w:jc w:val="center"/>
            </w:pPr>
            <w:r w:rsidRPr="00DF5207">
              <w:t>21</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Особенности развития литературного период Великой Отечественной войны и первых послевоенных лет</w:t>
            </w:r>
          </w:p>
        </w:tc>
        <w:tc>
          <w:tcPr>
            <w:tcW w:w="992" w:type="dxa"/>
          </w:tcPr>
          <w:p w:rsidR="003F63A5" w:rsidRPr="001E2C05" w:rsidRDefault="00E47579" w:rsidP="00D554F3">
            <w:pPr>
              <w:autoSpaceDE w:val="0"/>
              <w:autoSpaceDN w:val="0"/>
              <w:adjustRightInd w:val="0"/>
              <w:jc w:val="center"/>
              <w:rPr>
                <w:lang w:eastAsia="en-US"/>
              </w:rPr>
            </w:pPr>
            <w:r>
              <w:rPr>
                <w:lang w:eastAsia="en-US"/>
              </w:rPr>
              <w:t>3</w:t>
            </w:r>
          </w:p>
        </w:tc>
        <w:tc>
          <w:tcPr>
            <w:tcW w:w="1268" w:type="dxa"/>
          </w:tcPr>
          <w:p w:rsidR="003F63A5" w:rsidRPr="001E2C05" w:rsidRDefault="003F63A5" w:rsidP="00D554F3">
            <w:pPr>
              <w:jc w:val="center"/>
            </w:pPr>
            <w:r w:rsidRPr="001E2C05">
              <w:t>2</w:t>
            </w:r>
          </w:p>
        </w:tc>
        <w:tc>
          <w:tcPr>
            <w:tcW w:w="992" w:type="dxa"/>
          </w:tcPr>
          <w:p w:rsidR="003F63A5" w:rsidRPr="00B003B5" w:rsidRDefault="00B818D2" w:rsidP="00CB5F7E">
            <w:pPr>
              <w:jc w:val="center"/>
              <w:rPr>
                <w:highlight w:val="green"/>
              </w:rPr>
            </w:pPr>
            <w:r w:rsidRPr="00B003B5">
              <w:t>-</w:t>
            </w:r>
          </w:p>
        </w:tc>
        <w:tc>
          <w:tcPr>
            <w:tcW w:w="855" w:type="dxa"/>
          </w:tcPr>
          <w:p w:rsidR="003F63A5" w:rsidRPr="001E2C05" w:rsidRDefault="00927B32" w:rsidP="00090445">
            <w:pPr>
              <w:jc w:val="center"/>
            </w:pPr>
            <w:r>
              <w:t>1</w:t>
            </w:r>
          </w:p>
        </w:tc>
        <w:tc>
          <w:tcPr>
            <w:tcW w:w="850" w:type="dxa"/>
            <w:gridSpan w:val="2"/>
          </w:tcPr>
          <w:p w:rsidR="003F63A5" w:rsidRPr="001E2C05" w:rsidRDefault="003F63A5" w:rsidP="00090445">
            <w:pPr>
              <w:jc w:val="center"/>
            </w:pPr>
          </w:p>
        </w:tc>
        <w:tc>
          <w:tcPr>
            <w:tcW w:w="1280" w:type="dxa"/>
          </w:tcPr>
          <w:p w:rsidR="003F63A5" w:rsidRPr="00DF5207" w:rsidRDefault="00DF5207" w:rsidP="00090445">
            <w:pPr>
              <w:jc w:val="center"/>
            </w:pPr>
            <w:r w:rsidRPr="00DF5207">
              <w:t>4</w:t>
            </w:r>
          </w:p>
        </w:tc>
      </w:tr>
      <w:tr w:rsidR="003F63A5" w:rsidRPr="001E2C05" w:rsidTr="0013126C">
        <w:trPr>
          <w:trHeight w:val="585"/>
        </w:trPr>
        <w:tc>
          <w:tcPr>
            <w:tcW w:w="3794" w:type="dxa"/>
          </w:tcPr>
          <w:p w:rsidR="003F63A5" w:rsidRPr="001E2C05" w:rsidRDefault="003F63A5" w:rsidP="00D554F3">
            <w:pPr>
              <w:autoSpaceDE w:val="0"/>
              <w:autoSpaceDN w:val="0"/>
              <w:adjustRightInd w:val="0"/>
              <w:jc w:val="both"/>
              <w:rPr>
                <w:lang w:eastAsia="en-US"/>
              </w:rPr>
            </w:pPr>
            <w:r w:rsidRPr="001E2C05">
              <w:rPr>
                <w:b/>
                <w:bCs/>
                <w:lang w:eastAsia="en-US"/>
              </w:rPr>
              <w:t xml:space="preserve"> </w:t>
            </w:r>
            <w:r w:rsidRPr="001E2C05">
              <w:rPr>
                <w:lang w:eastAsia="en-US"/>
              </w:rPr>
              <w:t>Особенности развития литературы 1950-1980-х годов</w:t>
            </w:r>
          </w:p>
        </w:tc>
        <w:tc>
          <w:tcPr>
            <w:tcW w:w="992" w:type="dxa"/>
          </w:tcPr>
          <w:p w:rsidR="003F63A5" w:rsidRPr="001E2C05" w:rsidRDefault="00E47579" w:rsidP="00D554F3">
            <w:pPr>
              <w:autoSpaceDE w:val="0"/>
              <w:autoSpaceDN w:val="0"/>
              <w:adjustRightInd w:val="0"/>
              <w:jc w:val="center"/>
              <w:rPr>
                <w:lang w:eastAsia="en-US"/>
              </w:rPr>
            </w:pPr>
            <w:r>
              <w:rPr>
                <w:lang w:eastAsia="en-US"/>
              </w:rPr>
              <w:t>14</w:t>
            </w:r>
          </w:p>
          <w:p w:rsidR="003F63A5" w:rsidRPr="001E2C05" w:rsidRDefault="003F63A5" w:rsidP="00D554F3">
            <w:pPr>
              <w:autoSpaceDE w:val="0"/>
              <w:autoSpaceDN w:val="0"/>
              <w:adjustRightInd w:val="0"/>
              <w:jc w:val="center"/>
              <w:rPr>
                <w:lang w:eastAsia="en-US"/>
              </w:rPr>
            </w:pPr>
          </w:p>
        </w:tc>
        <w:tc>
          <w:tcPr>
            <w:tcW w:w="1268" w:type="dxa"/>
          </w:tcPr>
          <w:p w:rsidR="003F63A5" w:rsidRPr="001E2C05" w:rsidRDefault="00870C2F" w:rsidP="00D554F3">
            <w:pPr>
              <w:jc w:val="center"/>
            </w:pPr>
            <w:r w:rsidRPr="001E2C05">
              <w:t>2</w:t>
            </w:r>
          </w:p>
          <w:p w:rsidR="003F63A5" w:rsidRPr="001E2C05" w:rsidRDefault="003F63A5" w:rsidP="00D554F3">
            <w:pPr>
              <w:jc w:val="center"/>
            </w:pPr>
          </w:p>
        </w:tc>
        <w:tc>
          <w:tcPr>
            <w:tcW w:w="992" w:type="dxa"/>
          </w:tcPr>
          <w:p w:rsidR="003F63A5" w:rsidRPr="00B003B5" w:rsidRDefault="00B818D2" w:rsidP="00CB5F7E">
            <w:pPr>
              <w:jc w:val="center"/>
              <w:rPr>
                <w:highlight w:val="green"/>
              </w:rPr>
            </w:pPr>
            <w:r w:rsidRPr="00B003B5">
              <w:t>-</w:t>
            </w:r>
          </w:p>
        </w:tc>
        <w:tc>
          <w:tcPr>
            <w:tcW w:w="855" w:type="dxa"/>
          </w:tcPr>
          <w:p w:rsidR="003F63A5" w:rsidRPr="001E2C05" w:rsidRDefault="00927B32" w:rsidP="00090445">
            <w:pPr>
              <w:jc w:val="center"/>
            </w:pPr>
            <w:r>
              <w:t>7</w:t>
            </w:r>
          </w:p>
        </w:tc>
        <w:tc>
          <w:tcPr>
            <w:tcW w:w="850" w:type="dxa"/>
            <w:gridSpan w:val="2"/>
          </w:tcPr>
          <w:p w:rsidR="003F63A5" w:rsidRPr="001E2C05" w:rsidRDefault="003F63A5" w:rsidP="00090445">
            <w:pPr>
              <w:jc w:val="center"/>
            </w:pPr>
          </w:p>
        </w:tc>
        <w:tc>
          <w:tcPr>
            <w:tcW w:w="1280" w:type="dxa"/>
          </w:tcPr>
          <w:p w:rsidR="003F63A5" w:rsidRPr="00DF5207" w:rsidRDefault="00DF5207" w:rsidP="00090445">
            <w:pPr>
              <w:jc w:val="center"/>
            </w:pPr>
            <w:r w:rsidRPr="00DF5207">
              <w:t>21</w:t>
            </w:r>
          </w:p>
        </w:tc>
      </w:tr>
      <w:tr w:rsidR="00340F3E" w:rsidRPr="001E2C05" w:rsidTr="0013126C">
        <w:trPr>
          <w:trHeight w:val="825"/>
        </w:trPr>
        <w:tc>
          <w:tcPr>
            <w:tcW w:w="3794" w:type="dxa"/>
          </w:tcPr>
          <w:p w:rsidR="00340F3E" w:rsidRPr="001E2C05" w:rsidRDefault="00340F3E" w:rsidP="00D554F3">
            <w:pPr>
              <w:autoSpaceDE w:val="0"/>
              <w:autoSpaceDN w:val="0"/>
              <w:adjustRightInd w:val="0"/>
              <w:jc w:val="both"/>
              <w:rPr>
                <w:b/>
                <w:bCs/>
                <w:lang w:eastAsia="en-US"/>
              </w:rPr>
            </w:pPr>
            <w:r w:rsidRPr="001E2C05">
              <w:rPr>
                <w:lang w:eastAsia="en-US"/>
              </w:rPr>
              <w:t>Русское литературное зарубежье 1920-1990-хгодов (три волны эмиграции)</w:t>
            </w:r>
          </w:p>
        </w:tc>
        <w:tc>
          <w:tcPr>
            <w:tcW w:w="992" w:type="dxa"/>
          </w:tcPr>
          <w:p w:rsidR="00340F3E" w:rsidRPr="001E2C05" w:rsidRDefault="00340F3E" w:rsidP="00D554F3">
            <w:pPr>
              <w:autoSpaceDE w:val="0"/>
              <w:autoSpaceDN w:val="0"/>
              <w:adjustRightInd w:val="0"/>
              <w:jc w:val="center"/>
              <w:rPr>
                <w:lang w:eastAsia="en-US"/>
              </w:rPr>
            </w:pPr>
            <w:r w:rsidRPr="001E2C05">
              <w:rPr>
                <w:lang w:eastAsia="en-US"/>
              </w:rPr>
              <w:t>2</w:t>
            </w:r>
          </w:p>
          <w:p w:rsidR="00340F3E" w:rsidRPr="001E2C05" w:rsidRDefault="00340F3E" w:rsidP="00D554F3">
            <w:pPr>
              <w:autoSpaceDE w:val="0"/>
              <w:autoSpaceDN w:val="0"/>
              <w:adjustRightInd w:val="0"/>
              <w:jc w:val="center"/>
              <w:rPr>
                <w:lang w:eastAsia="en-US"/>
              </w:rPr>
            </w:pPr>
          </w:p>
          <w:p w:rsidR="00340F3E" w:rsidRPr="001E2C05" w:rsidRDefault="00340F3E" w:rsidP="00D554F3">
            <w:pPr>
              <w:autoSpaceDE w:val="0"/>
              <w:autoSpaceDN w:val="0"/>
              <w:adjustRightInd w:val="0"/>
              <w:jc w:val="center"/>
              <w:rPr>
                <w:lang w:eastAsia="en-US"/>
              </w:rPr>
            </w:pPr>
          </w:p>
        </w:tc>
        <w:tc>
          <w:tcPr>
            <w:tcW w:w="1268" w:type="dxa"/>
          </w:tcPr>
          <w:p w:rsidR="00340F3E" w:rsidRPr="001E2C05" w:rsidRDefault="00870C2F" w:rsidP="00870C2F">
            <w:pPr>
              <w:jc w:val="center"/>
            </w:pPr>
            <w:r w:rsidRPr="001E2C05">
              <w:t>-</w:t>
            </w:r>
          </w:p>
          <w:p w:rsidR="00340F3E" w:rsidRPr="001E2C05" w:rsidRDefault="00340F3E" w:rsidP="00D554F3">
            <w:pPr>
              <w:jc w:val="center"/>
            </w:pPr>
          </w:p>
        </w:tc>
        <w:tc>
          <w:tcPr>
            <w:tcW w:w="992" w:type="dxa"/>
          </w:tcPr>
          <w:p w:rsidR="00340F3E" w:rsidRPr="00B003B5" w:rsidRDefault="00B818D2" w:rsidP="00CB5F7E">
            <w:pPr>
              <w:jc w:val="center"/>
              <w:rPr>
                <w:highlight w:val="green"/>
              </w:rPr>
            </w:pPr>
            <w:r w:rsidRPr="00B003B5">
              <w:t>-</w:t>
            </w:r>
          </w:p>
        </w:tc>
        <w:tc>
          <w:tcPr>
            <w:tcW w:w="855" w:type="dxa"/>
          </w:tcPr>
          <w:p w:rsidR="00340F3E" w:rsidRPr="001E2C05" w:rsidRDefault="00927B32" w:rsidP="00090445">
            <w:pPr>
              <w:jc w:val="center"/>
            </w:pPr>
            <w:r>
              <w:t>1</w:t>
            </w:r>
          </w:p>
        </w:tc>
        <w:tc>
          <w:tcPr>
            <w:tcW w:w="850" w:type="dxa"/>
            <w:gridSpan w:val="2"/>
          </w:tcPr>
          <w:p w:rsidR="00340F3E" w:rsidRPr="001E2C05" w:rsidRDefault="00340F3E" w:rsidP="00090445">
            <w:pPr>
              <w:jc w:val="center"/>
            </w:pPr>
          </w:p>
        </w:tc>
        <w:tc>
          <w:tcPr>
            <w:tcW w:w="1280" w:type="dxa"/>
          </w:tcPr>
          <w:p w:rsidR="00340F3E" w:rsidRPr="00DF5207" w:rsidRDefault="00DF5207" w:rsidP="00090445">
            <w:pPr>
              <w:jc w:val="center"/>
            </w:pPr>
            <w:r w:rsidRPr="00DF5207">
              <w:t>3</w:t>
            </w:r>
          </w:p>
        </w:tc>
      </w:tr>
      <w:tr w:rsidR="00340F3E" w:rsidRPr="001E2C05" w:rsidTr="0013126C">
        <w:trPr>
          <w:trHeight w:val="890"/>
        </w:trPr>
        <w:tc>
          <w:tcPr>
            <w:tcW w:w="3794" w:type="dxa"/>
          </w:tcPr>
          <w:p w:rsidR="00340F3E" w:rsidRPr="001E2C05" w:rsidRDefault="00340F3E" w:rsidP="00340F3E">
            <w:pPr>
              <w:autoSpaceDE w:val="0"/>
              <w:autoSpaceDN w:val="0"/>
              <w:adjustRightInd w:val="0"/>
              <w:jc w:val="both"/>
              <w:rPr>
                <w:b/>
                <w:bCs/>
                <w:lang w:eastAsia="en-US"/>
              </w:rPr>
            </w:pPr>
            <w:r w:rsidRPr="001E2C05">
              <w:rPr>
                <w:lang w:eastAsia="en-US"/>
              </w:rPr>
              <w:t>Особенности развития литературы конца 1980-2000-х годов</w:t>
            </w:r>
          </w:p>
        </w:tc>
        <w:tc>
          <w:tcPr>
            <w:tcW w:w="992" w:type="dxa"/>
          </w:tcPr>
          <w:p w:rsidR="00340F3E" w:rsidRPr="001E2C05" w:rsidRDefault="00340F3E" w:rsidP="00D554F3">
            <w:pPr>
              <w:autoSpaceDE w:val="0"/>
              <w:autoSpaceDN w:val="0"/>
              <w:adjustRightInd w:val="0"/>
              <w:jc w:val="center"/>
              <w:rPr>
                <w:lang w:eastAsia="en-US"/>
              </w:rPr>
            </w:pPr>
          </w:p>
          <w:p w:rsidR="00340F3E" w:rsidRPr="001E2C05" w:rsidRDefault="00E47579" w:rsidP="00D554F3">
            <w:pPr>
              <w:autoSpaceDE w:val="0"/>
              <w:autoSpaceDN w:val="0"/>
              <w:adjustRightInd w:val="0"/>
              <w:jc w:val="center"/>
              <w:rPr>
                <w:lang w:eastAsia="en-US"/>
              </w:rPr>
            </w:pPr>
            <w:r>
              <w:rPr>
                <w:lang w:eastAsia="en-US"/>
              </w:rPr>
              <w:t>8</w:t>
            </w:r>
          </w:p>
        </w:tc>
        <w:tc>
          <w:tcPr>
            <w:tcW w:w="1268" w:type="dxa"/>
          </w:tcPr>
          <w:p w:rsidR="00340F3E" w:rsidRPr="001E2C05" w:rsidRDefault="00340F3E" w:rsidP="00D554F3">
            <w:pPr>
              <w:jc w:val="center"/>
            </w:pPr>
          </w:p>
          <w:p w:rsidR="00340F3E" w:rsidRPr="0035159E" w:rsidRDefault="0035159E" w:rsidP="00D554F3">
            <w:pPr>
              <w:jc w:val="center"/>
              <w:rPr>
                <w:lang w:val="en-US"/>
              </w:rPr>
            </w:pPr>
            <w:r>
              <w:rPr>
                <w:lang w:val="en-US"/>
              </w:rPr>
              <w:t>-</w:t>
            </w:r>
          </w:p>
        </w:tc>
        <w:tc>
          <w:tcPr>
            <w:tcW w:w="992" w:type="dxa"/>
          </w:tcPr>
          <w:p w:rsidR="00340F3E" w:rsidRPr="00B003B5" w:rsidRDefault="00B818D2" w:rsidP="00CB5F7E">
            <w:pPr>
              <w:jc w:val="center"/>
              <w:rPr>
                <w:highlight w:val="green"/>
              </w:rPr>
            </w:pPr>
            <w:r w:rsidRPr="00B003B5">
              <w:t>-</w:t>
            </w:r>
          </w:p>
        </w:tc>
        <w:tc>
          <w:tcPr>
            <w:tcW w:w="855" w:type="dxa"/>
          </w:tcPr>
          <w:p w:rsidR="00340F3E" w:rsidRPr="001E2C05" w:rsidRDefault="00927B32" w:rsidP="00090445">
            <w:pPr>
              <w:jc w:val="center"/>
            </w:pPr>
            <w:r>
              <w:t>4</w:t>
            </w:r>
          </w:p>
        </w:tc>
        <w:tc>
          <w:tcPr>
            <w:tcW w:w="850" w:type="dxa"/>
            <w:gridSpan w:val="2"/>
          </w:tcPr>
          <w:p w:rsidR="00340F3E" w:rsidRPr="001E2C05" w:rsidRDefault="00340F3E" w:rsidP="00090445">
            <w:pPr>
              <w:jc w:val="center"/>
            </w:pPr>
          </w:p>
        </w:tc>
        <w:tc>
          <w:tcPr>
            <w:tcW w:w="1280" w:type="dxa"/>
          </w:tcPr>
          <w:p w:rsidR="00340F3E" w:rsidRPr="00DF5207" w:rsidRDefault="00DF5207" w:rsidP="00090445">
            <w:pPr>
              <w:jc w:val="center"/>
            </w:pPr>
            <w:r w:rsidRPr="00DF5207">
              <w:t>12</w:t>
            </w:r>
          </w:p>
        </w:tc>
      </w:tr>
      <w:tr w:rsidR="00340F3E" w:rsidRPr="001E2C05" w:rsidTr="0013126C">
        <w:trPr>
          <w:trHeight w:val="563"/>
        </w:trPr>
        <w:tc>
          <w:tcPr>
            <w:tcW w:w="3794" w:type="dxa"/>
          </w:tcPr>
          <w:p w:rsidR="00340F3E" w:rsidRPr="001E2C05" w:rsidRDefault="00340F3E" w:rsidP="00870C2F">
            <w:pPr>
              <w:jc w:val="center"/>
              <w:rPr>
                <w:b/>
              </w:rPr>
            </w:pPr>
            <w:r w:rsidRPr="001E2C05">
              <w:t>ИТОГО:</w:t>
            </w:r>
          </w:p>
        </w:tc>
        <w:tc>
          <w:tcPr>
            <w:tcW w:w="992" w:type="dxa"/>
          </w:tcPr>
          <w:p w:rsidR="00340F3E" w:rsidRPr="001E2C05" w:rsidRDefault="00340F3E" w:rsidP="00870C2F">
            <w:pPr>
              <w:ind w:left="27"/>
              <w:jc w:val="center"/>
              <w:rPr>
                <w:b/>
              </w:rPr>
            </w:pPr>
            <w:r w:rsidRPr="001E2C05">
              <w:rPr>
                <w:b/>
              </w:rPr>
              <w:t>1</w:t>
            </w:r>
            <w:r w:rsidR="00E47579">
              <w:rPr>
                <w:b/>
              </w:rPr>
              <w:t>17</w:t>
            </w:r>
          </w:p>
        </w:tc>
        <w:tc>
          <w:tcPr>
            <w:tcW w:w="1268" w:type="dxa"/>
          </w:tcPr>
          <w:p w:rsidR="00340F3E" w:rsidRPr="0035159E" w:rsidRDefault="0035159E" w:rsidP="00870C2F">
            <w:pPr>
              <w:ind w:left="177"/>
              <w:jc w:val="center"/>
              <w:rPr>
                <w:b/>
                <w:lang w:val="en-US"/>
              </w:rPr>
            </w:pPr>
            <w:r>
              <w:rPr>
                <w:b/>
                <w:lang w:val="en-US"/>
              </w:rPr>
              <w:t>38</w:t>
            </w:r>
          </w:p>
        </w:tc>
        <w:tc>
          <w:tcPr>
            <w:tcW w:w="992" w:type="dxa"/>
          </w:tcPr>
          <w:p w:rsidR="00340F3E" w:rsidRPr="00B003B5" w:rsidRDefault="0083034B" w:rsidP="00CB5F7E">
            <w:pPr>
              <w:jc w:val="center"/>
              <w:rPr>
                <w:b/>
                <w:highlight w:val="green"/>
              </w:rPr>
            </w:pPr>
            <w:r>
              <w:rPr>
                <w:b/>
              </w:rPr>
              <w:t>5</w:t>
            </w:r>
          </w:p>
        </w:tc>
        <w:tc>
          <w:tcPr>
            <w:tcW w:w="855" w:type="dxa"/>
          </w:tcPr>
          <w:p w:rsidR="00340F3E" w:rsidRPr="001E2C05" w:rsidRDefault="00927B32" w:rsidP="00090445">
            <w:pPr>
              <w:jc w:val="center"/>
              <w:rPr>
                <w:b/>
              </w:rPr>
            </w:pPr>
            <w:r>
              <w:rPr>
                <w:b/>
              </w:rPr>
              <w:t>58</w:t>
            </w:r>
          </w:p>
        </w:tc>
        <w:tc>
          <w:tcPr>
            <w:tcW w:w="840" w:type="dxa"/>
          </w:tcPr>
          <w:p w:rsidR="00340F3E" w:rsidRPr="001E2C05" w:rsidRDefault="00927B32" w:rsidP="00870C2F">
            <w:pPr>
              <w:jc w:val="center"/>
              <w:rPr>
                <w:b/>
              </w:rPr>
            </w:pPr>
            <w:r>
              <w:rPr>
                <w:b/>
              </w:rPr>
              <w:t>2</w:t>
            </w:r>
          </w:p>
        </w:tc>
        <w:tc>
          <w:tcPr>
            <w:tcW w:w="1290" w:type="dxa"/>
            <w:gridSpan w:val="2"/>
          </w:tcPr>
          <w:p w:rsidR="00340F3E" w:rsidRPr="00927B32" w:rsidRDefault="00927B32" w:rsidP="00870C2F">
            <w:pPr>
              <w:jc w:val="center"/>
              <w:rPr>
                <w:b/>
              </w:rPr>
            </w:pPr>
            <w:r w:rsidRPr="00927B32">
              <w:rPr>
                <w:b/>
              </w:rPr>
              <w:t>175</w:t>
            </w:r>
          </w:p>
          <w:p w:rsidR="00340F3E" w:rsidRPr="00927B32" w:rsidRDefault="00340F3E" w:rsidP="00870C2F">
            <w:pPr>
              <w:jc w:val="center"/>
              <w:rPr>
                <w:b/>
                <w:color w:val="FF0000"/>
              </w:rPr>
            </w:pPr>
          </w:p>
        </w:tc>
      </w:tr>
    </w:tbl>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rPr>
          <w:b/>
          <w:lang w:eastAsia="en-US"/>
        </w:rPr>
        <w:sectPr w:rsidR="003F63A5" w:rsidRPr="001E2C05" w:rsidSect="0029658B">
          <w:pgSz w:w="11906" w:h="16838"/>
          <w:pgMar w:top="1134" w:right="851" w:bottom="1134" w:left="1701" w:header="709" w:footer="709" w:gutter="0"/>
          <w:cols w:space="708"/>
          <w:docGrid w:linePitch="360"/>
        </w:sectPr>
      </w:pPr>
    </w:p>
    <w:p w:rsidR="003F63A5" w:rsidRPr="001E2C05" w:rsidRDefault="003F63A5" w:rsidP="00860BAF">
      <w:pPr>
        <w:jc w:val="center"/>
        <w:rPr>
          <w:b/>
          <w:bCs/>
        </w:rPr>
      </w:pPr>
      <w:r w:rsidRPr="001E2C05">
        <w:rPr>
          <w:b/>
          <w:bCs/>
        </w:rPr>
        <w:t>3. СОДЕРЖАНИЕ УЧЕБНОЙ ДИСЦИПЛИНЫ</w:t>
      </w:r>
    </w:p>
    <w:p w:rsidR="003F63A5" w:rsidRPr="001E2C05" w:rsidRDefault="003F63A5" w:rsidP="00860BAF">
      <w:pPr>
        <w:jc w:val="center"/>
        <w:rPr>
          <w:b/>
          <w:bCs/>
        </w:rPr>
      </w:pPr>
    </w:p>
    <w:tbl>
      <w:tblPr>
        <w:tblpPr w:leftFromText="180" w:rightFromText="180" w:vertAnchor="text" w:tblpY="1"/>
        <w:tblOverlap w:val="never"/>
        <w:tblW w:w="14181"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0"/>
        <w:gridCol w:w="10"/>
        <w:gridCol w:w="26"/>
        <w:gridCol w:w="10039"/>
        <w:gridCol w:w="1276"/>
      </w:tblGrid>
      <w:tr w:rsidR="003F63A5" w:rsidRPr="001E2C05" w:rsidTr="00D70310">
        <w:trPr>
          <w:trHeight w:val="710"/>
        </w:trPr>
        <w:tc>
          <w:tcPr>
            <w:tcW w:w="2866" w:type="dxa"/>
            <w:gridSpan w:val="3"/>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Наименование разделов и тем</w:t>
            </w:r>
          </w:p>
        </w:tc>
        <w:tc>
          <w:tcPr>
            <w:tcW w:w="10039" w:type="dxa"/>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Содержание учебной дисциплины. Вид учебных занятий (теоретические, контрольные, практические занятия), самостоятельная работа обучающихся</w:t>
            </w:r>
          </w:p>
        </w:tc>
        <w:tc>
          <w:tcPr>
            <w:tcW w:w="1276" w:type="dxa"/>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Объем часов</w:t>
            </w:r>
          </w:p>
        </w:tc>
      </w:tr>
      <w:tr w:rsidR="003F63A5" w:rsidRPr="001E2C05" w:rsidTr="00D70310">
        <w:trPr>
          <w:trHeight w:val="368"/>
        </w:trPr>
        <w:tc>
          <w:tcPr>
            <w:tcW w:w="2866" w:type="dxa"/>
            <w:gridSpan w:val="3"/>
          </w:tcPr>
          <w:p w:rsidR="003F63A5" w:rsidRPr="001E2C05" w:rsidRDefault="003F63A5" w:rsidP="00D70310">
            <w:pPr>
              <w:jc w:val="both"/>
              <w:rPr>
                <w:b/>
              </w:rPr>
            </w:pPr>
            <w:r w:rsidRPr="001E2C05">
              <w:rPr>
                <w:b/>
                <w:lang w:eastAsia="en-US"/>
              </w:rPr>
              <w:t>Введение</w:t>
            </w:r>
          </w:p>
        </w:tc>
        <w:tc>
          <w:tcPr>
            <w:tcW w:w="10039" w:type="dxa"/>
          </w:tcPr>
          <w:p w:rsidR="003F63A5" w:rsidRPr="001E2C05" w:rsidRDefault="003F63A5" w:rsidP="00D70310">
            <w:pPr>
              <w:autoSpaceDE w:val="0"/>
              <w:autoSpaceDN w:val="0"/>
              <w:adjustRightInd w:val="0"/>
              <w:jc w:val="both"/>
            </w:pPr>
            <w:r w:rsidRPr="001E2C05">
              <w:rPr>
                <w:b/>
              </w:rPr>
              <w:t>Содержание учебного материала</w:t>
            </w:r>
            <w:r w:rsidRPr="001E2C05">
              <w:t>:</w:t>
            </w:r>
          </w:p>
          <w:p w:rsidR="003F63A5" w:rsidRPr="001E2C05" w:rsidRDefault="003F63A5" w:rsidP="00D70310">
            <w:pPr>
              <w:autoSpaceDE w:val="0"/>
              <w:autoSpaceDN w:val="0"/>
              <w:adjustRightInd w:val="0"/>
              <w:jc w:val="both"/>
            </w:pPr>
            <w:r w:rsidRPr="001E2C05">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w:t>
            </w:r>
            <w:r w:rsidR="0013126C" w:rsidRPr="001E2C05">
              <w:t xml:space="preserve"> </w:t>
            </w:r>
            <w:r w:rsidRPr="001E2C05">
              <w:t>СПО.</w:t>
            </w:r>
          </w:p>
          <w:p w:rsidR="003F63A5" w:rsidRPr="001E2C05" w:rsidRDefault="003F63A5" w:rsidP="00D70310">
            <w:pPr>
              <w:autoSpaceDE w:val="0"/>
              <w:autoSpaceDN w:val="0"/>
              <w:adjustRightInd w:val="0"/>
              <w:jc w:val="both"/>
            </w:pPr>
            <w:r w:rsidRPr="001E2C05">
              <w:rPr>
                <w:b/>
              </w:rPr>
              <w:t>Виды учебной деятельности</w:t>
            </w:r>
            <w:r w:rsidRPr="001E2C05">
              <w:t>:</w:t>
            </w:r>
          </w:p>
          <w:p w:rsidR="003F63A5" w:rsidRPr="001E2C05" w:rsidRDefault="003F63A5" w:rsidP="00D70310">
            <w:pPr>
              <w:autoSpaceDE w:val="0"/>
              <w:autoSpaceDN w:val="0"/>
              <w:adjustRightInd w:val="0"/>
              <w:jc w:val="both"/>
              <w:rPr>
                <w:b/>
                <w:bCs/>
              </w:rPr>
            </w:pPr>
            <w:r w:rsidRPr="001E2C05">
              <w:rPr>
                <w:lang w:eastAsia="en-US"/>
              </w:rPr>
              <w:t>Аудирование;  участие в беседе; ответы на вопросы; чтение</w:t>
            </w:r>
            <w:r w:rsidR="007D204D" w:rsidRPr="001E2C05">
              <w:rPr>
                <w:lang w:eastAsia="en-US"/>
              </w:rPr>
              <w:t>.</w:t>
            </w:r>
          </w:p>
        </w:tc>
        <w:tc>
          <w:tcPr>
            <w:tcW w:w="1276" w:type="dxa"/>
          </w:tcPr>
          <w:p w:rsidR="003F63A5"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3F63A5" w:rsidRPr="001E2C05" w:rsidTr="00D70310">
        <w:trPr>
          <w:trHeight w:val="606"/>
        </w:trPr>
        <w:tc>
          <w:tcPr>
            <w:tcW w:w="2866" w:type="dxa"/>
            <w:gridSpan w:val="3"/>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w:t>
            </w:r>
            <w:r w:rsidR="0013126C" w:rsidRPr="001E2C05">
              <w:rPr>
                <w:b/>
                <w:bCs/>
              </w:rPr>
              <w:t xml:space="preserve"> </w:t>
            </w:r>
            <w:r w:rsidRPr="001E2C05">
              <w:rPr>
                <w:b/>
                <w:bCs/>
              </w:rPr>
              <w:t>1.</w:t>
            </w:r>
          </w:p>
        </w:tc>
        <w:tc>
          <w:tcPr>
            <w:tcW w:w="10039" w:type="dxa"/>
          </w:tcPr>
          <w:p w:rsidR="003F63A5" w:rsidRPr="001E2C05" w:rsidRDefault="00A825F7" w:rsidP="004F4D64">
            <w:pPr>
              <w:ind w:right="23"/>
              <w:contextualSpacing/>
              <w:jc w:val="center"/>
              <w:rPr>
                <w:b/>
              </w:rPr>
            </w:pPr>
            <w:r>
              <w:rPr>
                <w:b/>
              </w:rPr>
              <w:t>РАЗВИТИЕ РУССКОЙ ЛИТЕРАТУРЫ Х</w:t>
            </w:r>
            <w:r>
              <w:rPr>
                <w:b/>
                <w:lang w:val="en-US"/>
              </w:rPr>
              <w:t>I</w:t>
            </w:r>
            <w:r w:rsidR="003F63A5" w:rsidRPr="001E2C05">
              <w:rPr>
                <w:b/>
              </w:rPr>
              <w:t>Х ВЕКА</w:t>
            </w:r>
          </w:p>
          <w:p w:rsidR="003F63A5" w:rsidRPr="001E2C05" w:rsidRDefault="003F63A5" w:rsidP="004F4D64">
            <w:pPr>
              <w:ind w:right="23"/>
              <w:contextualSpacing/>
              <w:jc w:val="center"/>
              <w:rPr>
                <w:b/>
                <w:bCs/>
              </w:rPr>
            </w:pPr>
            <w:r w:rsidRPr="001E2C05">
              <w:rPr>
                <w:b/>
              </w:rPr>
              <w:t>Развитие русской литератур</w:t>
            </w:r>
            <w:r w:rsidR="00A825F7">
              <w:rPr>
                <w:b/>
              </w:rPr>
              <w:t>ы и культур в первой половине Х</w:t>
            </w:r>
            <w:r w:rsidR="00A825F7">
              <w:rPr>
                <w:b/>
                <w:lang w:val="en-US"/>
              </w:rPr>
              <w:t>I</w:t>
            </w:r>
            <w:r w:rsidRPr="001E2C05">
              <w:rPr>
                <w:b/>
              </w:rPr>
              <w:t>Х</w:t>
            </w:r>
            <w:r w:rsidR="00CF5A2D" w:rsidRPr="00CF5A2D">
              <w:rPr>
                <w:b/>
              </w:rPr>
              <w:t xml:space="preserve"> </w:t>
            </w:r>
            <w:r w:rsidRPr="001E2C05">
              <w:rPr>
                <w:b/>
              </w:rPr>
              <w:t>века</w:t>
            </w:r>
            <w:r w:rsidR="007D204D" w:rsidRPr="001E2C05">
              <w:rPr>
                <w:b/>
              </w:rPr>
              <w:t>.</w:t>
            </w:r>
          </w:p>
        </w:tc>
        <w:tc>
          <w:tcPr>
            <w:tcW w:w="1276" w:type="dxa"/>
          </w:tcPr>
          <w:p w:rsidR="003F63A5"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8</w:t>
            </w:r>
          </w:p>
        </w:tc>
      </w:tr>
      <w:tr w:rsidR="00B64CB7" w:rsidRPr="001E2C05" w:rsidTr="00D70310">
        <w:trPr>
          <w:trHeight w:val="606"/>
        </w:trPr>
        <w:tc>
          <w:tcPr>
            <w:tcW w:w="2866" w:type="dxa"/>
            <w:gridSpan w:val="3"/>
          </w:tcPr>
          <w:p w:rsidR="00B64CB7" w:rsidRPr="001E2C05" w:rsidRDefault="00B64CB7" w:rsidP="00D70310">
            <w:pPr>
              <w:autoSpaceDE w:val="0"/>
              <w:autoSpaceDN w:val="0"/>
              <w:adjustRightInd w:val="0"/>
              <w:rPr>
                <w:b/>
              </w:rPr>
            </w:pPr>
            <w:r w:rsidRPr="001E2C05">
              <w:rPr>
                <w:b/>
              </w:rPr>
              <w:t>Тема 1.1 Историко-культурный процесс рубежа XVIII — XIX веков. Романтизм. Особенности</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русского романтизма</w:t>
            </w:r>
            <w:r w:rsidRPr="001E2C05">
              <w:t>.</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pPr>
            <w:r w:rsidRPr="001E2C05">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 xml:space="preserve">(по выбору преподавателя). «Песня», «Море», </w:t>
            </w:r>
            <w:r w:rsidR="009523AB" w:rsidRPr="001E2C05">
              <w:t>«Невыразимое».</w:t>
            </w:r>
          </w:p>
          <w:p w:rsidR="00B64CB7" w:rsidRPr="001E2C05" w:rsidRDefault="00B64CB7" w:rsidP="00D70310">
            <w:pPr>
              <w:autoSpaceDE w:val="0"/>
              <w:autoSpaceDN w:val="0"/>
              <w:adjustRightInd w:val="0"/>
              <w:jc w:val="both"/>
            </w:pPr>
            <w:r w:rsidRPr="001E2C05">
              <w:rPr>
                <w:b/>
                <w:bCs/>
              </w:rPr>
              <w:t xml:space="preserve">Зарубежная литература </w:t>
            </w:r>
            <w:r w:rsidRPr="001E2C05">
              <w:t xml:space="preserve">(обзор с чтением фрагментов по выбору преподавателя). Э. Т. А. Гофман «Крошка Цахес по прозванию Циннобер», «Песочный человек», «Щелкунчик и Мышиный король». </w:t>
            </w:r>
            <w:r w:rsidRPr="001E2C05">
              <w:rPr>
                <w:b/>
                <w:bCs/>
              </w:rPr>
              <w:t xml:space="preserve">Повторение. </w:t>
            </w:r>
            <w:r w:rsidRPr="001E2C05">
              <w:t>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B64CB7" w:rsidRPr="001E2C05" w:rsidRDefault="00B64CB7" w:rsidP="00D70310">
            <w:pPr>
              <w:autoSpaceDE w:val="0"/>
              <w:autoSpaceDN w:val="0"/>
              <w:adjustRightInd w:val="0"/>
            </w:pPr>
            <w:r w:rsidRPr="001E2C05">
              <w:rPr>
                <w:b/>
                <w:bCs/>
              </w:rPr>
              <w:t xml:space="preserve">Теория литературы. </w:t>
            </w:r>
            <w:r w:rsidRPr="001E2C05">
              <w:t xml:space="preserve">Художественная литература как вид искусства. Периодизация русской литературы XIX—XX веков. Романтизм, романтический герой. Реализм. </w:t>
            </w:r>
          </w:p>
          <w:p w:rsidR="00B64CB7" w:rsidRPr="001E2C05" w:rsidRDefault="00B64CB7" w:rsidP="00D70310">
            <w:pPr>
              <w:autoSpaceDE w:val="0"/>
              <w:autoSpaceDN w:val="0"/>
              <w:adjustRightInd w:val="0"/>
            </w:pPr>
            <w:r w:rsidRPr="001E2C05">
              <w:rPr>
                <w:b/>
                <w:bCs/>
              </w:rPr>
              <w:t xml:space="preserve">Демонстрации. </w:t>
            </w:r>
            <w:r w:rsidRPr="001E2C05">
              <w:t>Архитектура Санкт-Петербурга и Москвы XVIII века. Живопись XVIII — начала XIX века. Развитие русского театра.</w:t>
            </w:r>
          </w:p>
          <w:p w:rsidR="00B64CB7" w:rsidRPr="001E2C05" w:rsidRDefault="00B64CB7" w:rsidP="00D70310">
            <w:pPr>
              <w:autoSpaceDE w:val="0"/>
              <w:autoSpaceDN w:val="0"/>
              <w:adjustRightInd w:val="0"/>
              <w:rPr>
                <w:b/>
              </w:rPr>
            </w:pPr>
            <w:r w:rsidRPr="001E2C05">
              <w:rPr>
                <w:b/>
                <w:bCs/>
              </w:rPr>
              <w:t xml:space="preserve">Творческие задания. </w:t>
            </w:r>
            <w:r w:rsidRPr="001E2C05">
              <w:t>Исследование и подготовка доклада (сообщения или реферата):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B64CB7" w:rsidRPr="001E2C05" w:rsidRDefault="00B64CB7" w:rsidP="00D70310">
            <w:pPr>
              <w:autoSpaceDE w:val="0"/>
              <w:autoSpaceDN w:val="0"/>
              <w:adjustRightInd w:val="0"/>
              <w:rPr>
                <w:lang w:eastAsia="en-US"/>
              </w:rPr>
            </w:pPr>
            <w:r w:rsidRPr="001E2C05">
              <w:rPr>
                <w:b/>
              </w:rPr>
              <w:t>Виды учебной деятельности:</w:t>
            </w:r>
            <w:r w:rsidRPr="001E2C05">
              <w:rPr>
                <w:lang w:eastAsia="en-US"/>
              </w:rPr>
              <w:t xml:space="preserve"> </w:t>
            </w:r>
          </w:p>
          <w:p w:rsidR="00B64CB7" w:rsidRPr="001E2C05" w:rsidRDefault="00B64CB7" w:rsidP="00D70310">
            <w:pPr>
              <w:autoSpaceDE w:val="0"/>
              <w:autoSpaceDN w:val="0"/>
              <w:adjustRightInd w:val="0"/>
              <w:rPr>
                <w:b/>
              </w:rPr>
            </w:pPr>
            <w:r w:rsidRPr="001E2C05">
              <w:rPr>
                <w:lang w:eastAsia="en-US"/>
              </w:rPr>
              <w:t>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CF5A2D" w:rsidRDefault="00A825F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val="en-US"/>
              </w:rPr>
              <w:t>1</w:t>
            </w:r>
          </w:p>
        </w:tc>
      </w:tr>
      <w:tr w:rsidR="00B64CB7" w:rsidRPr="001E2C05" w:rsidTr="00D70310">
        <w:trPr>
          <w:trHeight w:val="906"/>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Тема 1.2 Александр Сергеевич Пушкин</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AF2C9C" w:rsidP="00D70310">
            <w:pPr>
              <w:autoSpaceDE w:val="0"/>
              <w:autoSpaceDN w:val="0"/>
              <w:adjustRightInd w:val="0"/>
              <w:jc w:val="both"/>
            </w:pPr>
            <w:r w:rsidRPr="001E2C05">
              <w:t xml:space="preserve">А.С. Пушкин. </w:t>
            </w:r>
            <w:r w:rsidR="00B64CB7" w:rsidRPr="001E2C05">
              <w:t>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w:t>
            </w:r>
          </w:p>
          <w:p w:rsidR="00B64CB7" w:rsidRPr="001E2C05" w:rsidRDefault="00B64CB7" w:rsidP="00D70310">
            <w:pPr>
              <w:autoSpaceDE w:val="0"/>
              <w:autoSpaceDN w:val="0"/>
              <w:adjustRightInd w:val="0"/>
              <w:jc w:val="both"/>
            </w:pPr>
            <w:r w:rsidRPr="001E2C05">
              <w:t>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Стихотворения: «Вольность»,</w:t>
            </w:r>
            <w:r w:rsidR="009523AB" w:rsidRPr="001E2C05">
              <w:t xml:space="preserve"> </w:t>
            </w:r>
            <w:r w:rsidRPr="001E2C05">
              <w:t>«Деревня», «К морю», «Пророк», «Поэт», «Поэт и толпа», «Поэту», «Элегия»</w:t>
            </w:r>
            <w:r w:rsidR="009523AB" w:rsidRPr="001E2C05">
              <w:t xml:space="preserve">, </w:t>
            </w:r>
            <w:r w:rsidRPr="001E2C05">
              <w:t xml:space="preserve">(«Безумных лет угасшее веселье…»), «Из </w:t>
            </w:r>
            <w:proofErr w:type="spellStart"/>
            <w:r w:rsidRPr="001E2C05">
              <w:t>Пиндемонти</w:t>
            </w:r>
            <w:proofErr w:type="spellEnd"/>
            <w:r w:rsidRPr="001E2C05">
              <w:t>», Поэма «Медный всадник».</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 xml:space="preserve">(по выбору преподавателя и студентов). Стихотворения «Погасло дневное светило…», «Редеет облаков летучая гряда…», «Свободы сеятель пустынный…»,  «Брожу ли я вдоль улиц шумных», «Если жизнь тебя обманет…», «19 октября» (1825), </w:t>
            </w:r>
            <w:r w:rsidR="009523AB" w:rsidRPr="001E2C05">
              <w:t>трагедия «Моцарт и Сальери».</w:t>
            </w:r>
          </w:p>
          <w:p w:rsidR="00B64CB7" w:rsidRPr="001E2C05" w:rsidRDefault="00B64CB7" w:rsidP="00D70310">
            <w:pPr>
              <w:autoSpaceDE w:val="0"/>
              <w:autoSpaceDN w:val="0"/>
              <w:adjustRightInd w:val="0"/>
              <w:jc w:val="both"/>
            </w:pPr>
            <w:r w:rsidRPr="001E2C05">
              <w:rPr>
                <w:b/>
                <w:bCs/>
              </w:rPr>
              <w:t xml:space="preserve">Повторение. </w:t>
            </w:r>
            <w:r w:rsidRPr="001E2C05">
              <w:t>А. С. Пушкин: лирика, повесть «Капитанская дочка». Роман «Евгений Онегин».</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Лирический герой и лирический сюжет. Элегия. Поэма. Трагедия. Конфликт. Проблематика. Психологическая глубина изображения героев.</w:t>
            </w:r>
          </w:p>
          <w:p w:rsidR="00B64CB7" w:rsidRPr="001E2C05" w:rsidRDefault="00B64CB7" w:rsidP="00D70310">
            <w:pPr>
              <w:autoSpaceDE w:val="0"/>
              <w:autoSpaceDN w:val="0"/>
              <w:adjustRightInd w:val="0"/>
              <w:jc w:val="both"/>
            </w:pPr>
            <w:r w:rsidRPr="001E2C05">
              <w:rPr>
                <w:b/>
                <w:bCs/>
              </w:rPr>
              <w:t xml:space="preserve">Демонстрации. </w:t>
            </w:r>
            <w:r w:rsidRPr="001E2C05">
              <w:t xml:space="preserve">Портреты А. С. Пушкина (худ. С. Г. </w:t>
            </w:r>
            <w:proofErr w:type="spellStart"/>
            <w:r w:rsidRPr="001E2C05">
              <w:t>Чириков</w:t>
            </w:r>
            <w:proofErr w:type="spellEnd"/>
            <w:r w:rsidRPr="001E2C05">
              <w:t xml:space="preserve">, В. А. </w:t>
            </w:r>
            <w:proofErr w:type="spellStart"/>
            <w:r w:rsidRPr="001E2C05">
              <w:t>Тропинин</w:t>
            </w:r>
            <w:proofErr w:type="spellEnd"/>
            <w:r w:rsidRPr="001E2C05">
              <w:t xml:space="preserve">, О. А. Кипренский, В. В. </w:t>
            </w:r>
            <w:proofErr w:type="spellStart"/>
            <w:r w:rsidRPr="001E2C05">
              <w:t>Матэ</w:t>
            </w:r>
            <w:proofErr w:type="spellEnd"/>
            <w:r w:rsidRPr="001E2C05">
              <w:t xml:space="preserve"> и др.), автопортреты. Рисунки А. С. Пушкина. Иллюстрации к произведениям А. С. Пушкина В. Фаворского, В. Дудорова, М. Врубеля, Н. Кузьмина, А. Бенуа, Г. Епифанова, А. </w:t>
            </w:r>
            <w:proofErr w:type="spellStart"/>
            <w:r w:rsidRPr="001E2C05">
              <w:t>Пластова</w:t>
            </w:r>
            <w:proofErr w:type="spellEnd"/>
            <w:r w:rsidRPr="001E2C05">
              <w:t xml:space="preserve">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 </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А.С.Пушкина (по выбору студентов).</w:t>
            </w:r>
          </w:p>
          <w:p w:rsidR="00B64CB7" w:rsidRPr="001E2C05" w:rsidRDefault="00B64CB7" w:rsidP="00D70310">
            <w:pPr>
              <w:autoSpaceDE w:val="0"/>
              <w:autoSpaceDN w:val="0"/>
              <w:adjustRightInd w:val="0"/>
              <w:jc w:val="both"/>
            </w:pPr>
            <w:r w:rsidRPr="001E2C05">
              <w:rPr>
                <w:b/>
                <w:bCs/>
              </w:rPr>
              <w:t xml:space="preserve">Наизусть. </w:t>
            </w:r>
            <w:r w:rsidRPr="001E2C05">
              <w:t>Не менее</w:t>
            </w:r>
            <w:r w:rsidR="00480BAC" w:rsidRPr="001E2C05">
              <w:t xml:space="preserve"> трех</w:t>
            </w:r>
            <w:r w:rsidRPr="001E2C05">
              <w:t xml:space="preserve"> стихотворений по выбору.</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03493C"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1.3 Михаил Юрьевич Лермонтов</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pPr>
            <w:r w:rsidRPr="001E2C05">
              <w:t>Личность и жизненный путь М. Ю. Лермонтова (с обобщением ранее изученного).</w:t>
            </w:r>
          </w:p>
          <w:p w:rsidR="00B64CB7" w:rsidRPr="001E2C05" w:rsidRDefault="00B64CB7" w:rsidP="00D70310">
            <w:pPr>
              <w:autoSpaceDE w:val="0"/>
              <w:autoSpaceDN w:val="0"/>
              <w:adjustRightInd w:val="0"/>
              <w:jc w:val="both"/>
            </w:pPr>
            <w:r w:rsidRPr="001E2C05">
              <w:t>Темы, мотивы и образы ранней лирики Лермонтова. Жанровое и художественное</w:t>
            </w:r>
          </w:p>
          <w:p w:rsidR="00B64CB7" w:rsidRPr="001E2C05" w:rsidRDefault="00B64CB7" w:rsidP="00D70310">
            <w:pPr>
              <w:autoSpaceDE w:val="0"/>
              <w:autoSpaceDN w:val="0"/>
              <w:adjustRightInd w:val="0"/>
              <w:jc w:val="both"/>
            </w:pPr>
            <w:r w:rsidRPr="001E2C05">
              <w:t>своеобразие творчества М. Ю. Лермонтова петербургского и кавказского периодов.</w:t>
            </w:r>
          </w:p>
          <w:p w:rsidR="00B64CB7" w:rsidRPr="001E2C05" w:rsidRDefault="00B64CB7" w:rsidP="00D70310">
            <w:pPr>
              <w:autoSpaceDE w:val="0"/>
              <w:autoSpaceDN w:val="0"/>
              <w:adjustRightInd w:val="0"/>
              <w:jc w:val="both"/>
            </w:pPr>
            <w:r w:rsidRPr="001E2C05">
              <w:t>Тема одиночества в лирике Лермонтова. Поэт и общество. Трагизм любовной лирики Лермонтова.</w:t>
            </w:r>
          </w:p>
          <w:p w:rsidR="001E7216" w:rsidRPr="001E2C05" w:rsidRDefault="00B64CB7" w:rsidP="00D70310">
            <w:pPr>
              <w:autoSpaceDE w:val="0"/>
              <w:autoSpaceDN w:val="0"/>
              <w:adjustRightInd w:val="0"/>
              <w:jc w:val="both"/>
            </w:pPr>
            <w:r w:rsidRPr="001E2C05">
              <w:rPr>
                <w:b/>
                <w:bCs/>
              </w:rPr>
              <w:t xml:space="preserve">Для чтения и изучения. </w:t>
            </w:r>
            <w:r w:rsidRPr="001E2C05">
              <w:t>Стихотворения: «Дума», «Нет, я не Байрон, я другой…»,  «Поэт» («Отделкой золотой блистает мой кинжал…»),  «Как часто пестрою толпою окружен…», «</w:t>
            </w:r>
            <w:proofErr w:type="spellStart"/>
            <w:r w:rsidRPr="001E2C05">
              <w:t>Валерик</w:t>
            </w:r>
            <w:proofErr w:type="spellEnd"/>
            <w:r w:rsidRPr="001E2C05">
              <w:t>», «Родина», «Прощай, немытая Россия…», «Сон», «И скучно, и грустно!», «Выхожу один я на дорогу…».</w:t>
            </w:r>
          </w:p>
          <w:p w:rsidR="001E7216" w:rsidRPr="001E2C05" w:rsidRDefault="00B64CB7" w:rsidP="00D70310">
            <w:pPr>
              <w:autoSpaceDE w:val="0"/>
              <w:autoSpaceDN w:val="0"/>
              <w:adjustRightInd w:val="0"/>
              <w:jc w:val="both"/>
              <w:rPr>
                <w:i/>
                <w:iCs/>
              </w:rPr>
            </w:pPr>
            <w:r w:rsidRPr="001E2C05">
              <w:rPr>
                <w:b/>
                <w:bCs/>
              </w:rPr>
              <w:t xml:space="preserve">Для чтения и обсуждения. </w:t>
            </w:r>
            <w:r w:rsidRPr="001E2C05">
              <w:t xml:space="preserve"> «Одиночество», «Я не для ангелов и рая…», «Мой Демон», «Когда волнуется желтеющая нива…», «Я не унижусь пред тобой…»,  «Пророк». </w:t>
            </w:r>
          </w:p>
          <w:p w:rsidR="00B64CB7" w:rsidRPr="001E2C05" w:rsidRDefault="00B64CB7" w:rsidP="00D70310">
            <w:pPr>
              <w:autoSpaceDE w:val="0"/>
              <w:autoSpaceDN w:val="0"/>
              <w:adjustRightInd w:val="0"/>
              <w:jc w:val="both"/>
            </w:pPr>
            <w:r w:rsidRPr="001E2C05">
              <w:rPr>
                <w:b/>
                <w:bCs/>
              </w:rPr>
              <w:t xml:space="preserve">Повторение. </w:t>
            </w:r>
            <w:r w:rsidRPr="001E2C05">
              <w:t>Лирика М. Ю. Лермонтова, «Песня про царя Ивана Васильевича, молодого опричника и удалого купца Калашникова». Поэма «Мцыри». Роман «Герой нашего времени».</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Развитие понятия о романтизме. Антитеза. Композиция.</w:t>
            </w:r>
          </w:p>
          <w:p w:rsidR="00B64CB7" w:rsidRPr="001E2C05" w:rsidRDefault="00B64CB7" w:rsidP="00D70310">
            <w:pPr>
              <w:autoSpaceDE w:val="0"/>
              <w:autoSpaceDN w:val="0"/>
              <w:adjustRightInd w:val="0"/>
              <w:jc w:val="both"/>
            </w:pPr>
            <w:r w:rsidRPr="001E2C05">
              <w:rPr>
                <w:b/>
                <w:bCs/>
              </w:rPr>
              <w:t xml:space="preserve">Демонстрации. </w:t>
            </w:r>
            <w:r w:rsidRPr="001E2C05">
              <w:t>Портреты М.Ю. Лермонтова. Картины и рисунки М.Ю. Лермонтова.</w:t>
            </w:r>
          </w:p>
          <w:p w:rsidR="00B64CB7" w:rsidRPr="001E2C05" w:rsidRDefault="00B64CB7" w:rsidP="00D70310">
            <w:pPr>
              <w:autoSpaceDE w:val="0"/>
              <w:autoSpaceDN w:val="0"/>
              <w:adjustRightInd w:val="0"/>
              <w:jc w:val="both"/>
            </w:pPr>
            <w:r w:rsidRPr="001E2C05">
              <w:t>Произведения М. Ю. Лермонтова в творчестве русских живописцев и художников-иллюстраторов.</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w:t>
            </w:r>
          </w:p>
          <w:p w:rsidR="00B64CB7" w:rsidRPr="001E2C05" w:rsidRDefault="00B64CB7" w:rsidP="00D70310">
            <w:pPr>
              <w:autoSpaceDE w:val="0"/>
              <w:autoSpaceDN w:val="0"/>
              <w:adjustRightInd w:val="0"/>
              <w:jc w:val="both"/>
            </w:pPr>
            <w:r w:rsidRPr="001E2C05">
              <w:t>«Кавказ в судьбе и творчестве Лермонтова», «М.Ю. Лермонтов в воспоминаниях современников», «М.Ю.Лермонтов — художник», «Любовная лирика Лермонтова».</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М.Ю.Лермонтова (по выбору студентов).</w:t>
            </w:r>
          </w:p>
          <w:p w:rsidR="00B64CB7" w:rsidRPr="001E2C05" w:rsidRDefault="00B64CB7" w:rsidP="00D70310">
            <w:pPr>
              <w:autoSpaceDE w:val="0"/>
              <w:autoSpaceDN w:val="0"/>
              <w:adjustRightInd w:val="0"/>
              <w:jc w:val="both"/>
            </w:pPr>
            <w:r w:rsidRPr="001E2C05">
              <w:rPr>
                <w:b/>
                <w:bCs/>
              </w:rPr>
              <w:t xml:space="preserve">Наизусть. </w:t>
            </w:r>
            <w:r w:rsidRPr="001E2C05">
              <w:t>Не менее трех стихотворений по выбору.</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03493C"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972"/>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1.4</w:t>
            </w:r>
            <w:r w:rsidR="00593DBA" w:rsidRPr="001E2C05">
              <w:rPr>
                <w:b/>
                <w:bCs/>
              </w:rPr>
              <w:t xml:space="preserve"> </w:t>
            </w:r>
            <w:r w:rsidRPr="001E2C05">
              <w:rPr>
                <w:b/>
                <w:bCs/>
              </w:rPr>
              <w:t>Николай Васильевич  Гоголь</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AF2C9C" w:rsidP="00D70310">
            <w:pPr>
              <w:autoSpaceDE w:val="0"/>
              <w:autoSpaceDN w:val="0"/>
              <w:adjustRightInd w:val="0"/>
              <w:jc w:val="both"/>
            </w:pPr>
            <w:r w:rsidRPr="001E2C05">
              <w:t xml:space="preserve">Н.В. Гоголь. </w:t>
            </w:r>
            <w:r w:rsidR="00B64CB7" w:rsidRPr="001E2C05">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«Портрет».</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«Нос»</w:t>
            </w:r>
            <w:r w:rsidR="00E47EC1" w:rsidRPr="001E2C05">
              <w:t>.</w:t>
            </w:r>
          </w:p>
          <w:p w:rsidR="00B64CB7" w:rsidRPr="001E2C05" w:rsidRDefault="00B64CB7" w:rsidP="00D70310">
            <w:pPr>
              <w:autoSpaceDE w:val="0"/>
              <w:autoSpaceDN w:val="0"/>
              <w:adjustRightInd w:val="0"/>
              <w:jc w:val="both"/>
            </w:pPr>
            <w:r w:rsidRPr="001E2C05">
              <w:rPr>
                <w:b/>
                <w:bCs/>
              </w:rPr>
              <w:t xml:space="preserve">Повторение. </w:t>
            </w:r>
            <w:r w:rsidRPr="001E2C05">
              <w:t xml:space="preserve">«Вечера на хуторе близ Диканьки», «Тарас </w:t>
            </w:r>
            <w:proofErr w:type="spellStart"/>
            <w:r w:rsidRPr="001E2C05">
              <w:t>Бульба</w:t>
            </w:r>
            <w:proofErr w:type="spellEnd"/>
            <w:r w:rsidRPr="001E2C05">
              <w:t>». Комедия «Ревизор». Поэма «Мертвые души».</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Литературный тип. Деталь. Гипербола. Гротеск. Юмор. Сатира.</w:t>
            </w:r>
          </w:p>
          <w:p w:rsidR="00B64CB7" w:rsidRPr="001E2C05" w:rsidRDefault="00B64CB7" w:rsidP="00D70310">
            <w:pPr>
              <w:autoSpaceDE w:val="0"/>
              <w:autoSpaceDN w:val="0"/>
              <w:adjustRightInd w:val="0"/>
              <w:jc w:val="both"/>
            </w:pPr>
            <w:r w:rsidRPr="001E2C05">
              <w:rPr>
                <w:b/>
                <w:bCs/>
              </w:rPr>
              <w:t xml:space="preserve">Демонстрации. </w:t>
            </w:r>
            <w:r w:rsidRPr="001E2C05">
              <w:t xml:space="preserve">Портреты Н. В. Гоголя (худ. И. Репин, В. Горяев, Ф. А. </w:t>
            </w:r>
            <w:proofErr w:type="spellStart"/>
            <w:r w:rsidRPr="001E2C05">
              <w:t>Моллер</w:t>
            </w:r>
            <w:proofErr w:type="spellEnd"/>
            <w:r w:rsidRPr="001E2C05">
              <w:t xml:space="preserve"> и др.). Иллюстрации к произведениям Н. В. Гоголя Л. </w:t>
            </w:r>
            <w:proofErr w:type="spellStart"/>
            <w:r w:rsidRPr="001E2C05">
              <w:t>Бакста</w:t>
            </w:r>
            <w:proofErr w:type="spellEnd"/>
            <w:r w:rsidRPr="001E2C05">
              <w:t xml:space="preserve">, Д. </w:t>
            </w:r>
            <w:proofErr w:type="spellStart"/>
            <w:r w:rsidRPr="001E2C05">
              <w:t>Кардовского</w:t>
            </w:r>
            <w:proofErr w:type="spellEnd"/>
            <w:r w:rsidRPr="001E2C05">
              <w:t xml:space="preserve">, Н. Кузьмина, А. </w:t>
            </w:r>
            <w:proofErr w:type="spellStart"/>
            <w:r w:rsidRPr="001E2C05">
              <w:t>Каневского</w:t>
            </w:r>
            <w:proofErr w:type="spellEnd"/>
            <w:r w:rsidRPr="001E2C05">
              <w:t xml:space="preserve">, А. </w:t>
            </w:r>
            <w:proofErr w:type="spellStart"/>
            <w:r w:rsidRPr="001E2C05">
              <w:t>Пластова</w:t>
            </w:r>
            <w:proofErr w:type="spellEnd"/>
            <w:r w:rsidRPr="001E2C05">
              <w:t xml:space="preserve">, Е. </w:t>
            </w:r>
            <w:proofErr w:type="spellStart"/>
            <w:r w:rsidRPr="001E2C05">
              <w:t>Кибрика</w:t>
            </w:r>
            <w:proofErr w:type="spellEnd"/>
            <w:r w:rsidRPr="001E2C05">
              <w:t xml:space="preserve">, В. Маковского, Ю. Коровина, А. Лаптева, </w:t>
            </w:r>
            <w:proofErr w:type="spellStart"/>
            <w:r w:rsidRPr="001E2C05">
              <w:t>Кукрыниксов</w:t>
            </w:r>
            <w:proofErr w:type="spellEnd"/>
            <w:r w:rsidRPr="001E2C05">
              <w:t>.</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«Петербург в жизни и творчестве Н. В. Гоголя», «Н. В. Гоголь в воспоминаниях современников»</w:t>
            </w:r>
          </w:p>
          <w:p w:rsidR="00B64CB7" w:rsidRPr="001E2C05" w:rsidRDefault="00B64CB7" w:rsidP="00D70310">
            <w:pPr>
              <w:autoSpaceDE w:val="0"/>
              <w:autoSpaceDN w:val="0"/>
              <w:adjustRightInd w:val="0"/>
              <w:jc w:val="both"/>
              <w:rPr>
                <w:bCs/>
                <w:lang w:eastAsia="en-US"/>
              </w:rPr>
            </w:pPr>
            <w:r w:rsidRPr="001E2C05">
              <w:rPr>
                <w:bCs/>
                <w:lang w:eastAsia="en-US"/>
              </w:rPr>
              <w:t>Подготовка и проведение заочной экскурсии в один из музеев Н.В.Гоголя (по выбору студентов).</w:t>
            </w:r>
          </w:p>
          <w:p w:rsidR="00B64CB7" w:rsidRPr="001E2C05" w:rsidRDefault="00B64CB7" w:rsidP="00D70310">
            <w:pPr>
              <w:autoSpaceDE w:val="0"/>
              <w:autoSpaceDN w:val="0"/>
              <w:adjustRightInd w:val="0"/>
              <w:jc w:val="both"/>
              <w:rPr>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A825F7" w:rsidRDefault="00A825F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val="en-US"/>
              </w:rPr>
            </w:pPr>
            <w:r>
              <w:rPr>
                <w:b/>
                <w:bCs/>
                <w:lang w:val="en-US"/>
              </w:rPr>
              <w:t>3</w:t>
            </w:r>
          </w:p>
        </w:tc>
      </w:tr>
      <w:tr w:rsidR="00B64CB7" w:rsidRPr="001E2C05" w:rsidTr="00D70310">
        <w:trPr>
          <w:trHeight w:val="312"/>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2.</w:t>
            </w:r>
          </w:p>
        </w:tc>
        <w:tc>
          <w:tcPr>
            <w:tcW w:w="10039" w:type="dxa"/>
          </w:tcPr>
          <w:p w:rsidR="00B64CB7" w:rsidRPr="001E2C05" w:rsidRDefault="00B64CB7" w:rsidP="00D70310">
            <w:pPr>
              <w:autoSpaceDE w:val="0"/>
              <w:autoSpaceDN w:val="0"/>
              <w:adjustRightInd w:val="0"/>
              <w:jc w:val="both"/>
              <w:rPr>
                <w:bCs/>
                <w:lang w:eastAsia="en-US"/>
              </w:rPr>
            </w:pPr>
            <w:r w:rsidRPr="001E2C05">
              <w:rPr>
                <w:b/>
              </w:rPr>
              <w:t>ОСОБЕННОСТИ РАЗВИТИЯ РУССКОЙ ЛИТЕРАТУРЫ ВО ВТОРОЙ ПОЛОВИНЕ Х1Х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45</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2.1 </w:t>
            </w:r>
            <w:r w:rsidRPr="001E2C05">
              <w:rPr>
                <w:b/>
              </w:rPr>
              <w:t>Культурно-историческое развитие России середины XIX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Мастера русского</w:t>
            </w:r>
            <w:r w:rsidR="008B7C7A" w:rsidRPr="001E2C05">
              <w:t xml:space="preserve"> </w:t>
            </w:r>
            <w:r w:rsidRPr="001E2C05">
              <w:t xml:space="preserve">реалистического пейзажа (И. И. Левитан, В. Д. Поленов, А. К. Саврасов, И. И. </w:t>
            </w:r>
            <w:proofErr w:type="spellStart"/>
            <w:r w:rsidRPr="001E2C05">
              <w:t>Шишкин,Ф</w:t>
            </w:r>
            <w:proofErr w:type="spellEnd"/>
            <w:r w:rsidRPr="001E2C05">
              <w:t xml:space="preserve">. А. Васильев, А. И. Куинджи) (на примере 3—4 художников по выбору преподавателя). Содружество русских композиторов «Могучая кучка» (М. А. </w:t>
            </w:r>
            <w:proofErr w:type="spellStart"/>
            <w:r w:rsidRPr="001E2C05">
              <w:t>Балакирев</w:t>
            </w:r>
            <w:proofErr w:type="spellEnd"/>
            <w:r w:rsidRPr="001E2C05">
              <w:t>,</w:t>
            </w:r>
            <w:r w:rsidR="008B7C7A" w:rsidRPr="001E2C05">
              <w:t xml:space="preserve"> </w:t>
            </w:r>
            <w:r w:rsidRPr="001E2C05">
              <w:t>М. П. Мусоргский, А. И. Бородин, Н. А. Римский-Корсаков). Малый театр — «второй Московский университет в России». М. С.Щепкин —основоположник русского сценического реализма. Первый публичный музей национального русского искусства — Третьяковская галерея в Москве. 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w:t>
            </w:r>
            <w:r w:rsidR="008B7C7A" w:rsidRPr="001E2C05">
              <w:t xml:space="preserve">  </w:t>
            </w:r>
            <w:r w:rsidRPr="001E2C05">
              <w:t xml:space="preserve">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 </w:t>
            </w:r>
          </w:p>
          <w:p w:rsidR="00B64CB7" w:rsidRPr="001E2C05" w:rsidRDefault="00B64CB7" w:rsidP="00D70310">
            <w:pPr>
              <w:autoSpaceDE w:val="0"/>
              <w:autoSpaceDN w:val="0"/>
              <w:adjustRightInd w:val="0"/>
              <w:jc w:val="both"/>
            </w:pPr>
            <w:r w:rsidRPr="001E2C05">
              <w:rPr>
                <w:b/>
                <w:bCs/>
              </w:rPr>
              <w:t>Для чтения и обсуждения</w:t>
            </w:r>
            <w:r w:rsidRPr="001E2C05">
              <w:rPr>
                <w:bCs/>
              </w:rPr>
              <w:t xml:space="preserve">. </w:t>
            </w:r>
            <w:r w:rsidRPr="001E2C05">
              <w:t>В. Г. Белинский «Литературные мечтания». А. И. Герцен «О развитии революционных идей в России». Д. И. Писарев «Реалисты».</w:t>
            </w:r>
          </w:p>
          <w:p w:rsidR="00B64CB7" w:rsidRPr="001E2C05" w:rsidRDefault="00B64CB7" w:rsidP="00D70310">
            <w:pPr>
              <w:autoSpaceDE w:val="0"/>
              <w:autoSpaceDN w:val="0"/>
              <w:adjustRightInd w:val="0"/>
              <w:jc w:val="both"/>
            </w:pPr>
            <w:r w:rsidRPr="001E2C05">
              <w:t xml:space="preserve">Н. Г. Чернышевский «Русский человек на </w:t>
            </w:r>
            <w:proofErr w:type="spellStart"/>
            <w:r w:rsidRPr="001E2C05">
              <w:t>rendez-vous</w:t>
            </w:r>
            <w:proofErr w:type="spellEnd"/>
            <w:r w:rsidRPr="001E2C05">
              <w:t>». B. Е. Гаршин «Очень коротенький роман» (по выбору преподавателя).</w:t>
            </w:r>
          </w:p>
          <w:p w:rsidR="00B64CB7" w:rsidRPr="001E2C05" w:rsidRDefault="00B64CB7" w:rsidP="00D70310">
            <w:pPr>
              <w:autoSpaceDE w:val="0"/>
              <w:autoSpaceDN w:val="0"/>
              <w:adjustRightInd w:val="0"/>
              <w:jc w:val="both"/>
            </w:pPr>
            <w:r w:rsidRPr="001E2C05">
              <w:rPr>
                <w:b/>
                <w:bCs/>
              </w:rPr>
              <w:t>Литература народов России</w:t>
            </w:r>
            <w:r w:rsidRPr="001E2C05">
              <w:rPr>
                <w:bCs/>
              </w:rPr>
              <w:t xml:space="preserve"> </w:t>
            </w:r>
            <w:r w:rsidRPr="001E2C05">
              <w:t>(по выбору преподавателя).</w:t>
            </w:r>
          </w:p>
          <w:p w:rsidR="00B64CB7" w:rsidRPr="001E2C05" w:rsidRDefault="00B64CB7" w:rsidP="00D70310">
            <w:pPr>
              <w:autoSpaceDE w:val="0"/>
              <w:autoSpaceDN w:val="0"/>
              <w:adjustRightInd w:val="0"/>
              <w:jc w:val="both"/>
            </w:pPr>
            <w:r w:rsidRPr="001E2C05">
              <w:rPr>
                <w:b/>
                <w:bCs/>
              </w:rPr>
              <w:t>Зарубежная литература.</w:t>
            </w:r>
            <w:r w:rsidRPr="001E2C05">
              <w:rPr>
                <w:bCs/>
              </w:rPr>
              <w:t xml:space="preserve"> </w:t>
            </w:r>
            <w:r w:rsidRPr="001E2C05">
              <w:t xml:space="preserve">Ч. Диккенс «Посмертные записки </w:t>
            </w:r>
            <w:proofErr w:type="spellStart"/>
            <w:r w:rsidRPr="001E2C05">
              <w:t>Пиквикского</w:t>
            </w:r>
            <w:proofErr w:type="spellEnd"/>
            <w:r w:rsidRPr="001E2C05">
              <w:t xml:space="preserve"> клуба», «</w:t>
            </w:r>
            <w:proofErr w:type="spellStart"/>
            <w:r w:rsidRPr="001E2C05">
              <w:t>Домби</w:t>
            </w:r>
            <w:proofErr w:type="spellEnd"/>
            <w:r w:rsidRPr="001E2C05">
              <w:t xml:space="preserve"> и сын», «Приключения Оливера Твиста», «Крошка Доррит» (одно произведение по выбору преподавателя с чтением фрагментов). Г. Флобер «Госпожа </w:t>
            </w:r>
            <w:proofErr w:type="spellStart"/>
            <w:r w:rsidRPr="001E2C05">
              <w:t>Бовари</w:t>
            </w:r>
            <w:proofErr w:type="spellEnd"/>
            <w:r w:rsidRPr="001E2C05">
              <w:t>», «</w:t>
            </w:r>
            <w:proofErr w:type="spellStart"/>
            <w:r w:rsidRPr="001E2C05">
              <w:t>Саламбо</w:t>
            </w:r>
            <w:proofErr w:type="spellEnd"/>
            <w:r w:rsidRPr="001E2C05">
              <w:t>» (одно произведение по выбору преподавателя с чтением фрагментов).</w:t>
            </w:r>
          </w:p>
          <w:p w:rsidR="00B64CB7" w:rsidRPr="001E2C05" w:rsidRDefault="00B64CB7" w:rsidP="00D70310">
            <w:pPr>
              <w:autoSpaceDE w:val="0"/>
              <w:autoSpaceDN w:val="0"/>
              <w:adjustRightInd w:val="0"/>
              <w:jc w:val="both"/>
            </w:pPr>
            <w:r w:rsidRPr="001E2C05">
              <w:rPr>
                <w:b/>
                <w:bCs/>
              </w:rPr>
              <w:t>Демонстрации.</w:t>
            </w:r>
            <w:r w:rsidRPr="001E2C05">
              <w:rPr>
                <w:bCs/>
              </w:rPr>
              <w:t xml:space="preserve"> </w:t>
            </w:r>
            <w:r w:rsidRPr="001E2C05">
              <w:t>Отрывки из музыкальных произведений П. И. Чайковского. Репродукции картин художников второй половины XIX века: И. К. Айвазовского,</w:t>
            </w:r>
          </w:p>
          <w:p w:rsidR="00B64CB7" w:rsidRPr="001E2C05" w:rsidRDefault="00B64CB7" w:rsidP="00D70310">
            <w:pPr>
              <w:autoSpaceDE w:val="0"/>
              <w:autoSpaceDN w:val="0"/>
              <w:adjustRightInd w:val="0"/>
              <w:jc w:val="both"/>
            </w:pPr>
            <w:r w:rsidRPr="001E2C05">
              <w:t>В. В. Верещагина, В. М. Васнецова, Н. Н. Ге, И. Н. Крамского, В. Г. Перова, И. Е. Репина,</w:t>
            </w:r>
          </w:p>
          <w:p w:rsidR="00B64CB7" w:rsidRPr="001E2C05" w:rsidRDefault="00B64CB7" w:rsidP="00D70310">
            <w:pPr>
              <w:autoSpaceDE w:val="0"/>
              <w:autoSpaceDN w:val="0"/>
              <w:adjustRightInd w:val="0"/>
              <w:jc w:val="both"/>
            </w:pPr>
            <w:r w:rsidRPr="001E2C05">
              <w:t xml:space="preserve">В. И. Сурикова, И. И. Левитана, В. Д. Поленова, А. К. </w:t>
            </w:r>
            <w:proofErr w:type="spellStart"/>
            <w:r w:rsidRPr="001E2C05">
              <w:t>Саврасова</w:t>
            </w:r>
            <w:proofErr w:type="spellEnd"/>
            <w:r w:rsidRPr="001E2C05">
              <w:t>, И. И.Шишкина, Ф. А. Васильева, А. И. Куинджи.</w:t>
            </w:r>
          </w:p>
          <w:p w:rsidR="00B64CB7" w:rsidRPr="001E2C05" w:rsidRDefault="00B64CB7" w:rsidP="00D70310">
            <w:pPr>
              <w:autoSpaceDE w:val="0"/>
              <w:autoSpaceDN w:val="0"/>
              <w:adjustRightInd w:val="0"/>
              <w:jc w:val="both"/>
            </w:pPr>
            <w:r w:rsidRPr="001E2C05">
              <w:rPr>
                <w:b/>
                <w:bCs/>
              </w:rPr>
              <w:t>Творческие задания</w:t>
            </w:r>
            <w:r w:rsidRPr="001E2C05">
              <w:rPr>
                <w:bCs/>
              </w:rPr>
              <w:t xml:space="preserve">. </w:t>
            </w:r>
            <w:r w:rsidRPr="001E2C05">
              <w:t>Подготовка и проведение заочной экскурсии «По залам Третьяковской галереи».</w:t>
            </w:r>
            <w:r w:rsidRPr="001E2C05">
              <w:tab/>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2.2. 5.Александр Николаевич  Островский</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r w:rsidR="005A64DA" w:rsidRPr="001E2C05">
              <w:t xml:space="preserve"> </w:t>
            </w:r>
            <w:r w:rsidRPr="001E2C05">
              <w:t>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w:t>
            </w:r>
            <w:r w:rsidR="003350E6" w:rsidRPr="001E2C05">
              <w:t xml:space="preserve"> Малый театр и драматургия А. Н. Островского.</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 xml:space="preserve">Драма «Гроза». Статья Н. А. Добролюбова «Луч света в темном царстве». </w:t>
            </w:r>
          </w:p>
          <w:p w:rsidR="00293A2C" w:rsidRPr="001E2C05" w:rsidRDefault="00B64CB7" w:rsidP="00D70310">
            <w:pPr>
              <w:autoSpaceDE w:val="0"/>
              <w:autoSpaceDN w:val="0"/>
              <w:adjustRightInd w:val="0"/>
              <w:jc w:val="both"/>
              <w:rPr>
                <w:i/>
                <w:iCs/>
              </w:rPr>
            </w:pPr>
            <w:r w:rsidRPr="001E2C05">
              <w:rPr>
                <w:b/>
                <w:bCs/>
              </w:rPr>
              <w:t xml:space="preserve">Для чтения и обсуждения. </w:t>
            </w:r>
            <w:r w:rsidRPr="001E2C05">
              <w:t xml:space="preserve">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 преподавателя). </w:t>
            </w:r>
          </w:p>
          <w:p w:rsidR="00B64CB7" w:rsidRPr="001E2C05" w:rsidRDefault="00B64CB7" w:rsidP="00D70310">
            <w:pPr>
              <w:autoSpaceDE w:val="0"/>
              <w:autoSpaceDN w:val="0"/>
              <w:adjustRightInd w:val="0"/>
              <w:jc w:val="both"/>
            </w:pPr>
            <w:r w:rsidRPr="001E2C05">
              <w:rPr>
                <w:b/>
                <w:bCs/>
              </w:rPr>
              <w:t xml:space="preserve">Демонстрация. </w:t>
            </w:r>
            <w:r w:rsidRPr="001E2C05">
              <w:t>Фрагменты из музыкальных сочинений на сюжеты произведений</w:t>
            </w:r>
          </w:p>
          <w:p w:rsidR="00B64CB7" w:rsidRPr="001E2C05" w:rsidRDefault="00B64CB7" w:rsidP="00D70310">
            <w:pPr>
              <w:autoSpaceDE w:val="0"/>
              <w:autoSpaceDN w:val="0"/>
              <w:adjustRightInd w:val="0"/>
              <w:jc w:val="both"/>
            </w:pPr>
            <w:r w:rsidRPr="001E2C05">
              <w:t>А. Н. Островского.</w:t>
            </w:r>
          </w:p>
          <w:p w:rsidR="00B64CB7" w:rsidRPr="001E2C05" w:rsidRDefault="00B64CB7" w:rsidP="00D70310">
            <w:pPr>
              <w:autoSpaceDE w:val="0"/>
              <w:autoSpaceDN w:val="0"/>
              <w:adjustRightInd w:val="0"/>
              <w:jc w:val="both"/>
            </w:pPr>
            <w:r w:rsidRPr="001E2C05">
              <w:rPr>
                <w:b/>
                <w:bCs/>
              </w:rPr>
              <w:t xml:space="preserve">Повторение. </w:t>
            </w:r>
            <w:r w:rsidRPr="001E2C05">
              <w:t>Развитие традиций русского театра.</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Драма. Комедия.</w:t>
            </w:r>
          </w:p>
          <w:p w:rsidR="00D70310" w:rsidRDefault="00B64CB7" w:rsidP="00D70310">
            <w:pPr>
              <w:autoSpaceDE w:val="0"/>
              <w:autoSpaceDN w:val="0"/>
              <w:adjustRightInd w:val="0"/>
              <w:jc w:val="both"/>
              <w:rPr>
                <w:b/>
                <w:bCs/>
              </w:rPr>
            </w:pPr>
            <w:r w:rsidRPr="001E2C05">
              <w:rPr>
                <w:b/>
                <w:bCs/>
              </w:rPr>
              <w:t xml:space="preserve">Творческие задания. </w:t>
            </w:r>
          </w:p>
          <w:p w:rsidR="00D70310" w:rsidRDefault="00B64CB7" w:rsidP="00D70310">
            <w:pPr>
              <w:autoSpaceDE w:val="0"/>
              <w:autoSpaceDN w:val="0"/>
              <w:adjustRightInd w:val="0"/>
              <w:jc w:val="both"/>
            </w:pPr>
            <w:r w:rsidRPr="001E2C05">
              <w:t>Исследование и подготовка реферата: «Значение творчества А. Н. Островс</w:t>
            </w:r>
            <w:r w:rsidR="00D70310">
              <w:t>кого в истории русского театра».</w:t>
            </w:r>
          </w:p>
          <w:p w:rsidR="00293A2C" w:rsidRPr="001E2C05" w:rsidRDefault="00B64CB7" w:rsidP="00D70310">
            <w:pPr>
              <w:autoSpaceDE w:val="0"/>
              <w:autoSpaceDN w:val="0"/>
              <w:adjustRightInd w:val="0"/>
              <w:jc w:val="both"/>
            </w:pPr>
            <w:r w:rsidRPr="001E2C05">
              <w:t>Подготовка сообщений: «Экранизация произведений А. Н. Островского»</w:t>
            </w:r>
            <w:r w:rsidR="00293A2C" w:rsidRPr="001E2C05">
              <w:t xml:space="preserve">. </w:t>
            </w:r>
          </w:p>
          <w:p w:rsidR="00B64CB7" w:rsidRPr="001E2C05" w:rsidRDefault="00B64CB7" w:rsidP="00D70310">
            <w:pPr>
              <w:autoSpaceDE w:val="0"/>
              <w:autoSpaceDN w:val="0"/>
              <w:adjustRightInd w:val="0"/>
              <w:jc w:val="both"/>
              <w:rPr>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w:t>
            </w:r>
          </w:p>
        </w:tc>
      </w:tr>
      <w:tr w:rsidR="00B64CB7" w:rsidRPr="001E2C05" w:rsidTr="00D70310">
        <w:trPr>
          <w:trHeight w:val="286"/>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2.3. Иван Александрович Гончаров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Жизненный путь и творческая биография И. А. Гончарова. Роль В. Г. Белинского</w:t>
            </w:r>
            <w:r w:rsidR="004307AE" w:rsidRPr="001E2C05">
              <w:t xml:space="preserve"> </w:t>
            </w:r>
            <w:r w:rsidRPr="001E2C05">
              <w:t xml:space="preserve">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w:t>
            </w:r>
            <w:proofErr w:type="spellStart"/>
            <w:r w:rsidRPr="001E2C05">
              <w:t>Штольц</w:t>
            </w:r>
            <w:proofErr w:type="spellEnd"/>
            <w:r w:rsidRPr="001E2C05">
              <w:t xml:space="preserve"> и Обломов. Прошлое и будущее России. Проблемы любви в романе. Любовь как лад человеческих отношений (Ольга Ильинская — Агафья Пшеницына). Оценка романа «Обломов» в критике (Н. Добролюбова, Д. И. Писарева, И. Анненского и др.).</w:t>
            </w:r>
            <w:r w:rsidR="004307AE" w:rsidRPr="001E2C05">
              <w:t xml:space="preserve"> </w:t>
            </w:r>
            <w:r w:rsidRPr="001E2C05">
              <w:t>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r w:rsidR="006F622C" w:rsidRPr="001E2C05">
              <w:t>.</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«Обломов».</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Статьи: Н. А. Добролюбов «Что такое обломовщина?»</w:t>
            </w:r>
            <w:r w:rsidR="004440E7" w:rsidRPr="001E2C05">
              <w:t>.</w:t>
            </w:r>
          </w:p>
          <w:p w:rsidR="00B64CB7" w:rsidRPr="001E2C05" w:rsidRDefault="00B64CB7" w:rsidP="00D70310">
            <w:pPr>
              <w:autoSpaceDE w:val="0"/>
              <w:autoSpaceDN w:val="0"/>
              <w:adjustRightInd w:val="0"/>
              <w:jc w:val="both"/>
            </w:pPr>
            <w:r w:rsidRPr="001E2C05">
              <w:rPr>
                <w:b/>
                <w:bCs/>
              </w:rPr>
              <w:t xml:space="preserve">Повторение. </w:t>
            </w:r>
            <w:r w:rsidRPr="001E2C05">
              <w:t>«Лишние люди» в литературе XIX века (Онегин, Печорин).</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D70310">
            <w:pPr>
              <w:autoSpaceDE w:val="0"/>
              <w:autoSpaceDN w:val="0"/>
              <w:adjustRightInd w:val="0"/>
              <w:jc w:val="both"/>
            </w:pPr>
            <w:r w:rsidRPr="001E2C05">
              <w:rPr>
                <w:b/>
                <w:bCs/>
              </w:rPr>
              <w:t xml:space="preserve">Демонстрации. </w:t>
            </w:r>
            <w:r w:rsidRPr="001E2C05">
              <w:t xml:space="preserve">Иллюстрации Ю. С. Гершковича, К. А. </w:t>
            </w:r>
            <w:proofErr w:type="spellStart"/>
            <w:r w:rsidRPr="001E2C05">
              <w:t>Трутовского</w:t>
            </w:r>
            <w:proofErr w:type="spellEnd"/>
            <w:r w:rsidRPr="001E2C05">
              <w:t xml:space="preserve"> к романам Гончарова. Фрагменты из к/</w:t>
            </w:r>
            <w:proofErr w:type="spellStart"/>
            <w:r w:rsidRPr="001E2C05">
              <w:t>ф</w:t>
            </w:r>
            <w:proofErr w:type="spellEnd"/>
            <w:r w:rsidRPr="001E2C05">
              <w:t xml:space="preserve"> «Несколько дней из жизни И. И. Обломова» (</w:t>
            </w:r>
            <w:proofErr w:type="spellStart"/>
            <w:r w:rsidRPr="001E2C05">
              <w:t>реж</w:t>
            </w:r>
            <w:proofErr w:type="spellEnd"/>
            <w:r w:rsidRPr="001E2C05">
              <w:t>. Н. Михалков).</w:t>
            </w:r>
          </w:p>
          <w:p w:rsidR="004440E7" w:rsidRPr="001E2C05" w:rsidRDefault="00B64CB7" w:rsidP="00D70310">
            <w:pPr>
              <w:spacing w:line="231" w:lineRule="auto"/>
              <w:jc w:val="both"/>
              <w:rPr>
                <w:rFonts w:eastAsia="Arial"/>
              </w:rPr>
            </w:pPr>
            <w:r w:rsidRPr="001E2C05">
              <w:rPr>
                <w:b/>
                <w:bCs/>
              </w:rPr>
              <w:t xml:space="preserve">Творческие задания. </w:t>
            </w:r>
            <w:r w:rsidRPr="001E2C05">
              <w:t>Исследование и подготовка реферата: «Женские образы в романах Гончарова», «В чем трагедия Обло</w:t>
            </w:r>
            <w:r w:rsidR="004440E7" w:rsidRPr="001E2C05">
              <w:t>мова?», «Что такое «обломовщина»?</w:t>
            </w:r>
            <w:r w:rsidRPr="001E2C05">
              <w:t xml:space="preserve"> </w:t>
            </w:r>
          </w:p>
          <w:p w:rsidR="00B64CB7" w:rsidRPr="001E2C05" w:rsidRDefault="00B64CB7" w:rsidP="00D70310">
            <w:pPr>
              <w:spacing w:line="231" w:lineRule="auto"/>
              <w:jc w:val="both"/>
              <w:rPr>
                <w:sz w:val="20"/>
                <w:szCs w:val="20"/>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6</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2.4. </w:t>
            </w:r>
            <w:r w:rsidRPr="001E2C05">
              <w:rPr>
                <w:b/>
                <w:bCs/>
                <w:lang w:eastAsia="en-US"/>
              </w:rPr>
              <w:t>Иван Сергеевич Тургенев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 xml:space="preserve">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 Роман «Отцы и дети». Смысл названия романа. Отображение в романе общественно- 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1E2C05">
              <w:t>Кукшина</w:t>
            </w:r>
            <w:proofErr w:type="spellEnd"/>
            <w:r w:rsidRPr="001E2C05">
              <w:t xml:space="preserve">). Взгляды Базарова на искусство, природу, общество. Базаров и </w:t>
            </w:r>
            <w:proofErr w:type="spellStart"/>
            <w:r w:rsidRPr="001E2C05">
              <w:t>Кирсановы</w:t>
            </w:r>
            <w:proofErr w:type="spellEnd"/>
            <w:r w:rsidRPr="001E2C05">
              <w:t>.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Полемика вокруг романа «Отцы и дети» (Д. И. Писарев, Н. Страхов, М. Антонович).</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«Отцы и дети». Д. И. Писарев. «Базаров».</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Повести «Ася», «Первая любовь»; «Романы «Рудин»,</w:t>
            </w:r>
          </w:p>
          <w:p w:rsidR="00B64CB7" w:rsidRPr="001E2C05" w:rsidRDefault="00B64CB7" w:rsidP="00D70310">
            <w:pPr>
              <w:autoSpaceDE w:val="0"/>
              <w:autoSpaceDN w:val="0"/>
              <w:adjustRightInd w:val="0"/>
              <w:jc w:val="both"/>
            </w:pPr>
            <w:r w:rsidRPr="001E2C05">
              <w:t>«Дворянское гнездо», «Накануне» (один-два романа по выбору преподавателя и студентов); Стихотворения в прозе (по выбору преподавателя).</w:t>
            </w:r>
          </w:p>
          <w:p w:rsidR="00B64CB7" w:rsidRPr="001E2C05" w:rsidRDefault="00B64CB7" w:rsidP="00D70310">
            <w:pPr>
              <w:autoSpaceDE w:val="0"/>
              <w:autoSpaceDN w:val="0"/>
              <w:adjustRightInd w:val="0"/>
              <w:jc w:val="both"/>
            </w:pPr>
            <w:r w:rsidRPr="001E2C05">
              <w:rPr>
                <w:b/>
                <w:bCs/>
              </w:rPr>
              <w:t>Повторение</w:t>
            </w:r>
            <w:r w:rsidR="009D1BC4" w:rsidRPr="001E2C05">
              <w:rPr>
                <w:b/>
                <w:bCs/>
              </w:rPr>
              <w:t xml:space="preserve">: </w:t>
            </w:r>
            <w:r w:rsidRPr="001E2C05">
              <w:t>Особенности реализма И. С. Тургенева («Записки охотника»).</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D70310">
            <w:pPr>
              <w:autoSpaceDE w:val="0"/>
              <w:autoSpaceDN w:val="0"/>
              <w:adjustRightInd w:val="0"/>
              <w:jc w:val="both"/>
            </w:pPr>
            <w:r w:rsidRPr="001E2C05">
              <w:rPr>
                <w:b/>
                <w:bCs/>
              </w:rPr>
              <w:t xml:space="preserve">Демонстрации. </w:t>
            </w:r>
            <w:r w:rsidRPr="001E2C05">
              <w:t xml:space="preserve">Портреты И. С. Тургенева (худ. А. </w:t>
            </w:r>
            <w:proofErr w:type="spellStart"/>
            <w:r w:rsidRPr="001E2C05">
              <w:t>Либер</w:t>
            </w:r>
            <w:proofErr w:type="spellEnd"/>
            <w:r w:rsidRPr="001E2C05">
              <w:t xml:space="preserve">, В. Перов и др.). Иллюстрации к произведениям И. С. Тургенева художников В. </w:t>
            </w:r>
            <w:proofErr w:type="spellStart"/>
            <w:r w:rsidRPr="001E2C05">
              <w:t>Домогацкого</w:t>
            </w:r>
            <w:proofErr w:type="spellEnd"/>
            <w:r w:rsidRPr="001E2C05">
              <w:t xml:space="preserve">, П. М. </w:t>
            </w:r>
            <w:proofErr w:type="spellStart"/>
            <w:r w:rsidRPr="001E2C05">
              <w:t>Боклевского</w:t>
            </w:r>
            <w:proofErr w:type="spellEnd"/>
            <w:r w:rsidRPr="001E2C05">
              <w:t>, К. И. Рудакова (по выбору преподавателя). Романс А. М. Абазы на слова И. С. Тургенева «Утро туманное, утро седое…».</w:t>
            </w:r>
          </w:p>
          <w:p w:rsidR="006133F4" w:rsidRPr="001E2C05" w:rsidRDefault="006133F4" w:rsidP="00D70310">
            <w:pPr>
              <w:autoSpaceDE w:val="0"/>
              <w:autoSpaceDN w:val="0"/>
              <w:adjustRightInd w:val="0"/>
              <w:jc w:val="both"/>
            </w:pPr>
            <w:r w:rsidRPr="001E2C05">
              <w:rPr>
                <w:b/>
              </w:rPr>
              <w:t>Наизусть.</w:t>
            </w:r>
            <w:r w:rsidRPr="001E2C05">
              <w:t xml:space="preserve"> Одно стихотворение в прозе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r w:rsidR="002638DD">
              <w:rPr>
                <w:b/>
                <w:bCs/>
              </w:rPr>
              <w:t>5</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2.5. Николай Гаврилович Чернышевский </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Краткий очерк жизни и творчества Н. Г. Чернышевского.</w:t>
            </w:r>
            <w:r w:rsidR="00CC1678" w:rsidRPr="001E2C05">
              <w:t xml:space="preserve"> </w:t>
            </w:r>
            <w:r w:rsidRPr="001E2C05">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«Что делать?» (обзор с чтением фрагментов).</w:t>
            </w:r>
          </w:p>
          <w:p w:rsidR="006133F4" w:rsidRPr="001E2C05" w:rsidRDefault="00B64CB7" w:rsidP="00D70310">
            <w:pPr>
              <w:autoSpaceDE w:val="0"/>
              <w:autoSpaceDN w:val="0"/>
              <w:adjustRightInd w:val="0"/>
              <w:jc w:val="both"/>
              <w:rPr>
                <w:bCs/>
              </w:rPr>
            </w:pPr>
            <w:r w:rsidRPr="001E2C05">
              <w:rPr>
                <w:b/>
                <w:bCs/>
              </w:rPr>
              <w:t>Повторение.</w:t>
            </w:r>
            <w:r w:rsidRPr="001E2C05">
              <w:rPr>
                <w:bCs/>
              </w:rPr>
              <w:t xml:space="preserve"> Женский вопрос в романе И. С. Тургенева «Отцы и дети». </w:t>
            </w:r>
          </w:p>
          <w:p w:rsidR="006133F4"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Утопия. Антиутопия. </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Репродукции картин: А. Руднев «Н. Г. Чернышевский на допросе в сенате»; Ю. </w:t>
            </w:r>
            <w:proofErr w:type="spellStart"/>
            <w:r w:rsidRPr="001E2C05">
              <w:rPr>
                <w:bCs/>
              </w:rPr>
              <w:t>Казмичев</w:t>
            </w:r>
            <w:proofErr w:type="spellEnd"/>
            <w:r w:rsidRPr="001E2C05">
              <w:rPr>
                <w:bCs/>
              </w:rPr>
              <w:t xml:space="preserve"> «Защита диссертации Н. Г. Чернышевского»; В. Ладыженский</w:t>
            </w:r>
          </w:p>
          <w:p w:rsidR="00B64CB7" w:rsidRPr="001E2C05" w:rsidRDefault="00B64CB7" w:rsidP="00D70310">
            <w:pPr>
              <w:autoSpaceDE w:val="0"/>
              <w:autoSpaceDN w:val="0"/>
              <w:adjustRightInd w:val="0"/>
              <w:jc w:val="both"/>
              <w:rPr>
                <w:bCs/>
              </w:rPr>
            </w:pPr>
            <w:r w:rsidRPr="001E2C05">
              <w:rPr>
                <w:bCs/>
              </w:rPr>
              <w:t>«Т. Г. Шевченко и Н. Г. Чернышевский в кругу друзей». Иллюстрации к роману Н. Г. Чернышевского «Что делать?» художника В. Минаева.</w:t>
            </w:r>
          </w:p>
          <w:p w:rsidR="00B64CB7" w:rsidRPr="001E2C05" w:rsidRDefault="00B64CB7" w:rsidP="00D70310">
            <w:pPr>
              <w:autoSpaceDE w:val="0"/>
              <w:autoSpaceDN w:val="0"/>
              <w:adjustRightInd w:val="0"/>
              <w:jc w:val="both"/>
              <w:rPr>
                <w:bCs/>
              </w:rPr>
            </w:pPr>
            <w:r w:rsidRPr="001E2C05">
              <w:rPr>
                <w:b/>
                <w:bCs/>
              </w:rPr>
              <w:t xml:space="preserve">Творческое задание. </w:t>
            </w:r>
            <w:r w:rsidRPr="001E2C05">
              <w:rPr>
                <w:bCs/>
              </w:rPr>
              <w:t>Исследование и подготовка реферата «Общество будущего</w:t>
            </w:r>
          </w:p>
          <w:p w:rsidR="00B64CB7" w:rsidRPr="001E2C05" w:rsidRDefault="00B64CB7" w:rsidP="00D70310">
            <w:pPr>
              <w:autoSpaceDE w:val="0"/>
              <w:autoSpaceDN w:val="0"/>
              <w:adjustRightInd w:val="0"/>
              <w:jc w:val="both"/>
              <w:rPr>
                <w:bCs/>
              </w:rPr>
            </w:pPr>
            <w:r w:rsidRPr="001E2C05">
              <w:rPr>
                <w:bCs/>
              </w:rPr>
              <w:t>в романе Н. Г. Чернышевского “Что делать?».</w:t>
            </w:r>
          </w:p>
          <w:p w:rsidR="00B64CB7" w:rsidRPr="001E2C05" w:rsidRDefault="00B64CB7" w:rsidP="00D70310">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sidR="008B2C47" w:rsidRPr="001E2C05">
              <w:rPr>
                <w:lang w:eastAsia="en-US"/>
              </w:rPr>
              <w:t>работа; подготовка к семинару (</w:t>
            </w:r>
            <w:r w:rsidRPr="001E2C05">
              <w:rPr>
                <w:lang w:eastAsia="en-US"/>
              </w:rPr>
              <w:t>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66" w:type="dxa"/>
            <w:gridSpan w:val="3"/>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2.</w:t>
            </w:r>
            <w:r w:rsidR="00B64CB7" w:rsidRPr="001E2C05">
              <w:rPr>
                <w:b/>
                <w:bCs/>
              </w:rPr>
              <w:t>7. Николай Семенович Лесков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Сведения из биографии (с обобщением ранее изученного). Художественный мир писателя. Праведники Н. С. Лескова. Творчество Н. С. Лескова в 1870-е годы</w:t>
            </w:r>
            <w:r w:rsidR="009D1BC4" w:rsidRPr="001E2C05">
              <w:rPr>
                <w:bCs/>
              </w:rPr>
              <w:t>.</w:t>
            </w:r>
            <w:r w:rsidRPr="001E2C05">
              <w:rPr>
                <w:bCs/>
              </w:rPr>
              <w:t xml:space="preserve"> Повесть «Очарованный странник». Особенности композиции и жанра. Образ Ивана </w:t>
            </w:r>
            <w:proofErr w:type="spellStart"/>
            <w:r w:rsidRPr="001E2C05">
              <w:rPr>
                <w:bCs/>
              </w:rPr>
              <w:t>Флягина</w:t>
            </w:r>
            <w:proofErr w:type="spellEnd"/>
            <w:r w:rsidRPr="001E2C05">
              <w:rPr>
                <w:bCs/>
              </w:rPr>
              <w:t xml:space="preserve">. Тема трагической судьбы талантливого русского человека. Смысл названия повести. Особенности повествовательной манеры Н. С. Лескова. </w:t>
            </w:r>
          </w:p>
          <w:p w:rsidR="00B64CB7" w:rsidRPr="001E2C05" w:rsidRDefault="00B64CB7" w:rsidP="00D70310">
            <w:pPr>
              <w:autoSpaceDE w:val="0"/>
              <w:autoSpaceDN w:val="0"/>
              <w:adjustRightInd w:val="0"/>
              <w:jc w:val="both"/>
              <w:rPr>
                <w:b/>
                <w:bCs/>
              </w:rPr>
            </w:pPr>
            <w:r w:rsidRPr="001E2C05">
              <w:rPr>
                <w:b/>
                <w:bCs/>
              </w:rPr>
              <w:t xml:space="preserve">Для чтения и изучения. </w:t>
            </w:r>
            <w:r w:rsidRPr="001E2C05">
              <w:rPr>
                <w:bCs/>
              </w:rPr>
              <w:t>Повесть-хроника «Очарованный странник</w:t>
            </w:r>
            <w:r w:rsidRPr="001E2C05">
              <w:rPr>
                <w:b/>
                <w:bCs/>
              </w:rPr>
              <w:t>».</w:t>
            </w:r>
          </w:p>
          <w:p w:rsidR="00B25240" w:rsidRPr="001E2C05" w:rsidRDefault="00B64CB7" w:rsidP="00D70310">
            <w:pPr>
              <w:autoSpaceDE w:val="0"/>
              <w:autoSpaceDN w:val="0"/>
              <w:adjustRightInd w:val="0"/>
              <w:jc w:val="both"/>
              <w:rPr>
                <w:bCs/>
                <w:i/>
                <w:iCs/>
              </w:rPr>
            </w:pPr>
            <w:r w:rsidRPr="001E2C05">
              <w:rPr>
                <w:b/>
                <w:bCs/>
              </w:rPr>
              <w:t>Для чтения и обсуждения (</w:t>
            </w:r>
            <w:r w:rsidRPr="001E2C05">
              <w:rPr>
                <w:bCs/>
              </w:rPr>
              <w:t xml:space="preserve">по выбору преподавателя). </w:t>
            </w:r>
          </w:p>
          <w:p w:rsidR="00B64CB7" w:rsidRPr="001E2C05" w:rsidRDefault="00B64CB7" w:rsidP="00D70310">
            <w:pPr>
              <w:autoSpaceDE w:val="0"/>
              <w:autoSpaceDN w:val="0"/>
              <w:adjustRightInd w:val="0"/>
              <w:jc w:val="both"/>
              <w:rPr>
                <w:bCs/>
              </w:rPr>
            </w:pPr>
            <w:r w:rsidRPr="001E2C05">
              <w:rPr>
                <w:b/>
                <w:bCs/>
              </w:rPr>
              <w:t>Повторение</w:t>
            </w:r>
            <w:r w:rsidRPr="001E2C05">
              <w:rPr>
                <w:bCs/>
              </w:rPr>
              <w:t xml:space="preserve">. Национальный характер в произведениях Н. С. Лескова («Левша»). </w:t>
            </w:r>
            <w:r w:rsidRPr="001E2C05">
              <w:rPr>
                <w:b/>
                <w:bCs/>
              </w:rPr>
              <w:t>Демонстрации.</w:t>
            </w:r>
            <w:r w:rsidRPr="001E2C05">
              <w:rPr>
                <w:bCs/>
              </w:rPr>
              <w:t xml:space="preserve"> Портреты Н. С. Лескова (худ. В. А. Серов, И. Е. Репин). Иллюстрации к рассказу «Левша» (худ. Н. В. Кузьмин). Иллюстрации к повести «Очарованный странник» (худ. И. С. Глазунов). Репродукция картины В. В. Верещагина «Илья Муромец на пиру у князя Владимира».</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r w:rsidRPr="001E2C05">
              <w:rPr>
                <w:b/>
                <w:bCs/>
                <w:lang w:eastAsia="en-US"/>
              </w:rPr>
              <w:t xml:space="preserve">        </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2.8. Михаил </w:t>
            </w:r>
            <w:proofErr w:type="spellStart"/>
            <w:r w:rsidRPr="001E2C05">
              <w:rPr>
                <w:b/>
                <w:bCs/>
              </w:rPr>
              <w:t>Евграфович</w:t>
            </w:r>
            <w:proofErr w:type="spellEnd"/>
            <w:r w:rsidRPr="001E2C05">
              <w:rPr>
                <w:b/>
                <w:bCs/>
              </w:rPr>
              <w:t xml:space="preserve"> Салтыков-Щедрин</w:t>
            </w:r>
          </w:p>
        </w:tc>
        <w:tc>
          <w:tcPr>
            <w:tcW w:w="10039" w:type="dxa"/>
          </w:tcPr>
          <w:p w:rsidR="00B64CB7" w:rsidRPr="001E2C05" w:rsidRDefault="00B64CB7" w:rsidP="00D70310">
            <w:pPr>
              <w:autoSpaceDE w:val="0"/>
              <w:autoSpaceDN w:val="0"/>
              <w:adjustRightInd w:val="0"/>
              <w:jc w:val="both"/>
              <w:rPr>
                <w:b/>
              </w:rPr>
            </w:pPr>
            <w:r w:rsidRPr="001E2C05">
              <w:rPr>
                <w:b/>
                <w:bCs/>
                <w:lang w:eastAsia="en-US"/>
              </w:rPr>
              <w:t xml:space="preserve"> </w:t>
            </w: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Жизненный и творческий путь М. Е. Салтыкова-Щедрина (с обобщением ранее изученного). Мировоззрение писателя. 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 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 xml:space="preserve">Сказки М. Е. Салтыкова-Щедрина «Медведь на воеводстве», «Коняга». «История одного города» (главы: «О </w:t>
            </w:r>
            <w:proofErr w:type="spellStart"/>
            <w:r w:rsidRPr="001E2C05">
              <w:rPr>
                <w:bCs/>
              </w:rPr>
              <w:t>корени</w:t>
            </w:r>
            <w:proofErr w:type="spellEnd"/>
            <w:r w:rsidRPr="001E2C05">
              <w:rPr>
                <w:bCs/>
              </w:rPr>
              <w:t xml:space="preserve"> происхождения </w:t>
            </w:r>
            <w:proofErr w:type="spellStart"/>
            <w:r w:rsidRPr="001E2C05">
              <w:rPr>
                <w:bCs/>
              </w:rPr>
              <w:t>глуповцев</w:t>
            </w:r>
            <w:proofErr w:type="spellEnd"/>
            <w:r w:rsidRPr="001E2C05">
              <w:rPr>
                <w:bCs/>
              </w:rPr>
              <w:t>», «Опись градоначальников», «Органчик», «Подтверждение покаяния. Заключение»).</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Pr="001E2C05">
              <w:rPr>
                <w:bCs/>
              </w:rPr>
              <w:t>пискарь</w:t>
            </w:r>
            <w:proofErr w:type="spellEnd"/>
            <w:r w:rsidRPr="001E2C05">
              <w:rPr>
                <w:bCs/>
              </w:rPr>
              <w:t>»).</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сатиры. Понятия об условности в искусстве</w:t>
            </w:r>
          </w:p>
          <w:p w:rsidR="00B64CB7" w:rsidRPr="001E2C05" w:rsidRDefault="00B64CB7" w:rsidP="00D70310">
            <w:pPr>
              <w:autoSpaceDE w:val="0"/>
              <w:autoSpaceDN w:val="0"/>
              <w:adjustRightInd w:val="0"/>
              <w:jc w:val="both"/>
              <w:rPr>
                <w:bCs/>
              </w:rPr>
            </w:pPr>
            <w:r w:rsidRPr="001E2C05">
              <w:rPr>
                <w:bCs/>
              </w:rPr>
              <w:t>(гротеск, эзопов язык).</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Портрет М. Е. Салтыкова-Щедрина работы И. Н. Крамского. Иллюстрации художников </w:t>
            </w:r>
            <w:proofErr w:type="spellStart"/>
            <w:r w:rsidRPr="001E2C05">
              <w:rPr>
                <w:bCs/>
              </w:rPr>
              <w:t>Кукрыниксов</w:t>
            </w:r>
            <w:proofErr w:type="spellEnd"/>
            <w:r w:rsidRPr="001E2C05">
              <w:rPr>
                <w:bCs/>
              </w:rPr>
              <w:t xml:space="preserve">, Ре-ми, Н. В. Кузмина, Д. А. </w:t>
            </w:r>
            <w:proofErr w:type="spellStart"/>
            <w:r w:rsidRPr="001E2C05">
              <w:rPr>
                <w:bCs/>
              </w:rPr>
              <w:t>Шмаринова</w:t>
            </w:r>
            <w:proofErr w:type="spellEnd"/>
            <w:r w:rsidRPr="001E2C05">
              <w:rPr>
                <w:bCs/>
              </w:rPr>
              <w:t xml:space="preserve"> к произведениям М. Е. Салтыкова-Щедрина.</w:t>
            </w:r>
          </w:p>
          <w:p w:rsidR="00B64CB7" w:rsidRPr="001E2C05" w:rsidRDefault="00B64CB7" w:rsidP="00D70310">
            <w:pPr>
              <w:tabs>
                <w:tab w:val="left" w:pos="3717"/>
              </w:tabs>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w:t>
            </w:r>
          </w:p>
        </w:tc>
      </w:tr>
      <w:tr w:rsidR="00B64CB7" w:rsidRPr="001E2C05" w:rsidTr="00D70310">
        <w:trPr>
          <w:trHeight w:val="853"/>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2.9.  Федор Михайлович Достоевский.</w:t>
            </w:r>
            <w:r w:rsidRPr="001E2C05">
              <w:rPr>
                <w:b/>
                <w:bCs/>
                <w:lang w:eastAsia="en-US"/>
              </w:rPr>
              <w:t xml:space="preserve">  </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9D1BC4" w:rsidRPr="001E2C05" w:rsidRDefault="00C64A22" w:rsidP="00D70310">
            <w:pPr>
              <w:tabs>
                <w:tab w:val="left" w:pos="2560"/>
              </w:tabs>
              <w:autoSpaceDE w:val="0"/>
              <w:autoSpaceDN w:val="0"/>
              <w:adjustRightInd w:val="0"/>
              <w:jc w:val="both"/>
            </w:pPr>
            <w:r w:rsidRPr="001E2C05">
              <w:t>Ф.М. Достоевский - с</w:t>
            </w:r>
            <w:r w:rsidR="00B64CB7" w:rsidRPr="001E2C05">
              <w:t xml:space="preserve">ведения из жизни писателя (с обобщением ранее изученного). 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 </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«Преступление и наказание».</w:t>
            </w:r>
          </w:p>
          <w:p w:rsidR="00B64CB7" w:rsidRPr="001E2C05" w:rsidRDefault="00B64CB7" w:rsidP="00D70310">
            <w:pPr>
              <w:autoSpaceDE w:val="0"/>
              <w:autoSpaceDN w:val="0"/>
              <w:adjustRightInd w:val="0"/>
              <w:jc w:val="both"/>
            </w:pPr>
            <w:r w:rsidRPr="001E2C05">
              <w:rPr>
                <w:b/>
                <w:bCs/>
              </w:rPr>
              <w:t xml:space="preserve">Повторение. </w:t>
            </w:r>
            <w:r w:rsidRPr="001E2C05">
              <w:t xml:space="preserve">Тема «маленького человека» в русской литературе: А. С. Пушкин. «Станционный смотритель», Н. В. Гоголь. «Шинель». </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Полифонизм романов Ф. М. Достоевского.</w:t>
            </w:r>
          </w:p>
          <w:p w:rsidR="009D1BC4" w:rsidRPr="001E2C05" w:rsidRDefault="00B64CB7" w:rsidP="00D70310">
            <w:pPr>
              <w:autoSpaceDE w:val="0"/>
              <w:autoSpaceDN w:val="0"/>
              <w:adjustRightInd w:val="0"/>
              <w:jc w:val="both"/>
            </w:pPr>
            <w:r w:rsidRPr="001E2C05">
              <w:rPr>
                <w:b/>
                <w:bCs/>
              </w:rPr>
              <w:t xml:space="preserve">Демонстрации. </w:t>
            </w:r>
            <w:r w:rsidRPr="001E2C05">
              <w:t xml:space="preserve">Портрет Ф. М. Достоевского работы В. Г. Перова. Евангелие. Иллюстрации П. М. </w:t>
            </w:r>
            <w:proofErr w:type="spellStart"/>
            <w:r w:rsidRPr="001E2C05">
              <w:t>Боклевского</w:t>
            </w:r>
            <w:proofErr w:type="spellEnd"/>
            <w:r w:rsidRPr="001E2C05">
              <w:t xml:space="preserve">, И. Э. Грабаря, Э. И. Неизвестного к «Преступлению и наказанию». Иллюстрации И. С. Глазунова к романам Достоевского. Картина Н. А. Ярошенко «Студент». Картина В. Г. Перова «Утопленница». Кадры из </w:t>
            </w:r>
            <w:proofErr w:type="spellStart"/>
            <w:r w:rsidRPr="001E2C05">
              <w:t>х</w:t>
            </w:r>
            <w:proofErr w:type="spellEnd"/>
            <w:r w:rsidRPr="001E2C05">
              <w:t>/</w:t>
            </w:r>
            <w:proofErr w:type="spellStart"/>
            <w:r w:rsidRPr="001E2C05">
              <w:t>ф</w:t>
            </w:r>
            <w:proofErr w:type="spellEnd"/>
            <w:r w:rsidRPr="001E2C05">
              <w:t xml:space="preserve"> «Преступление и наказание» </w:t>
            </w:r>
            <w:r w:rsidR="009D1BC4" w:rsidRPr="001E2C05">
              <w:t>(</w:t>
            </w:r>
            <w:proofErr w:type="spellStart"/>
            <w:r w:rsidR="009D1BC4" w:rsidRPr="001E2C05">
              <w:t>реж</w:t>
            </w:r>
            <w:proofErr w:type="spellEnd"/>
            <w:r w:rsidR="009D1BC4" w:rsidRPr="001E2C05">
              <w:t>.</w:t>
            </w:r>
          </w:p>
          <w:p w:rsidR="00B64CB7" w:rsidRPr="001E2C05" w:rsidRDefault="009D1BC4" w:rsidP="00D70310">
            <w:pPr>
              <w:autoSpaceDE w:val="0"/>
              <w:autoSpaceDN w:val="0"/>
              <w:adjustRightInd w:val="0"/>
              <w:jc w:val="both"/>
            </w:pPr>
            <w:r w:rsidRPr="001E2C05">
              <w:t xml:space="preserve">Л. А. Кулиджанов). Кадры из </w:t>
            </w:r>
            <w:proofErr w:type="spellStart"/>
            <w:r w:rsidRPr="001E2C05">
              <w:t>х</w:t>
            </w:r>
            <w:proofErr w:type="spellEnd"/>
            <w:r w:rsidRPr="001E2C05">
              <w:t>/</w:t>
            </w:r>
            <w:proofErr w:type="spellStart"/>
            <w:r w:rsidRPr="001E2C05">
              <w:t>ф</w:t>
            </w:r>
            <w:proofErr w:type="spellEnd"/>
            <w:r w:rsidRPr="001E2C05">
              <w:t xml:space="preserve"> «Тихие страницы» (</w:t>
            </w:r>
            <w:proofErr w:type="spellStart"/>
            <w:r w:rsidRPr="001E2C05">
              <w:t>реж</w:t>
            </w:r>
            <w:proofErr w:type="spellEnd"/>
            <w:r w:rsidRPr="001E2C05">
              <w:t>. А. Сокуров).</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D70310">
            <w:pPr>
              <w:autoSpaceDE w:val="0"/>
              <w:autoSpaceDN w:val="0"/>
              <w:adjustRightInd w:val="0"/>
              <w:jc w:val="both"/>
              <w:rPr>
                <w:b/>
                <w:bCs/>
                <w:lang w:eastAsia="en-US"/>
              </w:rPr>
            </w:pPr>
            <w:r w:rsidRPr="001E2C05">
              <w:rPr>
                <w:b/>
                <w:bCs/>
                <w:lang w:eastAsia="en-US"/>
              </w:rPr>
              <w:t xml:space="preserve">    </w:t>
            </w:r>
            <w:r w:rsidR="002638DD">
              <w:rPr>
                <w:b/>
                <w:bCs/>
                <w:lang w:eastAsia="en-US"/>
              </w:rPr>
              <w:t>7</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2.10. Лев Николаевич Толстой</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6D2E6A" w:rsidRPr="001E2C05" w:rsidRDefault="00B64CB7" w:rsidP="00D70310">
            <w:pPr>
              <w:autoSpaceDE w:val="0"/>
              <w:autoSpaceDN w:val="0"/>
              <w:adjustRightInd w:val="0"/>
              <w:jc w:val="both"/>
            </w:pPr>
            <w:r w:rsidRPr="001E2C05">
              <w:t>Жизненный путь и творческая биография</w:t>
            </w:r>
            <w:r w:rsidR="00A00961" w:rsidRPr="001E2C05">
              <w:t xml:space="preserve"> Л.Н. Толстого</w:t>
            </w:r>
            <w:r w:rsidRPr="001E2C05">
              <w:t xml:space="preserve"> (с обобщением ранее изученного). Духовные искания писателя.</w:t>
            </w:r>
            <w:r w:rsidR="00A00961" w:rsidRPr="001E2C05">
              <w:t xml:space="preserve"> </w:t>
            </w:r>
            <w:r w:rsidRPr="001E2C05">
              <w:t>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w:t>
            </w:r>
            <w:r w:rsidR="00A00961" w:rsidRPr="001E2C05">
              <w:t xml:space="preserve"> </w:t>
            </w:r>
            <w:r w:rsidRPr="001E2C05">
              <w:t>величайшее проявление русского патриотизма, кульминационный момент романа. «Дубина народной войны», партизанская война в романе. Образы Тихона Щербатого</w:t>
            </w:r>
            <w:r w:rsidR="006D2E6A" w:rsidRPr="001E2C05">
              <w:t xml:space="preserve"> </w:t>
            </w:r>
            <w:r w:rsidRPr="001E2C05">
              <w:t>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w:t>
            </w:r>
            <w:r w:rsidR="00A00961" w:rsidRPr="001E2C05">
              <w:t xml:space="preserve"> </w:t>
            </w:r>
            <w:r w:rsidRPr="001E2C05">
              <w:t xml:space="preserve"> «Севастопольские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w:t>
            </w:r>
          </w:p>
          <w:p w:rsidR="00B64CB7" w:rsidRPr="001E2C05" w:rsidRDefault="00B64CB7" w:rsidP="00D70310">
            <w:pPr>
              <w:autoSpaceDE w:val="0"/>
              <w:autoSpaceDN w:val="0"/>
              <w:adjustRightInd w:val="0"/>
              <w:jc w:val="both"/>
            </w:pPr>
            <w:r w:rsidRPr="001E2C05">
              <w:t xml:space="preserve"> Краткий обзор творчества позднего периода: «</w:t>
            </w:r>
            <w:proofErr w:type="spellStart"/>
            <w:r w:rsidRPr="001E2C05">
              <w:t>Крейцерова</w:t>
            </w:r>
            <w:proofErr w:type="spellEnd"/>
            <w:r w:rsidRPr="001E2C05">
              <w:t xml:space="preserve"> соната», «Хаджи-Мурат». Мировое значение творчества Л.Н.Толстого. Л.Н.Толстой и культура XX века.</w:t>
            </w:r>
          </w:p>
          <w:p w:rsidR="00B64CB7" w:rsidRPr="001E2C05" w:rsidRDefault="00B64CB7" w:rsidP="00D70310">
            <w:pPr>
              <w:autoSpaceDE w:val="0"/>
              <w:autoSpaceDN w:val="0"/>
              <w:adjustRightInd w:val="0"/>
              <w:jc w:val="both"/>
            </w:pPr>
            <w:r w:rsidRPr="001E2C05">
              <w:rPr>
                <w:b/>
              </w:rPr>
              <w:t>Для чтения и изучения</w:t>
            </w:r>
            <w:r w:rsidRPr="001E2C05">
              <w:t>. Роман-эпопея «Война и мир».</w:t>
            </w:r>
          </w:p>
          <w:p w:rsidR="006D2E6A" w:rsidRPr="001E2C05" w:rsidRDefault="00B64CB7" w:rsidP="00D70310">
            <w:pPr>
              <w:autoSpaceDE w:val="0"/>
              <w:autoSpaceDN w:val="0"/>
              <w:adjustRightInd w:val="0"/>
              <w:jc w:val="both"/>
            </w:pPr>
            <w:r w:rsidRPr="001E2C05">
              <w:rPr>
                <w:b/>
              </w:rPr>
              <w:t>Для чтения и обсуждения.</w:t>
            </w:r>
            <w:r w:rsidRPr="001E2C05">
              <w:t xml:space="preserve"> «Севастопольские рассказы». </w:t>
            </w:r>
          </w:p>
          <w:p w:rsidR="00B64CB7" w:rsidRPr="001E2C05" w:rsidRDefault="00B64CB7" w:rsidP="00D70310">
            <w:pPr>
              <w:autoSpaceDE w:val="0"/>
              <w:autoSpaceDN w:val="0"/>
              <w:adjustRightInd w:val="0"/>
              <w:jc w:val="both"/>
            </w:pPr>
            <w:r w:rsidRPr="001E2C05">
              <w:rPr>
                <w:b/>
              </w:rPr>
              <w:t>Повторение.</w:t>
            </w:r>
            <w:r w:rsidRPr="001E2C05">
              <w:t xml:space="preserve"> Тема войны 1812 года в творчестве М.Ю.Лермонтова («Бородино»).</w:t>
            </w:r>
          </w:p>
          <w:p w:rsidR="00B64CB7" w:rsidRPr="001E2C05" w:rsidRDefault="00B64CB7" w:rsidP="00D70310">
            <w:pPr>
              <w:autoSpaceDE w:val="0"/>
              <w:autoSpaceDN w:val="0"/>
              <w:adjustRightInd w:val="0"/>
              <w:jc w:val="both"/>
            </w:pPr>
            <w:r w:rsidRPr="001E2C05">
              <w:rPr>
                <w:b/>
              </w:rPr>
              <w:t>Теория литературы.</w:t>
            </w:r>
            <w:r w:rsidRPr="001E2C05">
              <w:t xml:space="preserve"> Понятие о романе-эпопее.</w:t>
            </w:r>
          </w:p>
          <w:p w:rsidR="00B64CB7" w:rsidRPr="001E2C05" w:rsidRDefault="00B64CB7" w:rsidP="00D70310">
            <w:pPr>
              <w:autoSpaceDE w:val="0"/>
              <w:autoSpaceDN w:val="0"/>
              <w:adjustRightInd w:val="0"/>
              <w:jc w:val="both"/>
            </w:pPr>
            <w:r w:rsidRPr="001E2C05">
              <w:rPr>
                <w:b/>
              </w:rPr>
              <w:t>Демонстрации.</w:t>
            </w:r>
            <w:r w:rsidRPr="001E2C05">
              <w:t xml:space="preserve"> Портреты Л. Н. Толстого работы И. Е. Репина, И. Н. Крамского, Л.О.Пастернака, Н.Н.Ге, В.В. </w:t>
            </w:r>
            <w:proofErr w:type="spellStart"/>
            <w:r w:rsidRPr="001E2C05">
              <w:t>Мешкова</w:t>
            </w:r>
            <w:proofErr w:type="spellEnd"/>
            <w:r w:rsidRPr="001E2C05">
              <w:t xml:space="preserve">. Картины и пейзажи поместья и усадьбы Толстых в Ясной Поляне. Иллюстрации А. </w:t>
            </w:r>
            <w:proofErr w:type="spellStart"/>
            <w:r w:rsidRPr="001E2C05">
              <w:t>Кокорина</w:t>
            </w:r>
            <w:proofErr w:type="spellEnd"/>
            <w:r w:rsidRPr="001E2C05">
              <w:t xml:space="preserve">, П.Пинкисевича к «Севастопольским рассказам». Иллюстрации А. </w:t>
            </w:r>
            <w:proofErr w:type="spellStart"/>
            <w:r w:rsidRPr="001E2C05">
              <w:t>Апсита</w:t>
            </w:r>
            <w:proofErr w:type="spellEnd"/>
            <w:r w:rsidRPr="001E2C05">
              <w:t xml:space="preserve">, Д.А. </w:t>
            </w:r>
            <w:proofErr w:type="spellStart"/>
            <w:r w:rsidRPr="001E2C05">
              <w:t>Шмаринова</w:t>
            </w:r>
            <w:proofErr w:type="spellEnd"/>
            <w:r w:rsidRPr="001E2C05">
              <w:t xml:space="preserve">, К.И.Рудакова к роману-эпопее «Война и мир». Картины И.М.Прянишникова «В 1812 году» и А.Д. </w:t>
            </w:r>
            <w:proofErr w:type="spellStart"/>
            <w:r w:rsidRPr="001E2C05">
              <w:t>Кившенко</w:t>
            </w:r>
            <w:proofErr w:type="spellEnd"/>
            <w:r w:rsidRPr="001E2C05">
              <w:t xml:space="preserve"> «Совет в Филях». Портрет М.И.Кутузова работы Р.Волкова. Портрет Наполеона работы П. </w:t>
            </w:r>
            <w:proofErr w:type="spellStart"/>
            <w:r w:rsidRPr="001E2C05">
              <w:t>Деляроша</w:t>
            </w:r>
            <w:proofErr w:type="spellEnd"/>
            <w:r w:rsidRPr="001E2C05">
              <w:t xml:space="preserve">. Гравюры Л. </w:t>
            </w:r>
            <w:proofErr w:type="spellStart"/>
            <w:r w:rsidRPr="001E2C05">
              <w:t>Ругендаса</w:t>
            </w:r>
            <w:proofErr w:type="spellEnd"/>
            <w:r w:rsidRPr="001E2C05">
              <w:t xml:space="preserve"> «Пожар Москвы в 1812 году» и А.Адама «Бородинское сражение. Бой за батарею Раевского». Кадры из к/</w:t>
            </w:r>
            <w:proofErr w:type="spellStart"/>
            <w:r w:rsidRPr="001E2C05">
              <w:t>ф</w:t>
            </w:r>
            <w:proofErr w:type="spellEnd"/>
            <w:r w:rsidRPr="001E2C05">
              <w:t xml:space="preserve"> «Война и мир» (</w:t>
            </w:r>
            <w:proofErr w:type="spellStart"/>
            <w:r w:rsidRPr="001E2C05">
              <w:t>реж</w:t>
            </w:r>
            <w:proofErr w:type="spellEnd"/>
            <w:r w:rsidRPr="001E2C05">
              <w:t xml:space="preserve">. С.Ф.Бондарчук). Иллюстрации М.А.Врубеля, О.Г. </w:t>
            </w:r>
            <w:proofErr w:type="spellStart"/>
            <w:r w:rsidRPr="001E2C05">
              <w:t>Верейского</w:t>
            </w:r>
            <w:proofErr w:type="spellEnd"/>
            <w:r w:rsidRPr="001E2C05">
              <w:t xml:space="preserve">, А.Н. </w:t>
            </w:r>
            <w:proofErr w:type="spellStart"/>
            <w:r w:rsidRPr="001E2C05">
              <w:t>Самохвалова</w:t>
            </w:r>
            <w:proofErr w:type="spellEnd"/>
            <w:r w:rsidRPr="001E2C05">
              <w:t xml:space="preserve"> к роману «Анна Каренина». Фрагменты из к/</w:t>
            </w:r>
            <w:proofErr w:type="spellStart"/>
            <w:r w:rsidRPr="001E2C05">
              <w:t>ф</w:t>
            </w:r>
            <w:proofErr w:type="spellEnd"/>
            <w:r w:rsidRPr="001E2C05">
              <w:t xml:space="preserve"> «Анна Каренина» (</w:t>
            </w:r>
            <w:proofErr w:type="spellStart"/>
            <w:r w:rsidRPr="001E2C05">
              <w:t>реж</w:t>
            </w:r>
            <w:proofErr w:type="spellEnd"/>
            <w:r w:rsidRPr="001E2C05">
              <w:t xml:space="preserve">. А. </w:t>
            </w:r>
            <w:proofErr w:type="spellStart"/>
            <w:r w:rsidRPr="001E2C05">
              <w:t>Зархи</w:t>
            </w:r>
            <w:proofErr w:type="spellEnd"/>
            <w:r w:rsidRPr="001E2C05">
              <w:t>).</w:t>
            </w:r>
          </w:p>
          <w:p w:rsidR="006D2E6A" w:rsidRPr="001E2C05" w:rsidRDefault="00B64CB7" w:rsidP="00D70310">
            <w:pPr>
              <w:autoSpaceDE w:val="0"/>
              <w:autoSpaceDN w:val="0"/>
              <w:adjustRightInd w:val="0"/>
              <w:jc w:val="both"/>
            </w:pPr>
            <w:r w:rsidRPr="001E2C05">
              <w:rPr>
                <w:b/>
              </w:rPr>
              <w:t>Творческие задания.</w:t>
            </w:r>
            <w:r w:rsidRPr="001E2C05">
              <w:t xml:space="preserve"> Исследование и подготовка сообщения на одну из тем (по выбору студентов): «Наташа Ростова — любимая героиня Толстого», «Мой Толстой», «Мои любимые страницы романа “Война и мир”». </w:t>
            </w:r>
          </w:p>
          <w:p w:rsidR="00B64CB7" w:rsidRPr="001E2C05" w:rsidRDefault="00B64CB7" w:rsidP="00D70310">
            <w:pPr>
              <w:autoSpaceDE w:val="0"/>
              <w:autoSpaceDN w:val="0"/>
              <w:adjustRightInd w:val="0"/>
              <w:jc w:val="both"/>
            </w:pPr>
            <w:r w:rsidRPr="001E2C05">
              <w:t>Составление текста диктанта по материалам жизни и творчества Л.Н.Толстого.</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Л.Н.Толстого.</w:t>
            </w:r>
          </w:p>
          <w:p w:rsidR="00B64CB7" w:rsidRPr="001E2C05" w:rsidRDefault="00B64CB7" w:rsidP="00D70310">
            <w:pPr>
              <w:autoSpaceDE w:val="0"/>
              <w:autoSpaceDN w:val="0"/>
              <w:adjustRightInd w:val="0"/>
              <w:jc w:val="both"/>
            </w:pPr>
            <w:r w:rsidRPr="001E2C05">
              <w:rPr>
                <w:b/>
              </w:rPr>
              <w:t>Наизусть.</w:t>
            </w:r>
            <w:r w:rsidRPr="001E2C05">
              <w:t xml:space="preserve"> Отрывок из романа «Война и мир»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11</w:t>
            </w:r>
          </w:p>
        </w:tc>
      </w:tr>
      <w:tr w:rsidR="00B64CB7" w:rsidRPr="001E2C05" w:rsidTr="00D70310">
        <w:trPr>
          <w:trHeight w:val="158"/>
        </w:trPr>
        <w:tc>
          <w:tcPr>
            <w:tcW w:w="2866" w:type="dxa"/>
            <w:gridSpan w:val="3"/>
          </w:tcPr>
          <w:p w:rsidR="00B64CB7" w:rsidRPr="001E2C05" w:rsidRDefault="00B64CB7"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2.11. Антон Павлович  Чехов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Сведения из биографии</w:t>
            </w:r>
            <w:r w:rsidR="00A00961" w:rsidRPr="001E2C05">
              <w:rPr>
                <w:bCs/>
              </w:rPr>
              <w:t xml:space="preserve"> А.П. Чехова</w:t>
            </w:r>
            <w:r w:rsidRPr="001E2C05">
              <w:rPr>
                <w:bCs/>
              </w:rPr>
              <w:t xml:space="preserve">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 Юмористические рассказы. Пародийность ранних рассказов. Новаторство Чехова в</w:t>
            </w:r>
            <w:r w:rsidR="00A00961" w:rsidRPr="001E2C05">
              <w:rPr>
                <w:bCs/>
              </w:rPr>
              <w:t xml:space="preserve"> </w:t>
            </w:r>
            <w:r w:rsidRPr="001E2C05">
              <w:rPr>
                <w:bCs/>
              </w:rPr>
              <w:t>поисках жанровых форм. Новый тип рассказа. Герои рассказов Чехова. Особенности изображения «маленького человека» в прозе А. П. Чехова. 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 Драматургия А. П. Чехова и Московский Художественный театр. Театр Чехова —воплощение кризиса современного общества. Роль А. П. Чехова в мировой драматургии театра.</w:t>
            </w:r>
            <w:r w:rsidR="00A00961" w:rsidRPr="001E2C05">
              <w:rPr>
                <w:bCs/>
              </w:rPr>
              <w:t xml:space="preserve"> </w:t>
            </w:r>
            <w:r w:rsidRPr="001E2C05">
              <w:rPr>
                <w:bCs/>
              </w:rPr>
              <w:t xml:space="preserve">Критика о Чехове (И. Анненский, В. </w:t>
            </w:r>
            <w:proofErr w:type="spellStart"/>
            <w:r w:rsidRPr="001E2C05">
              <w:rPr>
                <w:bCs/>
              </w:rPr>
              <w:t>Пьецух</w:t>
            </w:r>
            <w:proofErr w:type="spellEnd"/>
            <w:r w:rsidRPr="001E2C05">
              <w:rPr>
                <w:bCs/>
              </w:rPr>
              <w:t>).</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Рассказы «Дом с мезонином», «</w:t>
            </w:r>
            <w:proofErr w:type="spellStart"/>
            <w:r w:rsidRPr="001E2C05">
              <w:rPr>
                <w:bCs/>
              </w:rPr>
              <w:t>Ионыч</w:t>
            </w:r>
            <w:proofErr w:type="spellEnd"/>
            <w:r w:rsidRPr="001E2C05">
              <w:rPr>
                <w:bCs/>
              </w:rPr>
              <w:t>», «Человек в футляре», «Крыжовник», «О любви». Пьеса</w:t>
            </w:r>
            <w:r w:rsidR="006E1D2C" w:rsidRPr="001E2C05">
              <w:rPr>
                <w:bCs/>
              </w:rPr>
              <w:t xml:space="preserve"> </w:t>
            </w:r>
            <w:r w:rsidRPr="001E2C05">
              <w:rPr>
                <w:bCs/>
              </w:rPr>
              <w:t>«Вишневый сад».</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Рассказы  «Дама с собачкой</w:t>
            </w:r>
            <w:r w:rsidR="006E1D2C" w:rsidRPr="001E2C05">
              <w:rPr>
                <w:bCs/>
              </w:rPr>
              <w:t>».</w:t>
            </w:r>
          </w:p>
          <w:p w:rsidR="006133F4" w:rsidRPr="001E2C05" w:rsidRDefault="00B64CB7" w:rsidP="00D70310">
            <w:pPr>
              <w:autoSpaceDE w:val="0"/>
              <w:autoSpaceDN w:val="0"/>
              <w:adjustRightInd w:val="0"/>
              <w:jc w:val="both"/>
              <w:rPr>
                <w:bCs/>
              </w:rPr>
            </w:pPr>
            <w:r w:rsidRPr="001E2C05">
              <w:rPr>
                <w:b/>
                <w:bCs/>
              </w:rPr>
              <w:t xml:space="preserve">Повторение. </w:t>
            </w:r>
            <w:r w:rsidRPr="001E2C05">
              <w:rPr>
                <w:bCs/>
              </w:rPr>
              <w:t>Художественные особенности раннего творчества А. П. Чехова («Лошадиная фамилия», «Хамелеон», «Толстый и тонкий», «Смерть чиновника»).</w:t>
            </w:r>
          </w:p>
          <w:p w:rsidR="00B64CB7" w:rsidRPr="001E2C05" w:rsidRDefault="00B64CB7" w:rsidP="00D70310">
            <w:pPr>
              <w:autoSpaceDE w:val="0"/>
              <w:autoSpaceDN w:val="0"/>
              <w:adjustRightInd w:val="0"/>
              <w:jc w:val="both"/>
              <w:rPr>
                <w:b/>
                <w:bCs/>
              </w:rPr>
            </w:pPr>
            <w:r w:rsidRPr="001E2C05">
              <w:rPr>
                <w:b/>
                <w:bCs/>
              </w:rPr>
              <w:t>Теория литературы.</w:t>
            </w:r>
            <w:r w:rsidRPr="001E2C05">
              <w:rPr>
                <w:bCs/>
              </w:rPr>
              <w:t xml:space="preserve"> Развитие понятие о драматургии (внутреннее и внешнее действие; подтекст; роль авторских ремарок, пауз, переклички реплик и т. д.).</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Портреты А. П. Чехова работы художников Н. П. Ульянова,</w:t>
            </w:r>
          </w:p>
          <w:p w:rsidR="00B64CB7" w:rsidRPr="001E2C05" w:rsidRDefault="00B64CB7" w:rsidP="00D70310">
            <w:pPr>
              <w:autoSpaceDE w:val="0"/>
              <w:autoSpaceDN w:val="0"/>
              <w:adjustRightInd w:val="0"/>
              <w:jc w:val="both"/>
              <w:rPr>
                <w:bCs/>
              </w:rPr>
            </w:pPr>
            <w:r w:rsidRPr="001E2C05">
              <w:rPr>
                <w:bCs/>
              </w:rPr>
              <w:t xml:space="preserve">В. А. Серова. Иллюстрации </w:t>
            </w:r>
            <w:proofErr w:type="spellStart"/>
            <w:r w:rsidRPr="001E2C05">
              <w:rPr>
                <w:bCs/>
              </w:rPr>
              <w:t>Кукрыниксов</w:t>
            </w:r>
            <w:proofErr w:type="spellEnd"/>
            <w:r w:rsidRPr="001E2C05">
              <w:rPr>
                <w:bCs/>
              </w:rPr>
              <w:t xml:space="preserve"> к рассказам А. П. Чехова «Дама с собачкой», </w:t>
            </w:r>
            <w:r w:rsidRPr="001E2C05">
              <w:rPr>
                <w:b/>
                <w:bCs/>
              </w:rPr>
              <w:t>«</w:t>
            </w:r>
            <w:r w:rsidRPr="001E2C05">
              <w:rPr>
                <w:bCs/>
              </w:rPr>
              <w:t>Анна на шее», «Лошадиная фамилия». Иллюстрации Д. А. Дубинского к рассказам А. П. Чехова «Дом с мезонином», «Человек в футляре».</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«Тема интеллигентного</w:t>
            </w:r>
          </w:p>
          <w:p w:rsidR="006E1D2C" w:rsidRPr="001E2C05" w:rsidRDefault="00B64CB7" w:rsidP="00D70310">
            <w:pPr>
              <w:autoSpaceDE w:val="0"/>
              <w:autoSpaceDN w:val="0"/>
              <w:adjustRightInd w:val="0"/>
              <w:jc w:val="both"/>
              <w:rPr>
                <w:bCs/>
              </w:rPr>
            </w:pPr>
            <w:r w:rsidRPr="001E2C05">
              <w:rPr>
                <w:bCs/>
              </w:rPr>
              <w:t>человека в творчестве А. П. Чехова</w:t>
            </w:r>
            <w:r w:rsidR="006E1D2C" w:rsidRPr="001E2C05">
              <w:rPr>
                <w:bCs/>
              </w:rPr>
              <w:t>».</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w:t>
            </w:r>
          </w:p>
        </w:tc>
      </w:tr>
      <w:tr w:rsidR="00B64CB7" w:rsidRPr="001E2C05" w:rsidTr="00D70310">
        <w:trPr>
          <w:trHeight w:val="285"/>
        </w:trPr>
        <w:tc>
          <w:tcPr>
            <w:tcW w:w="2866" w:type="dxa"/>
            <w:gridSpan w:val="3"/>
            <w:tcBorders>
              <w:top w:val="nil"/>
            </w:tcBorders>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Раздел 3.</w:t>
            </w:r>
          </w:p>
        </w:tc>
        <w:tc>
          <w:tcPr>
            <w:tcW w:w="10039" w:type="dxa"/>
          </w:tcPr>
          <w:p w:rsidR="00B64CB7" w:rsidRPr="001E2C05" w:rsidRDefault="00594628" w:rsidP="00D70310">
            <w:pPr>
              <w:autoSpaceDE w:val="0"/>
              <w:autoSpaceDN w:val="0"/>
              <w:adjustRightInd w:val="0"/>
              <w:jc w:val="both"/>
              <w:rPr>
                <w:b/>
                <w:bCs/>
              </w:rPr>
            </w:pPr>
            <w:r>
              <w:rPr>
                <w:b/>
                <w:bCs/>
              </w:rPr>
              <w:t>ПОЭЗИЯ ВТОРОЙ ПОЛОВИНЫ Х</w:t>
            </w:r>
            <w:r>
              <w:rPr>
                <w:b/>
                <w:bCs/>
                <w:lang w:val="en-US"/>
              </w:rPr>
              <w:t>I</w:t>
            </w:r>
            <w:r w:rsidR="00B64CB7" w:rsidRPr="001E2C05">
              <w:rPr>
                <w:b/>
                <w:bCs/>
              </w:rPr>
              <w:t>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7</w:t>
            </w:r>
          </w:p>
        </w:tc>
      </w:tr>
      <w:tr w:rsidR="00B64CB7" w:rsidRPr="001E2C05" w:rsidTr="00D70310">
        <w:trPr>
          <w:trHeight w:val="546"/>
        </w:trPr>
        <w:tc>
          <w:tcPr>
            <w:tcW w:w="2866" w:type="dxa"/>
            <w:gridSpan w:val="3"/>
            <w:tcBorders>
              <w:top w:val="single" w:sz="4" w:space="0" w:color="auto"/>
            </w:tcBorders>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3.1 .Обзор русской поэзии  второй половины Х1Хвека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39" w:type="dxa"/>
            <w:tcBorders>
              <w:top w:val="single" w:sz="4" w:space="0" w:color="auto"/>
            </w:tcBorders>
          </w:tcPr>
          <w:p w:rsidR="00B64CB7" w:rsidRPr="001E2C05" w:rsidRDefault="00B64CB7" w:rsidP="00D70310">
            <w:pPr>
              <w:autoSpaceDE w:val="0"/>
              <w:autoSpaceDN w:val="0"/>
              <w:adjustRightInd w:val="0"/>
              <w:jc w:val="both"/>
              <w:rPr>
                <w:b/>
                <w:bCs/>
              </w:rPr>
            </w:pPr>
            <w:r w:rsidRPr="001E2C05">
              <w:rPr>
                <w:b/>
                <w:bCs/>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 xml:space="preserve">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 </w:t>
            </w:r>
          </w:p>
          <w:p w:rsidR="004923BC" w:rsidRPr="001E2C05" w:rsidRDefault="00B64CB7" w:rsidP="00D70310">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 А. Н. Майков «Осень», «Пейзаж», «И город вот опять! Опять сияет бал…», «Рыбная ловля», «У Мраморного моря», ,</w:t>
            </w:r>
            <w:r w:rsidR="004923BC" w:rsidRPr="001E2C05">
              <w:rPr>
                <w:bCs/>
              </w:rPr>
              <w:t xml:space="preserve"> </w:t>
            </w:r>
            <w:r w:rsidRPr="001E2C05">
              <w:rPr>
                <w:bCs/>
              </w:rPr>
              <w:t>Я. П. Полонский «Солнце и Месяц», «Зимний путь», «Затворница», «Колокольчик», «Узница»,</w:t>
            </w:r>
            <w:r w:rsidR="004923BC" w:rsidRPr="001E2C05">
              <w:rPr>
                <w:bCs/>
              </w:rPr>
              <w:t xml:space="preserve"> </w:t>
            </w:r>
            <w:r w:rsidRPr="001E2C05">
              <w:rPr>
                <w:bCs/>
              </w:rPr>
              <w:t>«Песня цыганки», А. А. Григорьев. «О, говори хоть ты со мной, подруга семиструнная!..», «Цыганская венгерка» («Две гитары, зазвенев…»), «Вы рождены меня терзать…», «Я ее не люблю, не люблю…», «Героям нашего времени», «Прощание с Петербургом»</w:t>
            </w:r>
            <w:r w:rsidR="004923BC" w:rsidRPr="001E2C05">
              <w:rPr>
                <w:bCs/>
              </w:rPr>
              <w:t>.</w:t>
            </w:r>
          </w:p>
          <w:p w:rsidR="004923BC" w:rsidRPr="001E2C05" w:rsidRDefault="00B64CB7" w:rsidP="00D70310">
            <w:pPr>
              <w:autoSpaceDE w:val="0"/>
              <w:autoSpaceDN w:val="0"/>
              <w:adjustRightInd w:val="0"/>
              <w:jc w:val="both"/>
              <w:rPr>
                <w:bCs/>
                <w:i/>
                <w:iCs/>
              </w:rPr>
            </w:pPr>
            <w:r w:rsidRPr="001E2C05">
              <w:rPr>
                <w:b/>
                <w:bCs/>
              </w:rPr>
              <w:t>Литература народов России</w:t>
            </w:r>
            <w:r w:rsidRPr="001E2C05">
              <w:rPr>
                <w:bCs/>
              </w:rPr>
              <w:t xml:space="preserve">. К. Л. Хетагуров «Послание», «Песня бедняка», «На </w:t>
            </w:r>
            <w:r w:rsidR="004923BC" w:rsidRPr="001E2C05">
              <w:rPr>
                <w:bCs/>
              </w:rPr>
              <w:t>кладбище», «</w:t>
            </w:r>
            <w:proofErr w:type="spellStart"/>
            <w:r w:rsidR="004923BC" w:rsidRPr="001E2C05">
              <w:rPr>
                <w:bCs/>
              </w:rPr>
              <w:t>Фсати</w:t>
            </w:r>
            <w:proofErr w:type="spellEnd"/>
            <w:r w:rsidR="004923BC" w:rsidRPr="001E2C05">
              <w:rPr>
                <w:bCs/>
              </w:rPr>
              <w:t>».</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Фольклор, фольклорные образы и мотивы в поэзии. </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Картины В. Г. Перова, И. Н. Крамского, И. К. Айвазовского, А. К. </w:t>
            </w:r>
            <w:proofErr w:type="spellStart"/>
            <w:r w:rsidRPr="001E2C05">
              <w:rPr>
                <w:bCs/>
              </w:rPr>
              <w:t>Саврасова</w:t>
            </w:r>
            <w:proofErr w:type="spellEnd"/>
            <w:r w:rsidRPr="001E2C05">
              <w:rPr>
                <w:bCs/>
              </w:rPr>
              <w:t xml:space="preserve">, И. И. Шишкина, Ф. А. Васильева, А. И. Куинджи, В. Д. Поленова, И. Е. Репина, В. М. Васнецова, И. И. Левитана. Романсы на стихи А. Н. </w:t>
            </w:r>
            <w:proofErr w:type="spellStart"/>
            <w:r w:rsidRPr="001E2C05">
              <w:rPr>
                <w:bCs/>
              </w:rPr>
              <w:t>Майкова</w:t>
            </w:r>
            <w:proofErr w:type="spellEnd"/>
            <w:r w:rsidRPr="001E2C05">
              <w:rPr>
                <w:bCs/>
              </w:rPr>
              <w:t xml:space="preserve"> и А. А. Григорьева.</w:t>
            </w:r>
          </w:p>
          <w:p w:rsidR="00B64CB7" w:rsidRPr="001E2C05" w:rsidRDefault="00B64CB7" w:rsidP="00D70310">
            <w:pPr>
              <w:autoSpaceDE w:val="0"/>
              <w:autoSpaceDN w:val="0"/>
              <w:adjustRightInd w:val="0"/>
              <w:jc w:val="both"/>
              <w:rPr>
                <w:bCs/>
              </w:rPr>
            </w:pPr>
            <w:r w:rsidRPr="001E2C05">
              <w:rPr>
                <w:b/>
                <w:bCs/>
              </w:rPr>
              <w:t>Творческие задания.</w:t>
            </w:r>
            <w:r w:rsidRPr="001E2C05">
              <w:rPr>
                <w:bCs/>
              </w:rPr>
              <w:t xml:space="preserve"> Подготовка сценария литературного вечера или конкурса</w:t>
            </w:r>
          </w:p>
          <w:p w:rsidR="00B64CB7" w:rsidRPr="001E2C05" w:rsidRDefault="00B64CB7" w:rsidP="00D70310">
            <w:pPr>
              <w:autoSpaceDE w:val="0"/>
              <w:autoSpaceDN w:val="0"/>
              <w:adjustRightInd w:val="0"/>
              <w:jc w:val="both"/>
              <w:rPr>
                <w:b/>
                <w:bCs/>
                <w:lang w:eastAsia="en-US"/>
              </w:rPr>
            </w:pPr>
            <w:r w:rsidRPr="001E2C05">
              <w:rPr>
                <w:bCs/>
              </w:rPr>
              <w:t>чтецов «Поэты России XIX века». Исследование и подготовка доклада «Мой любимый поэт второй половины XIX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Borders>
              <w:top w:val="single" w:sz="4" w:space="0" w:color="auto"/>
            </w:tcBorders>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3.2. Федор Иванович Тютчев</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Ф. И. Тютчева (с обобщением ранее изученного).</w:t>
            </w:r>
          </w:p>
          <w:p w:rsidR="00B64CB7" w:rsidRPr="001E2C05" w:rsidRDefault="00B64CB7" w:rsidP="00D70310">
            <w:pPr>
              <w:autoSpaceDE w:val="0"/>
              <w:autoSpaceDN w:val="0"/>
              <w:adjustRightInd w:val="0"/>
              <w:jc w:val="both"/>
              <w:rPr>
                <w:bCs/>
              </w:rPr>
            </w:pPr>
            <w:r w:rsidRPr="001E2C05">
              <w:rPr>
                <w:bCs/>
              </w:rPr>
              <w:t>Философская, общественно-политическая и любовная лирика Ф. И. Тютчева. Художественные особенности лирики Ф. И. Тютчева.</w:t>
            </w:r>
          </w:p>
          <w:p w:rsidR="004923BC"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w:t>
            </w:r>
            <w:proofErr w:type="spellStart"/>
            <w:r w:rsidRPr="001E2C05">
              <w:rPr>
                <w:bCs/>
              </w:rPr>
              <w:t>Silentium</w:t>
            </w:r>
            <w:proofErr w:type="spellEnd"/>
            <w:r w:rsidRPr="001E2C05">
              <w:rPr>
                <w:bCs/>
              </w:rPr>
              <w:t>», «Не то, что мните вы, природа…», «Умом Россию не понять…», «Эти бедные селенья…», «День и ночь», «О, как убийственно мы любим», «Последняя любовь», «К. Б.» («Я встретил Вас — и все был</w:t>
            </w:r>
            <w:r w:rsidR="004923BC" w:rsidRPr="001E2C05">
              <w:rPr>
                <w:bCs/>
              </w:rPr>
              <w:t>ое…»), «Я помню время золотое…».</w:t>
            </w:r>
            <w:r w:rsidRPr="001E2C05">
              <w:rPr>
                <w:bCs/>
              </w:rPr>
              <w:t xml:space="preserve"> </w:t>
            </w:r>
          </w:p>
          <w:p w:rsidR="004923BC"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«Сны», «О чем ты воешь, ветер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w:t>
            </w:r>
            <w:r w:rsidR="004923BC" w:rsidRPr="001E2C05">
              <w:rPr>
                <w:bCs/>
              </w:rPr>
              <w:t>жала в забытьи…».</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Пейзажная лирика Ф. И. Тютчева.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Жанры лирики. Авторский афоризм.</w:t>
            </w:r>
          </w:p>
          <w:p w:rsidR="00B64CB7" w:rsidRPr="001E2C05" w:rsidRDefault="00B64CB7" w:rsidP="00D70310">
            <w:pPr>
              <w:autoSpaceDE w:val="0"/>
              <w:autoSpaceDN w:val="0"/>
              <w:adjustRightInd w:val="0"/>
              <w:jc w:val="both"/>
              <w:rPr>
                <w:b/>
                <w:bCs/>
              </w:rPr>
            </w:pPr>
            <w:r w:rsidRPr="001E2C05">
              <w:rPr>
                <w:b/>
                <w:bCs/>
              </w:rPr>
              <w:t xml:space="preserve">Демонстрация. </w:t>
            </w:r>
            <w:r w:rsidRPr="001E2C05">
              <w:rPr>
                <w:bCs/>
              </w:rPr>
              <w:t>Романсы на стихи Ф. И. Тютчева.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B64CB7" w:rsidRPr="001E2C05" w:rsidRDefault="00B64CB7" w:rsidP="00D70310">
            <w:pPr>
              <w:autoSpaceDE w:val="0"/>
              <w:autoSpaceDN w:val="0"/>
              <w:adjustRightInd w:val="0"/>
              <w:jc w:val="both"/>
              <w:rPr>
                <w:bCs/>
              </w:rPr>
            </w:pPr>
            <w:r w:rsidRPr="001E2C05">
              <w:rPr>
                <w:b/>
                <w:bCs/>
              </w:rPr>
              <w:t>Наизусть.</w:t>
            </w:r>
            <w:r w:rsidRPr="001E2C05">
              <w:rPr>
                <w:bCs/>
              </w:rPr>
              <w:t xml:space="preserve"> Одно стихотворение Ф. И. Тютчева (по выбору студентов).</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3.3. Афанасий Афанасьевич Фет</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А. А. Фета (с обобщением ранее изученного).</w:t>
            </w:r>
            <w:r w:rsidRPr="001E2C05">
              <w:rPr>
                <w:b/>
                <w:bCs/>
              </w:rPr>
              <w:t xml:space="preserve"> </w:t>
            </w:r>
            <w:r w:rsidRPr="001E2C05">
              <w:rPr>
                <w:bCs/>
              </w:rPr>
              <w:t xml:space="preserve">Эстетические взгляды поэта и художественные особенности лирики А. А. Фета. Темы, мотивы и художественное своеобразие лирики А. А. Фета. </w:t>
            </w:r>
          </w:p>
          <w:p w:rsidR="008B1DA6" w:rsidRPr="001E2C05" w:rsidRDefault="00B64CB7" w:rsidP="00D70310">
            <w:pPr>
              <w:autoSpaceDE w:val="0"/>
              <w:autoSpaceDN w:val="0"/>
              <w:adjustRightInd w:val="0"/>
              <w:jc w:val="both"/>
              <w:rPr>
                <w:bCs/>
              </w:rPr>
            </w:pPr>
            <w:r w:rsidRPr="001E2C05">
              <w:rPr>
                <w:b/>
                <w:bCs/>
              </w:rPr>
              <w:t>Для чтения и изучения</w:t>
            </w:r>
            <w:r w:rsidRPr="001E2C05">
              <w:rPr>
                <w:bCs/>
              </w:rPr>
              <w:t>. «Шепот, робкое дыханье…», «Это утро, радость эта…», «Вечер», «Я пришел к тебе с приветом</w:t>
            </w:r>
            <w:r w:rsidR="008B1DA6" w:rsidRPr="001E2C05">
              <w:rPr>
                <w:bCs/>
              </w:rPr>
              <w:t>…».</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 xml:space="preserve">Стихотворения «Облаком волнистым…», «Какое счастье — ночь, и мы одни…», «Уж верба вся пушистая…», «Вечер», «Я тебе ничего не скажу…». </w:t>
            </w:r>
            <w:r w:rsidRPr="001E2C05">
              <w:rPr>
                <w:b/>
                <w:bCs/>
              </w:rPr>
              <w:t xml:space="preserve">Демонстрации. </w:t>
            </w:r>
            <w:r w:rsidRPr="001E2C05">
              <w:rPr>
                <w:bCs/>
              </w:rPr>
              <w:t>Картины, фотографии с изображением природы средней полосы России. Иллюстрации В. М. Конашевича к стихотворениям А. А. Фета. Романсы на стихи Фета.</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Стихотворения русских поэтов о природе.</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B64CB7" w:rsidRPr="001E2C05" w:rsidRDefault="00B64CB7" w:rsidP="00D70310">
            <w:pPr>
              <w:autoSpaceDE w:val="0"/>
              <w:autoSpaceDN w:val="0"/>
              <w:adjustRightInd w:val="0"/>
              <w:jc w:val="both"/>
              <w:rPr>
                <w:bCs/>
                <w:lang w:eastAsia="en-US"/>
              </w:rPr>
            </w:pPr>
            <w:r w:rsidRPr="001E2C05">
              <w:rPr>
                <w:b/>
                <w:bCs/>
              </w:rPr>
              <w:t xml:space="preserve">Наизусть. </w:t>
            </w:r>
            <w:r w:rsidRPr="001E2C05">
              <w:rPr>
                <w:bCs/>
              </w:rPr>
              <w:t xml:space="preserve">Одно стихотворение А. А. Фета (по выбору студентов). </w:t>
            </w:r>
            <w:r w:rsidRPr="001E2C05">
              <w:rPr>
                <w:bCs/>
                <w:lang w:eastAsia="en-US"/>
              </w:rPr>
              <w:t xml:space="preserve"> СССР в послевоенные годы.</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3.4. Алексей Константинович  Толстой</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А. К. Толстого. Идейно-тематические и художественные особенности лирики А. К. Толстого. Многожанровость наследия А. К. Толстого. Сатирическое мастерство Толстого.</w:t>
            </w:r>
          </w:p>
          <w:p w:rsidR="00BB7796" w:rsidRPr="001E2C05" w:rsidRDefault="00B64CB7" w:rsidP="00D70310">
            <w:pPr>
              <w:autoSpaceDE w:val="0"/>
              <w:autoSpaceDN w:val="0"/>
              <w:adjustRightInd w:val="0"/>
              <w:jc w:val="both"/>
              <w:rPr>
                <w:bCs/>
              </w:rPr>
            </w:pPr>
            <w:r w:rsidRPr="001E2C05">
              <w:rPr>
                <w:b/>
                <w:bCs/>
              </w:rPr>
              <w:t>Для чтения и изучения.</w:t>
            </w:r>
            <w:r w:rsidRPr="001E2C05">
              <w:rPr>
                <w:bCs/>
              </w:rPr>
              <w:t xml:space="preserve">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w:t>
            </w:r>
            <w:r w:rsidR="00BB7796" w:rsidRPr="001E2C05">
              <w:rPr>
                <w:bCs/>
              </w:rPr>
              <w:t xml:space="preserve"> природа вся трепещет и сияет…».</w:t>
            </w:r>
            <w:r w:rsidRPr="001E2C05">
              <w:rPr>
                <w:bCs/>
              </w:rPr>
              <w:t xml:space="preserve"> </w:t>
            </w:r>
          </w:p>
          <w:p w:rsidR="00B25240"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«Слеза дрожит в твоем ревнивом взоре…», «Не верь мне, друг, когда в избытке горя…», «Минула страсть, и пыл ее тревожный…», «Не ветер, вея с высоты…», «Вот уж снег последний в поле тает…», «Прозрачных облаков спокойное движенье…», «Земля цвела. В лугу, весной одетом…».</w:t>
            </w:r>
          </w:p>
          <w:p w:rsidR="00B64CB7" w:rsidRPr="001E2C05" w:rsidRDefault="00B64CB7" w:rsidP="00D70310">
            <w:pPr>
              <w:autoSpaceDE w:val="0"/>
              <w:autoSpaceDN w:val="0"/>
              <w:adjustRightInd w:val="0"/>
              <w:jc w:val="both"/>
              <w:rPr>
                <w:bCs/>
              </w:rPr>
            </w:pPr>
            <w:r w:rsidRPr="001E2C05">
              <w:rPr>
                <w:bCs/>
              </w:rPr>
              <w:t xml:space="preserve"> </w:t>
            </w:r>
            <w:r w:rsidRPr="001E2C05">
              <w:rPr>
                <w:b/>
                <w:bCs/>
              </w:rPr>
              <w:t>Зарубежная литература.</w:t>
            </w:r>
            <w:r w:rsidRPr="001E2C05">
              <w:rPr>
                <w:bCs/>
              </w:rPr>
              <w:t xml:space="preserve"> Поэзия Г. Гейне.</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любви в русской поэзии.</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Портреты и фотографии А. К. Толстого. Портреты </w:t>
            </w:r>
            <w:proofErr w:type="spellStart"/>
            <w:r w:rsidRPr="001E2C05">
              <w:rPr>
                <w:bCs/>
              </w:rPr>
              <w:t>Козьмы</w:t>
            </w:r>
            <w:proofErr w:type="spellEnd"/>
            <w:r w:rsidRPr="001E2C05">
              <w:rPr>
                <w:bCs/>
              </w:rPr>
              <w:t xml:space="preserve"> Пруткова работы А.М.Жемчужникова, </w:t>
            </w:r>
            <w:proofErr w:type="spellStart"/>
            <w:r w:rsidRPr="001E2C05">
              <w:rPr>
                <w:bCs/>
              </w:rPr>
              <w:t>Бейдельмана</w:t>
            </w:r>
            <w:proofErr w:type="spellEnd"/>
            <w:r w:rsidRPr="001E2C05">
              <w:rPr>
                <w:bCs/>
              </w:rPr>
              <w:t xml:space="preserve">, Л.Ф. </w:t>
            </w:r>
            <w:proofErr w:type="spellStart"/>
            <w:r w:rsidRPr="001E2C05">
              <w:rPr>
                <w:bCs/>
              </w:rPr>
              <w:t>Лагорио</w:t>
            </w:r>
            <w:proofErr w:type="spellEnd"/>
            <w:r w:rsidRPr="001E2C05">
              <w:rPr>
                <w:bCs/>
              </w:rPr>
              <w:t>. Романс П. И. Чайковского на стихи А. К. Толстого «Средь шумного бала…».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доклада «А. К. Толстой в воспоминаниях современников», «Феномен </w:t>
            </w:r>
            <w:proofErr w:type="spellStart"/>
            <w:r w:rsidRPr="001E2C05">
              <w:rPr>
                <w:bCs/>
              </w:rPr>
              <w:t>Козьмы</w:t>
            </w:r>
            <w:proofErr w:type="spellEnd"/>
            <w:r w:rsidRPr="001E2C05">
              <w:rPr>
                <w:bCs/>
              </w:rPr>
              <w:t xml:space="preserve"> Пруткова», «Жизнь поэзии А. К. Толстого в музыкальном искусстве».</w:t>
            </w:r>
          </w:p>
          <w:p w:rsidR="00B64CB7" w:rsidRPr="001E2C05" w:rsidRDefault="00B64CB7" w:rsidP="00D70310">
            <w:pPr>
              <w:autoSpaceDE w:val="0"/>
              <w:autoSpaceDN w:val="0"/>
              <w:adjustRightInd w:val="0"/>
              <w:jc w:val="both"/>
              <w:rPr>
                <w:bCs/>
              </w:rPr>
            </w:pPr>
            <w:r w:rsidRPr="001E2C05">
              <w:rPr>
                <w:bCs/>
              </w:rPr>
              <w:t>Подготовка и проведение заочной экскурсии в музей-усадьбу А. К. Толстого в Красном Роге.</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Одно стихотворение А. К. Толстого (по выбору студентов).</w:t>
            </w:r>
            <w:r w:rsidRPr="001E2C05">
              <w:rPr>
                <w:b/>
                <w:bCs/>
                <w:lang w:eastAsia="en-U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278"/>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3.5. Николай Алексеевич Некрасов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B64CB7" w:rsidRPr="001E2C05" w:rsidRDefault="00B64CB7" w:rsidP="00D70310">
            <w:pPr>
              <w:autoSpaceDE w:val="0"/>
              <w:autoSpaceDN w:val="0"/>
              <w:adjustRightInd w:val="0"/>
              <w:jc w:val="both"/>
              <w:rPr>
                <w:b/>
                <w:bCs/>
              </w:rPr>
            </w:pPr>
            <w:r w:rsidRPr="001E2C05">
              <w:rPr>
                <w:b/>
                <w:bCs/>
              </w:rPr>
              <w:t xml:space="preserve">Для чтения и изучения. </w:t>
            </w:r>
            <w:r w:rsidRPr="001E2C05">
              <w:rPr>
                <w:bCs/>
              </w:rPr>
              <w:t>Стихотворения: «Родина», «Элегия» («Пускай нам говорит изменчивая мода…»), «Вчерашний день, часу в шестом…», «Еду ли ночью по улице темной…», «В дороге», «О Муза, я у двери гроба…»,. Поэма «Кому на Руси жить хорошо» (обзор с чтением отрывков)</w:t>
            </w:r>
            <w:r w:rsidRPr="001E2C05">
              <w:rPr>
                <w:b/>
                <w:bCs/>
              </w:rPr>
              <w:t>.</w:t>
            </w:r>
          </w:p>
          <w:p w:rsidR="00FE1BF5"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«Замолкни, Муза мести и печали…», «Современная ода», «Зине», «14 июня 1854 года», «Тишина», «В деревне», «Несж</w:t>
            </w:r>
            <w:r w:rsidR="00FE1BF5" w:rsidRPr="001E2C05">
              <w:rPr>
                <w:bCs/>
              </w:rPr>
              <w:t>атая полоса», «Забытая деревня».</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Поэма Н. А. Некрасова «Мороз, Красный нос». Стихотворения «Вот парадный подъезд…», «Железная дорога».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Народность литературы. Стилизация.</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Портреты Н. А. Некрасова. Иллюстрации А. И. Лебедева к стихотворениям поэта. Песни и романсы на стихи Н. А. Некрасова.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(сообщения, доклада): «Некрасовский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 Подготовка и проведение заочной экскурсии в один из музеев Н. А. Некрасова. </w:t>
            </w:r>
          </w:p>
          <w:p w:rsidR="00B64CB7" w:rsidRPr="001E2C05" w:rsidRDefault="00B64CB7" w:rsidP="00D70310">
            <w:pPr>
              <w:autoSpaceDE w:val="0"/>
              <w:autoSpaceDN w:val="0"/>
              <w:adjustRightInd w:val="0"/>
              <w:jc w:val="both"/>
              <w:rPr>
                <w:b/>
                <w:bCs/>
              </w:rPr>
            </w:pPr>
            <w:r w:rsidRPr="001E2C05">
              <w:rPr>
                <w:b/>
                <w:bCs/>
              </w:rPr>
              <w:t xml:space="preserve">Наизусть. </w:t>
            </w:r>
            <w:r w:rsidRPr="001E2C05">
              <w:rPr>
                <w:bCs/>
              </w:rPr>
              <w:t>Одно стихотворение (по выбору студентов).</w:t>
            </w:r>
            <w:r w:rsidRPr="001E2C05">
              <w:rPr>
                <w:b/>
                <w:bCs/>
              </w:rPr>
              <w:t xml:space="preserve"> </w:t>
            </w:r>
          </w:p>
          <w:p w:rsidR="00B64CB7" w:rsidRPr="001E2C05" w:rsidRDefault="00B64CB7" w:rsidP="00D70310">
            <w:pPr>
              <w:autoSpaceDE w:val="0"/>
              <w:autoSpaceDN w:val="0"/>
              <w:adjustRightInd w:val="0"/>
              <w:jc w:val="both"/>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856"/>
        </w:trPr>
        <w:tc>
          <w:tcPr>
            <w:tcW w:w="2840" w:type="dxa"/>
            <w:gridSpan w:val="2"/>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Раздел 4.</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t>ЛИТЕРАТУРА  ХХ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E2C05">
              <w:rPr>
                <w:b/>
              </w:rPr>
              <w:t>ОСОБЕННОСТИ РАЗВИТИЯ ЛИТЕРАТУРЫ И ДРУГИХ ВИДОВ  ИСКУССТВА В НАЧАЛЕ  ХХ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9</w:t>
            </w:r>
          </w:p>
        </w:tc>
      </w:tr>
      <w:tr w:rsidR="00BC1C41" w:rsidRPr="001E2C05" w:rsidTr="00D70310">
        <w:trPr>
          <w:trHeight w:val="153"/>
        </w:trPr>
        <w:tc>
          <w:tcPr>
            <w:tcW w:w="2840" w:type="dxa"/>
            <w:gridSpan w:val="2"/>
            <w:vMerge w:val="restart"/>
          </w:tcPr>
          <w:p w:rsidR="00BC1C41" w:rsidRPr="001E2C05" w:rsidRDefault="00BC1C41" w:rsidP="00D70310">
            <w:pPr>
              <w:autoSpaceDE w:val="0"/>
              <w:autoSpaceDN w:val="0"/>
              <w:adjustRightInd w:val="0"/>
              <w:jc w:val="both"/>
              <w:rPr>
                <w:b/>
                <w:bCs/>
              </w:rPr>
            </w:pPr>
            <w:r w:rsidRPr="001E2C05">
              <w:rPr>
                <w:b/>
                <w:bCs/>
                <w:lang w:eastAsia="en-US"/>
              </w:rPr>
              <w:t>Тема 4 1.</w:t>
            </w:r>
            <w:r w:rsidRPr="001E2C05">
              <w:rPr>
                <w:b/>
                <w:bCs/>
              </w:rPr>
              <w:t xml:space="preserve"> Серебряный век как культурно-историческая эпоха. Идеологический и эстетический плюрализм эпохи. </w:t>
            </w:r>
          </w:p>
        </w:tc>
        <w:tc>
          <w:tcPr>
            <w:tcW w:w="10065" w:type="dxa"/>
            <w:gridSpan w:val="2"/>
            <w:vMerge w:val="restart"/>
          </w:tcPr>
          <w:p w:rsidR="00BC1C41" w:rsidRPr="001E2C05" w:rsidRDefault="00BC1C41" w:rsidP="00D70310">
            <w:pPr>
              <w:autoSpaceDE w:val="0"/>
              <w:autoSpaceDN w:val="0"/>
              <w:adjustRightInd w:val="0"/>
              <w:jc w:val="both"/>
              <w:rPr>
                <w:b/>
                <w:bCs/>
              </w:rPr>
            </w:pPr>
            <w:r w:rsidRPr="001E2C05">
              <w:rPr>
                <w:b/>
                <w:bCs/>
              </w:rPr>
              <w:t>Содержание учебного материала:</w:t>
            </w:r>
          </w:p>
          <w:p w:rsidR="00BC1C41" w:rsidRPr="001E2C05" w:rsidRDefault="00BC1C41" w:rsidP="00D70310">
            <w:pPr>
              <w:autoSpaceDE w:val="0"/>
              <w:autoSpaceDN w:val="0"/>
              <w:adjustRightInd w:val="0"/>
              <w:jc w:val="both"/>
              <w:rPr>
                <w:bCs/>
              </w:rPr>
            </w:pPr>
            <w:r w:rsidRPr="001E2C05">
              <w:rPr>
                <w:bCs/>
              </w:rPr>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w:t>
            </w:r>
            <w:proofErr w:type="spellStart"/>
            <w:r w:rsidRPr="001E2C05">
              <w:rPr>
                <w:bCs/>
              </w:rPr>
              <w:t>Сатирикон</w:t>
            </w:r>
            <w:proofErr w:type="spellEnd"/>
            <w:r w:rsidRPr="001E2C05">
              <w:rPr>
                <w:bCs/>
              </w:rPr>
              <w:t xml:space="preserve">», «Новый </w:t>
            </w:r>
            <w:proofErr w:type="spellStart"/>
            <w:r w:rsidRPr="001E2C05">
              <w:rPr>
                <w:bCs/>
              </w:rPr>
              <w:t>Сатирикон</w:t>
            </w:r>
            <w:proofErr w:type="spellEnd"/>
            <w:r w:rsidRPr="001E2C05">
              <w:rPr>
                <w:bCs/>
              </w:rPr>
              <w:t>»).</w:t>
            </w:r>
          </w:p>
          <w:p w:rsidR="00BC1C41" w:rsidRPr="001E2C05" w:rsidRDefault="00BC1C41" w:rsidP="00D70310">
            <w:pPr>
              <w:autoSpaceDE w:val="0"/>
              <w:autoSpaceDN w:val="0"/>
              <w:adjustRightInd w:val="0"/>
              <w:jc w:val="both"/>
              <w:rPr>
                <w:bCs/>
              </w:rPr>
            </w:pPr>
            <w:r w:rsidRPr="001E2C05">
              <w:rPr>
                <w:b/>
                <w:bCs/>
              </w:rPr>
              <w:t xml:space="preserve">Для чтения и обсуждения </w:t>
            </w:r>
            <w:r w:rsidRPr="001E2C05">
              <w:rPr>
                <w:bCs/>
              </w:rPr>
              <w:t xml:space="preserve">(по выбору преподавателя). М. Горький «Человек»; Ф. Сологуб «Маленький человек»; Л. Н. Андреев драма «Жизнь Человека»; Д. С. Мережковский «О причинах упадка и о новых течениях в русской литературе»; В. Брюсов «Свобода слова»; </w:t>
            </w:r>
          </w:p>
          <w:p w:rsidR="00BC1C41" w:rsidRPr="001E2C05" w:rsidRDefault="00BC1C41" w:rsidP="00D70310">
            <w:pPr>
              <w:autoSpaceDE w:val="0"/>
              <w:autoSpaceDN w:val="0"/>
              <w:adjustRightInd w:val="0"/>
              <w:jc w:val="both"/>
              <w:rPr>
                <w:bCs/>
              </w:rPr>
            </w:pPr>
            <w:r w:rsidRPr="001E2C05">
              <w:rPr>
                <w:b/>
                <w:bCs/>
              </w:rPr>
              <w:t xml:space="preserve">Повторение. </w:t>
            </w:r>
            <w:r w:rsidRPr="001E2C05">
              <w:rPr>
                <w:bCs/>
              </w:rPr>
              <w:t>Золотой век русской литературы. Литературный процесс в России в XIX веке (основные вехи). Русский реалистический роман (творчество Л. Н. Толстого, Ф. М. Достоевского и др.).</w:t>
            </w:r>
          </w:p>
          <w:p w:rsidR="00BC1C41" w:rsidRPr="001E2C05" w:rsidRDefault="00BC1C41" w:rsidP="00D70310">
            <w:pPr>
              <w:autoSpaceDE w:val="0"/>
              <w:autoSpaceDN w:val="0"/>
              <w:adjustRightInd w:val="0"/>
              <w:jc w:val="both"/>
              <w:rPr>
                <w:b/>
                <w:bCs/>
              </w:rPr>
            </w:pPr>
            <w:r w:rsidRPr="001E2C05">
              <w:rPr>
                <w:b/>
                <w:bCs/>
              </w:rPr>
              <w:t xml:space="preserve">Демонстрации. </w:t>
            </w:r>
            <w:r w:rsidRPr="001E2C05">
              <w:rPr>
                <w:bCs/>
              </w:rPr>
              <w:t xml:space="preserve">Картины В. А. Серова, М. А. Врубеля, Ф. А. Малявина, Б. М. </w:t>
            </w:r>
            <w:proofErr w:type="spellStart"/>
            <w:r w:rsidRPr="001E2C05">
              <w:rPr>
                <w:bCs/>
              </w:rPr>
              <w:t>Кустодиева</w:t>
            </w:r>
            <w:proofErr w:type="spellEnd"/>
            <w:r w:rsidRPr="001E2C05">
              <w:rPr>
                <w:bCs/>
              </w:rPr>
              <w:t xml:space="preserve">, К. С. Малевича (по выбору учителя). «Мир искусства» (А. Н. Бенуа, Л. С. </w:t>
            </w:r>
            <w:proofErr w:type="spellStart"/>
            <w:r w:rsidRPr="001E2C05">
              <w:rPr>
                <w:bCs/>
              </w:rPr>
              <w:t>Бакст</w:t>
            </w:r>
            <w:proofErr w:type="spellEnd"/>
            <w:r w:rsidRPr="001E2C05">
              <w:rPr>
                <w:bCs/>
              </w:rPr>
              <w:t xml:space="preserve">, С. П. Дягилев, К. А. Сомов и др.). Музыка А. К. Глазунова, А. Н. Скрябина, С. В. Рахманинова, И.Ф. Стравинского, С. С. Прокофьева, Н. Я. </w:t>
            </w:r>
            <w:proofErr w:type="spellStart"/>
            <w:r w:rsidRPr="001E2C05">
              <w:rPr>
                <w:bCs/>
              </w:rPr>
              <w:t>Мясковского</w:t>
            </w:r>
            <w:proofErr w:type="spellEnd"/>
            <w:r w:rsidRPr="001E2C05">
              <w:rPr>
                <w:bCs/>
              </w:rPr>
              <w:t>. «Русские сезоны» в Париже С. П. Дягилева. Расцвет оперного искусства. Ф. И. Шаляпин, Л. В. Собинов, А. В.Нежданова (материал по выбору учителя). Театр К. С. Станиславского и Вс. Э. Мейерхольда (обзор). Меценатство и его роль в развитии культуры.</w:t>
            </w:r>
          </w:p>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 дополнительная литература, энциклопедии, словари, в том числе интернет-источники );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C1C41" w:rsidRPr="001E2C05" w:rsidTr="00D70310">
        <w:trPr>
          <w:trHeight w:val="2208"/>
        </w:trPr>
        <w:tc>
          <w:tcPr>
            <w:tcW w:w="2840" w:type="dxa"/>
            <w:gridSpan w:val="2"/>
            <w:vMerge/>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65" w:type="dxa"/>
            <w:gridSpan w:val="2"/>
            <w:vMerge/>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972"/>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4.2 Иван Алексеевич Бунин.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FE1BF5" w:rsidRPr="001E2C05" w:rsidRDefault="00B64CB7" w:rsidP="00D70310">
            <w:pPr>
              <w:autoSpaceDE w:val="0"/>
              <w:autoSpaceDN w:val="0"/>
              <w:adjustRightInd w:val="0"/>
              <w:jc w:val="both"/>
              <w:rPr>
                <w:bCs/>
                <w:i/>
                <w:iCs/>
              </w:rPr>
            </w:pPr>
            <w:r w:rsidRPr="001E2C05">
              <w:rPr>
                <w:bCs/>
              </w:rPr>
              <w:t>Сведения из биографии (с обобщением ранее изученного).</w:t>
            </w:r>
            <w:r w:rsidR="0052326E" w:rsidRPr="001E2C05">
              <w:rPr>
                <w:bCs/>
              </w:rPr>
              <w:t xml:space="preserve"> </w:t>
            </w:r>
            <w:r w:rsidRPr="001E2C05">
              <w:rPr>
                <w:bCs/>
              </w:rPr>
              <w:t xml:space="preserve">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 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Реалистическое и символическое в прозе и поэзии.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Рассказы «Чистый понедельник», «Темные аллеи». Стихотворения Вечер», «Не устану воспевать вас, звезды!..», «И цветы, и шмели, и трава, и колосья…».</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Рассказы (по выбору преподавателя) «Деревня», «Чаша жизни», «Легкое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Тема «дворянских гнезд» в русской литературе (И. С. Тургенев, А. П. Чехов). </w:t>
            </w:r>
          </w:p>
          <w:p w:rsidR="00B64CB7" w:rsidRPr="001E2C05" w:rsidRDefault="00B64CB7" w:rsidP="00D70310">
            <w:pPr>
              <w:autoSpaceDE w:val="0"/>
              <w:autoSpaceDN w:val="0"/>
              <w:adjustRightInd w:val="0"/>
              <w:jc w:val="both"/>
              <w:rPr>
                <w:b/>
                <w:bCs/>
              </w:rPr>
            </w:pPr>
            <w:r w:rsidRPr="001E2C05">
              <w:rPr>
                <w:b/>
                <w:bCs/>
              </w:rPr>
              <w:t xml:space="preserve">Демонстрации. </w:t>
            </w:r>
            <w:r w:rsidRPr="001E2C05">
              <w:rPr>
                <w:bCs/>
              </w:rPr>
              <w:t>Портреты и фотографии И. А. Бунина разных лет. Иллюстрации к произведениям И. А. Бунина</w:t>
            </w:r>
            <w:r w:rsidRPr="001E2C05">
              <w:rPr>
                <w:b/>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F959DB"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3"/>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4.3. Александр  Иванович Куприн.</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52326E" w:rsidRPr="001E2C05">
              <w:rPr>
                <w:bCs/>
              </w:rPr>
              <w:t xml:space="preserve"> А.И. Куприна</w:t>
            </w:r>
            <w:r w:rsidRPr="001E2C05">
              <w:rPr>
                <w:bCs/>
              </w:rPr>
              <w:t xml:space="preserve"> (с обобщением ранее изученного).</w:t>
            </w:r>
          </w:p>
          <w:p w:rsidR="00B25240" w:rsidRPr="001E2C05" w:rsidRDefault="00B64CB7" w:rsidP="00D70310">
            <w:pPr>
              <w:autoSpaceDE w:val="0"/>
              <w:autoSpaceDN w:val="0"/>
              <w:adjustRightInd w:val="0"/>
              <w:jc w:val="both"/>
              <w:rPr>
                <w:bCs/>
                <w:i/>
                <w:iCs/>
              </w:rPr>
            </w:pPr>
            <w:r w:rsidRPr="001E2C05">
              <w:rPr>
                <w:bCs/>
              </w:rPr>
              <w:t>Повести «Гранатовый браслет», «Олеся». Воспевание здоровых человеческих 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 Образ русского офицера в литературной традиции («Поединок»). Армия как модель русского общества</w:t>
            </w:r>
            <w:r w:rsidR="00B25240" w:rsidRPr="001E2C05">
              <w:rPr>
                <w:bCs/>
              </w:rPr>
              <w:t xml:space="preserve"> </w:t>
            </w:r>
            <w:r w:rsidRPr="001E2C05">
              <w:rPr>
                <w:bCs/>
              </w:rPr>
              <w:t>рубежа XIX—XX веков. Изображение офицерской среды, строевой и казарменной</w:t>
            </w:r>
            <w:r w:rsidR="0052326E" w:rsidRPr="001E2C05">
              <w:rPr>
                <w:bCs/>
              </w:rPr>
              <w:t xml:space="preserve"> </w:t>
            </w:r>
            <w:r w:rsidRPr="001E2C05">
              <w:rPr>
                <w:bCs/>
              </w:rPr>
              <w:t xml:space="preserve">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Повесть «Гранатовый браслет».</w:t>
            </w:r>
          </w:p>
          <w:p w:rsidR="00B25240" w:rsidRPr="001E2C05" w:rsidRDefault="00B25240" w:rsidP="00D70310">
            <w:pPr>
              <w:autoSpaceDE w:val="0"/>
              <w:autoSpaceDN w:val="0"/>
              <w:adjustRightInd w:val="0"/>
              <w:jc w:val="both"/>
              <w:rPr>
                <w:bCs/>
                <w:i/>
                <w:iCs/>
              </w:rPr>
            </w:pPr>
            <w:r w:rsidRPr="001E2C05">
              <w:rPr>
                <w:b/>
                <w:bCs/>
              </w:rPr>
              <w:t>П</w:t>
            </w:r>
            <w:r w:rsidR="00B64CB7" w:rsidRPr="001E2C05">
              <w:rPr>
                <w:b/>
                <w:bCs/>
              </w:rPr>
              <w:t>овторение.</w:t>
            </w:r>
            <w:r w:rsidR="00B64CB7" w:rsidRPr="001E2C05">
              <w:rPr>
                <w:bCs/>
              </w:rPr>
              <w:t xml:space="preserve"> Романтические поэмы А. С. Пушкина «Цыганы», «Кавказский пленник». </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Повесть. Автобиографический роман.</w:t>
            </w:r>
          </w:p>
          <w:p w:rsidR="00B64CB7" w:rsidRPr="001E2C05" w:rsidRDefault="00B64CB7" w:rsidP="00D70310">
            <w:pPr>
              <w:autoSpaceDE w:val="0"/>
              <w:autoSpaceDN w:val="0"/>
              <w:adjustRightInd w:val="0"/>
              <w:jc w:val="both"/>
              <w:rPr>
                <w:bCs/>
              </w:rPr>
            </w:pPr>
            <w:r w:rsidRPr="001E2C05">
              <w:rPr>
                <w:b/>
                <w:bCs/>
              </w:rPr>
              <w:t xml:space="preserve">Демонстрация. </w:t>
            </w:r>
            <w:r w:rsidRPr="001E2C05">
              <w:rPr>
                <w:bCs/>
              </w:rPr>
              <w:t xml:space="preserve">Бетховен. Соната № 2, ор. 2. </w:t>
            </w:r>
            <w:proofErr w:type="spellStart"/>
            <w:r w:rsidRPr="001E2C05">
              <w:rPr>
                <w:bCs/>
              </w:rPr>
              <w:t>Largo</w:t>
            </w:r>
            <w:proofErr w:type="spellEnd"/>
            <w:r w:rsidRPr="001E2C05">
              <w:rPr>
                <w:bCs/>
              </w:rPr>
              <w:t xml:space="preserve"> </w:t>
            </w:r>
            <w:proofErr w:type="spellStart"/>
            <w:r w:rsidRPr="001E2C05">
              <w:rPr>
                <w:bCs/>
              </w:rPr>
              <w:t>Appassionato</w:t>
            </w:r>
            <w:proofErr w:type="spellEnd"/>
            <w:r w:rsidRPr="001E2C05">
              <w:rPr>
                <w:bCs/>
              </w:rPr>
              <w:t>.</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F959DB"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3"/>
        </w:trPr>
        <w:tc>
          <w:tcPr>
            <w:tcW w:w="2840" w:type="dxa"/>
            <w:gridSpan w:val="2"/>
          </w:tcPr>
          <w:p w:rsidR="00B64CB7" w:rsidRPr="00F959DB"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F959DB">
              <w:rPr>
                <w:b/>
                <w:bCs/>
                <w:lang w:eastAsia="en-US"/>
              </w:rPr>
              <w:t>Тема 4.4 Серебряный век русской поэзии</w:t>
            </w:r>
          </w:p>
        </w:tc>
        <w:tc>
          <w:tcPr>
            <w:tcW w:w="10065" w:type="dxa"/>
            <w:gridSpan w:val="2"/>
          </w:tcPr>
          <w:p w:rsidR="00B64CB7" w:rsidRPr="00E57076" w:rsidRDefault="00B64CB7" w:rsidP="00D70310">
            <w:pPr>
              <w:autoSpaceDE w:val="0"/>
              <w:autoSpaceDN w:val="0"/>
              <w:adjustRightInd w:val="0"/>
              <w:jc w:val="both"/>
            </w:pPr>
            <w:r w:rsidRPr="00E57076">
              <w:rPr>
                <w:b/>
              </w:rPr>
              <w:t>Содержание учебного материала</w:t>
            </w:r>
            <w:r w:rsidRPr="00E57076">
              <w:t>:</w:t>
            </w:r>
          </w:p>
          <w:p w:rsidR="00B64CB7" w:rsidRPr="00E57076" w:rsidRDefault="00B64CB7" w:rsidP="00D70310">
            <w:pPr>
              <w:autoSpaceDE w:val="0"/>
              <w:autoSpaceDN w:val="0"/>
              <w:adjustRightInd w:val="0"/>
              <w:jc w:val="both"/>
              <w:rPr>
                <w:bCs/>
              </w:rPr>
            </w:pPr>
            <w:r w:rsidRPr="00E57076">
              <w:rPr>
                <w:bCs/>
              </w:rPr>
              <w:t>Обзор русской поэзии и поэзии народов России конца XIX — начала XX века.</w:t>
            </w:r>
          </w:p>
          <w:p w:rsidR="00B64CB7" w:rsidRPr="00E57076" w:rsidRDefault="00B64CB7" w:rsidP="00D70310">
            <w:pPr>
              <w:autoSpaceDE w:val="0"/>
              <w:autoSpaceDN w:val="0"/>
              <w:adjustRightInd w:val="0"/>
              <w:jc w:val="both"/>
              <w:rPr>
                <w:bCs/>
              </w:rPr>
            </w:pPr>
            <w:r w:rsidRPr="00E57076">
              <w:rPr>
                <w:bCs/>
              </w:rPr>
              <w:t>Константин Бальмонт, Валерий Брюсов, Андрей Белый, Николай Гумилев, Осип</w:t>
            </w:r>
          </w:p>
          <w:p w:rsidR="00B64CB7" w:rsidRPr="00E57076" w:rsidRDefault="00B64CB7" w:rsidP="00D70310">
            <w:pPr>
              <w:autoSpaceDE w:val="0"/>
              <w:autoSpaceDN w:val="0"/>
              <w:adjustRightInd w:val="0"/>
              <w:jc w:val="both"/>
              <w:rPr>
                <w:bCs/>
              </w:rPr>
            </w:pPr>
            <w:r w:rsidRPr="00E57076">
              <w:rPr>
                <w:bCs/>
              </w:rPr>
              <w:t xml:space="preserve">Мандельштам, Марина Цветаева, Георгий Иванов, Владислав Ходасевич, Игорь Северянин, Михаил Кузмин, </w:t>
            </w:r>
            <w:proofErr w:type="spellStart"/>
            <w:r w:rsidRPr="00E57076">
              <w:rPr>
                <w:bCs/>
              </w:rPr>
              <w:t>Габдулла</w:t>
            </w:r>
            <w:proofErr w:type="spellEnd"/>
            <w:r w:rsidRPr="00E57076">
              <w:rPr>
                <w:bCs/>
              </w:rPr>
              <w:t xml:space="preserve"> Тукай и др. Общая характеристика творчества (стихотворения не менее трех авторов по выбору).</w:t>
            </w:r>
            <w:r w:rsidR="0052326E" w:rsidRPr="00E57076">
              <w:rPr>
                <w:bCs/>
              </w:rPr>
              <w:t xml:space="preserve"> </w:t>
            </w:r>
            <w:r w:rsidRPr="00E57076">
              <w:rPr>
                <w:bCs/>
              </w:rPr>
              <w:t xml:space="preserve">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w:t>
            </w:r>
            <w:proofErr w:type="spellStart"/>
            <w:r w:rsidRPr="00E57076">
              <w:rPr>
                <w:bCs/>
              </w:rPr>
              <w:t>новокрестьянская</w:t>
            </w:r>
            <w:proofErr w:type="spellEnd"/>
            <w:r w:rsidRPr="00E57076">
              <w:rPr>
                <w:bCs/>
              </w:rPr>
              <w:t xml:space="preserve">  поэзия (общая характеристика направлений). Поэты, творившие вне литературных течений: И.Ф.Анненский, М.Цветаева</w:t>
            </w:r>
            <w:r w:rsidR="006F622C" w:rsidRPr="00E57076">
              <w:rPr>
                <w:bCs/>
              </w:rPr>
              <w:t>.</w:t>
            </w:r>
          </w:p>
          <w:p w:rsidR="00F959DB" w:rsidRPr="00E57076" w:rsidRDefault="00F959DB" w:rsidP="00D70310">
            <w:pPr>
              <w:autoSpaceDE w:val="0"/>
              <w:autoSpaceDN w:val="0"/>
              <w:adjustRightInd w:val="0"/>
              <w:jc w:val="both"/>
              <w:rPr>
                <w:b/>
                <w:bCs/>
                <w:lang w:eastAsia="en-US"/>
              </w:rPr>
            </w:pPr>
            <w:r w:rsidRPr="00E57076">
              <w:rPr>
                <w:b/>
                <w:bCs/>
                <w:lang w:eastAsia="en-US"/>
              </w:rPr>
              <w:t>Символизм</w:t>
            </w:r>
          </w:p>
          <w:p w:rsidR="00F959DB" w:rsidRPr="00E57076" w:rsidRDefault="00F959DB" w:rsidP="00D70310">
            <w:pPr>
              <w:spacing w:line="230" w:lineRule="auto"/>
              <w:jc w:val="both"/>
              <w:rPr>
                <w:rFonts w:eastAsia="Arial"/>
              </w:rPr>
            </w:pPr>
            <w:r w:rsidRPr="00E57076">
              <w:rPr>
                <w:rFonts w:eastAsia="Arial"/>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w:t>
            </w:r>
            <w:proofErr w:type="spellStart"/>
            <w:r w:rsidRPr="00E57076">
              <w:rPr>
                <w:rFonts w:eastAsia="Arial"/>
              </w:rPr>
              <w:t>младосимволисты</w:t>
            </w:r>
            <w:proofErr w:type="spellEnd"/>
            <w:r w:rsidRPr="00E57076">
              <w:rPr>
                <w:rFonts w:eastAsia="Arial"/>
              </w:rPr>
              <w:t>» (А.Белый, А.А.Блок). Философские основы и эстетические принципы символизма, его связь с романтизмом.</w:t>
            </w:r>
          </w:p>
          <w:p w:rsidR="00F959DB" w:rsidRPr="00E57076" w:rsidRDefault="00F959DB" w:rsidP="00D70310">
            <w:pPr>
              <w:spacing w:line="232" w:lineRule="auto"/>
              <w:rPr>
                <w:rFonts w:eastAsia="Arial"/>
              </w:rPr>
            </w:pPr>
            <w:r w:rsidRPr="00E57076">
              <w:rPr>
                <w:rFonts w:eastAsia="Arial"/>
                <w:b/>
                <w:bCs/>
              </w:rPr>
              <w:t xml:space="preserve">Для чтения и обсуждения. </w:t>
            </w:r>
            <w:r w:rsidRPr="00E57076">
              <w:rPr>
                <w:rFonts w:eastAsia="Arial"/>
              </w:rPr>
              <w:t>По выбору преподавателя.</w:t>
            </w:r>
          </w:p>
          <w:p w:rsidR="00F959DB" w:rsidRPr="00E57076" w:rsidRDefault="00F959DB" w:rsidP="00D70310">
            <w:pPr>
              <w:spacing w:line="229" w:lineRule="auto"/>
              <w:rPr>
                <w:rFonts w:eastAsia="Arial"/>
              </w:rPr>
            </w:pPr>
            <w:r w:rsidRPr="00E57076">
              <w:rPr>
                <w:rFonts w:eastAsia="Arial"/>
                <w:b/>
                <w:bCs/>
              </w:rPr>
              <w:t>Литература народов России</w:t>
            </w:r>
            <w:r w:rsidRPr="00E57076">
              <w:rPr>
                <w:rFonts w:eastAsia="Arial"/>
              </w:rPr>
              <w:t xml:space="preserve">. </w:t>
            </w:r>
            <w:proofErr w:type="spellStart"/>
            <w:r w:rsidRPr="00E57076">
              <w:rPr>
                <w:rFonts w:eastAsia="Arial"/>
              </w:rPr>
              <w:t>Габдулла</w:t>
            </w:r>
            <w:proofErr w:type="spellEnd"/>
            <w:r w:rsidRPr="00E57076">
              <w:rPr>
                <w:rFonts w:eastAsia="Arial"/>
              </w:rPr>
              <w:t xml:space="preserve"> Тукай, стихотворения (по выбору преподавателя).</w:t>
            </w:r>
          </w:p>
          <w:p w:rsidR="00F959DB" w:rsidRPr="00E57076" w:rsidRDefault="00F959DB" w:rsidP="00D70310">
            <w:pPr>
              <w:spacing w:line="3" w:lineRule="exact"/>
              <w:rPr>
                <w:rFonts w:eastAsia="Arial"/>
              </w:rPr>
            </w:pPr>
          </w:p>
          <w:p w:rsidR="00F959DB" w:rsidRPr="00E57076" w:rsidRDefault="00F959DB" w:rsidP="00D70310">
            <w:pPr>
              <w:spacing w:line="230" w:lineRule="auto"/>
              <w:rPr>
                <w:rFonts w:eastAsia="Arial"/>
              </w:rPr>
            </w:pPr>
            <w:r w:rsidRPr="00E57076">
              <w:rPr>
                <w:rFonts w:eastAsia="Arial"/>
                <w:b/>
                <w:bCs/>
              </w:rPr>
              <w:t>Зарубежная литература</w:t>
            </w:r>
            <w:r w:rsidRPr="00E57076">
              <w:rPr>
                <w:rFonts w:eastAsia="Arial"/>
              </w:rPr>
              <w:t xml:space="preserve">. </w:t>
            </w:r>
            <w:proofErr w:type="spellStart"/>
            <w:r w:rsidRPr="00E57076">
              <w:rPr>
                <w:rFonts w:eastAsia="Arial"/>
              </w:rPr>
              <w:t>Ш.Бодлер</w:t>
            </w:r>
            <w:proofErr w:type="spellEnd"/>
            <w:r w:rsidRPr="00E57076">
              <w:rPr>
                <w:rFonts w:eastAsia="Arial"/>
              </w:rPr>
              <w:t>, П.Верлен, А.Рембо, М.Метерлинк.</w:t>
            </w:r>
            <w:r w:rsidRPr="00E57076">
              <w:rPr>
                <w:rFonts w:eastAsia="Arial"/>
                <w:b/>
                <w:bCs/>
              </w:rPr>
              <w:t xml:space="preserve"> Повторение. </w:t>
            </w:r>
            <w:r w:rsidRPr="00E57076">
              <w:rPr>
                <w:rFonts w:eastAsia="Arial"/>
              </w:rPr>
              <w:t>Романтическая лирика поэтов XIX века (А.С.Пушкин, М.Ю.Лермонтов, Ф.И.Тютчев и др.)</w:t>
            </w:r>
          </w:p>
          <w:p w:rsidR="00F959DB" w:rsidRPr="00E57076" w:rsidRDefault="00F959DB" w:rsidP="00D70310">
            <w:pPr>
              <w:spacing w:line="232" w:lineRule="auto"/>
              <w:rPr>
                <w:rFonts w:eastAsia="Arial"/>
              </w:rPr>
            </w:pPr>
            <w:r w:rsidRPr="00E57076">
              <w:rPr>
                <w:rFonts w:eastAsia="Arial"/>
                <w:b/>
                <w:bCs/>
              </w:rPr>
              <w:t xml:space="preserve">Теория литературы. </w:t>
            </w:r>
            <w:r w:rsidRPr="00E57076">
              <w:rPr>
                <w:rFonts w:eastAsia="Arial"/>
              </w:rPr>
              <w:t>Символизм. Акмеизм. Футуризм.</w:t>
            </w:r>
          </w:p>
          <w:p w:rsidR="00F959DB" w:rsidRPr="00E57076" w:rsidRDefault="00F959DB" w:rsidP="00D70310">
            <w:pPr>
              <w:spacing w:line="230" w:lineRule="auto"/>
              <w:jc w:val="both"/>
              <w:rPr>
                <w:rFonts w:eastAsia="Arial"/>
              </w:rPr>
            </w:pPr>
            <w:r w:rsidRPr="00E57076">
              <w:rPr>
                <w:rFonts w:eastAsia="Arial"/>
                <w:b/>
                <w:bCs/>
              </w:rPr>
              <w:t xml:space="preserve">Демонстрации. </w:t>
            </w:r>
            <w:r w:rsidRPr="00E57076">
              <w:rPr>
                <w:rFonts w:eastAsia="Arial"/>
              </w:rPr>
              <w:t>К.Дебюсси. Симфоническая картина «Море» или прелюдия «Шаги</w:t>
            </w:r>
            <w:r w:rsidRPr="00E57076">
              <w:rPr>
                <w:rFonts w:eastAsia="Arial"/>
                <w:b/>
                <w:bCs/>
              </w:rPr>
              <w:t xml:space="preserve"> </w:t>
            </w:r>
            <w:r w:rsidRPr="00E57076">
              <w:rPr>
                <w:rFonts w:eastAsia="Arial"/>
              </w:rPr>
              <w:t xml:space="preserve">на снегу». Импрессионизм в живописи. Европейский символизм. Творчество А.Рембо, </w:t>
            </w:r>
            <w:proofErr w:type="spellStart"/>
            <w:r w:rsidRPr="00E57076">
              <w:rPr>
                <w:rFonts w:eastAsia="Arial"/>
              </w:rPr>
              <w:t>С.Малларме</w:t>
            </w:r>
            <w:proofErr w:type="spellEnd"/>
            <w:r w:rsidRPr="00E57076">
              <w:rPr>
                <w:rFonts w:eastAsia="Arial"/>
              </w:rPr>
              <w:t>, П.Верлена, Э.Верхарна, М.Метерлинка, позднего Г.Ибсена и К.Гамсуна (по выбору учителя).</w:t>
            </w:r>
          </w:p>
          <w:p w:rsidR="00F959DB" w:rsidRPr="00E57076" w:rsidRDefault="00F959DB" w:rsidP="00D70310">
            <w:pPr>
              <w:tabs>
                <w:tab w:val="left" w:pos="3029"/>
              </w:tabs>
              <w:autoSpaceDE w:val="0"/>
              <w:autoSpaceDN w:val="0"/>
              <w:adjustRightInd w:val="0"/>
              <w:jc w:val="both"/>
              <w:rPr>
                <w:b/>
                <w:bCs/>
                <w:lang w:eastAsia="en-US"/>
              </w:rPr>
            </w:pPr>
            <w:r w:rsidRPr="00E57076">
              <w:rPr>
                <w:b/>
                <w:bCs/>
                <w:lang w:eastAsia="en-US"/>
              </w:rPr>
              <w:t>Акмеизм</w:t>
            </w:r>
            <w:r w:rsidRPr="00E57076">
              <w:rPr>
                <w:b/>
                <w:bCs/>
                <w:lang w:eastAsia="en-US"/>
              </w:rPr>
              <w:tab/>
            </w:r>
          </w:p>
          <w:p w:rsidR="00F959DB" w:rsidRPr="00E57076" w:rsidRDefault="00F959DB" w:rsidP="00D70310">
            <w:pPr>
              <w:spacing w:line="229" w:lineRule="auto"/>
              <w:jc w:val="both"/>
              <w:rPr>
                <w:rFonts w:eastAsia="Arial"/>
              </w:rPr>
            </w:pPr>
            <w:r w:rsidRPr="00E57076">
              <w:rPr>
                <w:rFonts w:eastAsia="Arial"/>
              </w:rPr>
              <w:t>Истоки акмеизма. Программа акмеизма в статье Н.С.Гумилева «Наследие символизма и акмеизм». Утверждение акмеистами красоты земной жизни, возвращение «прекрасной ясности», создание зримых образов конкретного мира. Идея поэта-ремесленника.</w:t>
            </w:r>
          </w:p>
          <w:p w:rsidR="00F959DB" w:rsidRPr="00E57076" w:rsidRDefault="00F959DB" w:rsidP="00D70310">
            <w:pPr>
              <w:spacing w:line="230" w:lineRule="auto"/>
              <w:jc w:val="both"/>
              <w:rPr>
                <w:rFonts w:eastAsia="Arial"/>
              </w:rPr>
            </w:pPr>
            <w:r w:rsidRPr="00E57076">
              <w:rPr>
                <w:b/>
                <w:bCs/>
                <w:lang w:eastAsia="en-US"/>
              </w:rPr>
              <w:t>Футуризм</w:t>
            </w:r>
            <w:r w:rsidRPr="00E57076">
              <w:rPr>
                <w:rFonts w:eastAsia="Arial"/>
              </w:rPr>
              <w:t xml:space="preserve"> </w:t>
            </w:r>
          </w:p>
          <w:p w:rsidR="00F959DB" w:rsidRPr="00E57076" w:rsidRDefault="00F959DB" w:rsidP="00D70310">
            <w:pPr>
              <w:spacing w:line="230" w:lineRule="auto"/>
              <w:jc w:val="both"/>
              <w:rPr>
                <w:rFonts w:eastAsia="Arial"/>
              </w:rPr>
            </w:pPr>
            <w:r w:rsidRPr="00E57076">
              <w:rPr>
                <w:rFonts w:eastAsia="Arial"/>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E57076">
              <w:rPr>
                <w:rFonts w:eastAsia="Arial"/>
              </w:rPr>
              <w:t>самовитого</w:t>
            </w:r>
            <w:proofErr w:type="spellEnd"/>
            <w:r w:rsidRPr="00E57076">
              <w:rPr>
                <w:rFonts w:eastAsia="Arial"/>
              </w:rPr>
              <w:t xml:space="preserve">”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w:t>
            </w:r>
            <w:proofErr w:type="spellStart"/>
            <w:r w:rsidRPr="00E57076">
              <w:rPr>
                <w:rFonts w:eastAsia="Arial"/>
              </w:rPr>
              <w:t>кубофутуристы</w:t>
            </w:r>
            <w:proofErr w:type="spellEnd"/>
            <w:r w:rsidRPr="00E57076">
              <w:rPr>
                <w:rFonts w:eastAsia="Arial"/>
              </w:rPr>
              <w:t xml:space="preserve"> (В.В.Маяковский, В.Хлебников), «Центрифуга» (Б.Л.Пастернак).</w:t>
            </w:r>
          </w:p>
          <w:p w:rsidR="00F959DB" w:rsidRPr="00E57076" w:rsidRDefault="00F959DB" w:rsidP="00D70310">
            <w:pPr>
              <w:spacing w:line="229" w:lineRule="auto"/>
              <w:jc w:val="both"/>
            </w:pPr>
            <w:r w:rsidRPr="00E57076">
              <w:rPr>
                <w:rFonts w:eastAsia="Arial"/>
                <w:b/>
                <w:bCs/>
              </w:rPr>
              <w:t>Для чтения и обсуждения</w:t>
            </w:r>
            <w:r w:rsidRPr="00E57076">
              <w:rPr>
                <w:rFonts w:eastAsia="Arial"/>
              </w:rPr>
              <w:t>.</w:t>
            </w:r>
            <w:r w:rsidRPr="00E57076">
              <w:rPr>
                <w:rFonts w:eastAsia="Arial"/>
                <w:b/>
                <w:bCs/>
              </w:rPr>
              <w:t xml:space="preserve"> </w:t>
            </w:r>
            <w:r w:rsidRPr="00E57076">
              <w:rPr>
                <w:rFonts w:eastAsia="Arial"/>
              </w:rPr>
              <w:t>Декларация-манифест футуристов</w:t>
            </w:r>
            <w:r w:rsidRPr="00E57076">
              <w:rPr>
                <w:rFonts w:eastAsia="Arial"/>
                <w:b/>
                <w:bCs/>
              </w:rPr>
              <w:t xml:space="preserve"> </w:t>
            </w:r>
            <w:r w:rsidRPr="00E57076">
              <w:rPr>
                <w:rFonts w:eastAsia="Arial"/>
              </w:rPr>
              <w:t>«Пощечина общественному вкусу».</w:t>
            </w:r>
          </w:p>
          <w:p w:rsidR="00F959DB" w:rsidRPr="00E57076" w:rsidRDefault="00F959DB" w:rsidP="00D70310">
            <w:pPr>
              <w:spacing w:line="3" w:lineRule="exact"/>
            </w:pPr>
          </w:p>
          <w:p w:rsidR="00F959DB" w:rsidRPr="00E57076" w:rsidRDefault="00F959DB" w:rsidP="00D70310">
            <w:pPr>
              <w:jc w:val="both"/>
            </w:pPr>
            <w:r w:rsidRPr="00E57076">
              <w:rPr>
                <w:rFonts w:eastAsia="Arial"/>
                <w:b/>
                <w:bCs/>
              </w:rPr>
              <w:t xml:space="preserve">Для чтения и изучения. </w:t>
            </w:r>
            <w:r w:rsidRPr="00E57076">
              <w:rPr>
                <w:rFonts w:eastAsia="Arial"/>
              </w:rPr>
              <w:t>Стихотворения: «Заклятие смехом», «</w:t>
            </w:r>
            <w:proofErr w:type="spellStart"/>
            <w:r w:rsidRPr="00E57076">
              <w:rPr>
                <w:rFonts w:eastAsia="Arial"/>
              </w:rPr>
              <w:t>Бобэоби</w:t>
            </w:r>
            <w:proofErr w:type="spellEnd"/>
            <w:r w:rsidRPr="00E57076">
              <w:rPr>
                <w:rFonts w:eastAsia="Arial"/>
              </w:rPr>
              <w:t xml:space="preserve"> пелись</w:t>
            </w:r>
            <w:r w:rsidRPr="00E57076">
              <w:rPr>
                <w:rFonts w:eastAsia="Arial"/>
                <w:b/>
                <w:bCs/>
              </w:rPr>
              <w:t xml:space="preserve"> </w:t>
            </w:r>
            <w:r w:rsidRPr="00E57076">
              <w:rPr>
                <w:rFonts w:eastAsia="Arial"/>
              </w:rPr>
              <w:t>губы…», «Еще раз, еще раз…» (возможен выбор трех других стихотворений).</w:t>
            </w:r>
          </w:p>
          <w:p w:rsidR="00F959DB" w:rsidRPr="00E57076" w:rsidRDefault="00F959DB" w:rsidP="00D70310">
            <w:pPr>
              <w:spacing w:line="229" w:lineRule="auto"/>
              <w:jc w:val="both"/>
              <w:rPr>
                <w:rFonts w:eastAsia="Arial"/>
              </w:rPr>
            </w:pPr>
            <w:proofErr w:type="spellStart"/>
            <w:r w:rsidRPr="00E57076">
              <w:rPr>
                <w:b/>
                <w:bCs/>
                <w:lang w:eastAsia="en-US"/>
              </w:rPr>
              <w:t>Новокрестьянская</w:t>
            </w:r>
            <w:proofErr w:type="spellEnd"/>
            <w:r w:rsidRPr="00E57076">
              <w:rPr>
                <w:b/>
                <w:bCs/>
                <w:lang w:eastAsia="en-US"/>
              </w:rPr>
              <w:t xml:space="preserve"> поэзия.</w:t>
            </w:r>
            <w:r w:rsidRPr="00E57076">
              <w:rPr>
                <w:rFonts w:eastAsia="Arial"/>
              </w:rPr>
              <w:t xml:space="preserve"> </w:t>
            </w:r>
          </w:p>
          <w:p w:rsidR="00F959DB" w:rsidRPr="00E57076" w:rsidRDefault="00F959DB" w:rsidP="00D70310">
            <w:pPr>
              <w:spacing w:line="229" w:lineRule="auto"/>
              <w:jc w:val="both"/>
            </w:pPr>
            <w:r w:rsidRPr="00E57076">
              <w:rPr>
                <w:rFonts w:eastAsia="Arial"/>
              </w:rPr>
              <w:t>Особое место в литературе начала века крестьянской поэзии. Продолжение традиций русской реалистической крестьянской поэзии XIX века в творчестве Н.А.Клюева, С.А.Есенина.</w:t>
            </w:r>
          </w:p>
          <w:p w:rsidR="00F959DB" w:rsidRPr="00E57076" w:rsidRDefault="00F959DB" w:rsidP="00D70310">
            <w:pPr>
              <w:spacing w:line="5" w:lineRule="exact"/>
            </w:pPr>
          </w:p>
          <w:p w:rsidR="00F959DB" w:rsidRPr="00E57076" w:rsidRDefault="00F959DB" w:rsidP="00D70310">
            <w:pPr>
              <w:spacing w:line="229" w:lineRule="auto"/>
              <w:jc w:val="both"/>
            </w:pPr>
            <w:r w:rsidRPr="00E57076">
              <w:rPr>
                <w:rFonts w:eastAsia="Arial"/>
                <w:b/>
                <w:bCs/>
              </w:rPr>
              <w:t>Для чтения и обсуждения</w:t>
            </w:r>
            <w:r w:rsidRPr="00E57076">
              <w:rPr>
                <w:rFonts w:eastAsia="Arial"/>
              </w:rPr>
              <w:t>.</w:t>
            </w:r>
            <w:r w:rsidRPr="00E57076">
              <w:rPr>
                <w:rFonts w:eastAsia="Arial"/>
                <w:b/>
                <w:bCs/>
              </w:rPr>
              <w:t xml:space="preserve"> </w:t>
            </w:r>
            <w:r w:rsidRPr="00E57076">
              <w:rPr>
                <w:rFonts w:eastAsia="Arial"/>
              </w:rPr>
              <w:t>Стихотворения: «</w:t>
            </w:r>
            <w:proofErr w:type="spellStart"/>
            <w:r w:rsidRPr="00E57076">
              <w:rPr>
                <w:rFonts w:eastAsia="Arial"/>
              </w:rPr>
              <w:t>Осинушка</w:t>
            </w:r>
            <w:proofErr w:type="spellEnd"/>
            <w:r w:rsidRPr="00E57076">
              <w:rPr>
                <w:rFonts w:eastAsia="Arial"/>
              </w:rPr>
              <w:t>», «Я люблю цыганские</w:t>
            </w:r>
            <w:r w:rsidRPr="00E57076">
              <w:rPr>
                <w:rFonts w:eastAsia="Arial"/>
                <w:b/>
                <w:bCs/>
              </w:rPr>
              <w:t xml:space="preserve"> </w:t>
            </w:r>
            <w:r w:rsidRPr="00E57076">
              <w:rPr>
                <w:rFonts w:eastAsia="Arial"/>
              </w:rPr>
              <w:t>кочевья…», «Из подвалов, из темных углов…» (возможен выбор трех других стихотворений).</w:t>
            </w:r>
          </w:p>
          <w:p w:rsidR="00F959DB" w:rsidRPr="00E57076" w:rsidRDefault="00F959DB" w:rsidP="00D70310">
            <w:pPr>
              <w:spacing w:line="5" w:lineRule="exact"/>
            </w:pPr>
          </w:p>
          <w:p w:rsidR="00F959DB" w:rsidRPr="00E57076" w:rsidRDefault="00F959DB" w:rsidP="00D70310">
            <w:r w:rsidRPr="00E57076">
              <w:rPr>
                <w:rFonts w:eastAsia="Arial"/>
                <w:b/>
                <w:bCs/>
              </w:rPr>
              <w:t xml:space="preserve">Наизусть. </w:t>
            </w:r>
            <w:r w:rsidRPr="00E57076">
              <w:rPr>
                <w:rFonts w:eastAsia="Arial"/>
              </w:rPr>
              <w:t>Два-три стихотворения поэтов рубежа веков</w:t>
            </w:r>
            <w:r w:rsidRPr="00E57076">
              <w:rPr>
                <w:rFonts w:eastAsia="Arial"/>
                <w:b/>
                <w:bCs/>
              </w:rPr>
              <w:t xml:space="preserve"> </w:t>
            </w:r>
            <w:r w:rsidRPr="00E57076">
              <w:rPr>
                <w:rFonts w:eastAsia="Arial"/>
              </w:rPr>
              <w:t>(по выбору студентов).</w:t>
            </w:r>
          </w:p>
          <w:p w:rsidR="00B64CB7" w:rsidRPr="00B003B5" w:rsidRDefault="00B64CB7" w:rsidP="00E57076">
            <w:pPr>
              <w:autoSpaceDE w:val="0"/>
              <w:autoSpaceDN w:val="0"/>
              <w:adjustRightInd w:val="0"/>
              <w:jc w:val="both"/>
              <w:rPr>
                <w:b/>
                <w:bCs/>
                <w:color w:val="C00000"/>
                <w:highlight w:val="yellow"/>
                <w:lang w:eastAsia="en-US"/>
              </w:rPr>
            </w:pPr>
            <w:r w:rsidRPr="00E57076">
              <w:rPr>
                <w:b/>
                <w:bCs/>
              </w:rPr>
              <w:t>Виды учебной деятельности:</w:t>
            </w:r>
            <w:r w:rsidRPr="00E57076">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r w:rsidR="00B003B5" w:rsidRPr="00B003B5">
              <w:rPr>
                <w:lang w:eastAsia="en-US"/>
              </w:rPr>
              <w:t xml:space="preserve"> </w:t>
            </w:r>
          </w:p>
        </w:tc>
        <w:tc>
          <w:tcPr>
            <w:tcW w:w="1276" w:type="dxa"/>
          </w:tcPr>
          <w:p w:rsidR="00B64CB7" w:rsidRPr="00F959DB"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w:t>
            </w:r>
          </w:p>
        </w:tc>
      </w:tr>
      <w:tr w:rsidR="00B64CB7" w:rsidRPr="001E2C05" w:rsidTr="00D70310">
        <w:trPr>
          <w:trHeight w:val="688"/>
        </w:trPr>
        <w:tc>
          <w:tcPr>
            <w:tcW w:w="2840" w:type="dxa"/>
            <w:gridSpan w:val="2"/>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4.5</w:t>
            </w:r>
            <w:r w:rsidR="00B64CB7" w:rsidRPr="001E2C05">
              <w:rPr>
                <w:b/>
                <w:bCs/>
              </w:rPr>
              <w:t>. Максим Горький</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Сведения из биографии </w:t>
            </w:r>
            <w:r w:rsidR="00AD3CDE" w:rsidRPr="001E2C05">
              <w:rPr>
                <w:bCs/>
              </w:rPr>
              <w:t>(с обобщением ранее изученного)</w:t>
            </w:r>
            <w:r w:rsidRPr="001E2C05">
              <w:rPr>
                <w:bCs/>
              </w:rPr>
              <w:t xml:space="preserve">  М. 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B64CB7" w:rsidRPr="001E2C05" w:rsidRDefault="00B64CB7" w:rsidP="00D70310">
            <w:pPr>
              <w:autoSpaceDE w:val="0"/>
              <w:autoSpaceDN w:val="0"/>
              <w:adjustRightInd w:val="0"/>
              <w:jc w:val="both"/>
              <w:rPr>
                <w:bCs/>
              </w:rPr>
            </w:pPr>
            <w:r w:rsidRPr="001E2C05">
              <w:rPr>
                <w:bCs/>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 Критики о Горьком. (А. Луначарский, В. Ходасевич, Ю. Анненский).</w:t>
            </w:r>
          </w:p>
          <w:p w:rsidR="00BC1C41"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Пьеса «На дне» (обзор с чтением фрагментов). Рассказы «</w:t>
            </w:r>
            <w:proofErr w:type="spellStart"/>
            <w:r w:rsidRPr="001E2C05">
              <w:rPr>
                <w:bCs/>
              </w:rPr>
              <w:t>Челкаш</w:t>
            </w:r>
            <w:proofErr w:type="spellEnd"/>
            <w:r w:rsidRPr="001E2C05">
              <w:rPr>
                <w:bCs/>
              </w:rPr>
              <w:t xml:space="preserve">», «Старуха </w:t>
            </w:r>
            <w:proofErr w:type="spellStart"/>
            <w:r w:rsidRPr="001E2C05">
              <w:rPr>
                <w:bCs/>
              </w:rPr>
              <w:t>Изергиль</w:t>
            </w:r>
            <w:proofErr w:type="spellEnd"/>
            <w:r w:rsidRPr="001E2C05">
              <w:rPr>
                <w:bCs/>
              </w:rPr>
              <w:t>».</w:t>
            </w:r>
          </w:p>
          <w:p w:rsidR="001C2B18" w:rsidRPr="001E2C05" w:rsidRDefault="00B64CB7" w:rsidP="00D70310">
            <w:pPr>
              <w:autoSpaceDE w:val="0"/>
              <w:autoSpaceDN w:val="0"/>
              <w:adjustRightInd w:val="0"/>
              <w:jc w:val="both"/>
              <w:rPr>
                <w:bCs/>
                <w:i/>
                <w:iCs/>
              </w:rPr>
            </w:pPr>
            <w:r w:rsidRPr="001E2C05">
              <w:rPr>
                <w:b/>
                <w:bCs/>
              </w:rPr>
              <w:t>Для чтения и обсуждения.</w:t>
            </w:r>
            <w:r w:rsidRPr="001E2C05">
              <w:rPr>
                <w:bCs/>
              </w:rPr>
              <w:t xml:space="preserve"> Рассказ «Макар </w:t>
            </w:r>
            <w:proofErr w:type="spellStart"/>
            <w:r w:rsidRPr="001E2C05">
              <w:rPr>
                <w:bCs/>
              </w:rPr>
              <w:t>Чудра</w:t>
            </w:r>
            <w:proofErr w:type="spellEnd"/>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Особенности русского романтизма (поэмы А. С. Пушкина «Цыганы», </w:t>
            </w:r>
            <w:r w:rsidRPr="001E2C05">
              <w:rPr>
                <w:b/>
                <w:bCs/>
              </w:rPr>
              <w:t>«</w:t>
            </w:r>
            <w:r w:rsidRPr="001E2C05">
              <w:rPr>
                <w:bCs/>
              </w:rPr>
              <w:t>Кавказский пленник», М. Ю. Лермонтова «Демон»).</w:t>
            </w:r>
          </w:p>
          <w:p w:rsidR="00B64CB7" w:rsidRPr="001E2C05" w:rsidRDefault="00B64CB7" w:rsidP="00D70310">
            <w:pPr>
              <w:autoSpaceDE w:val="0"/>
              <w:autoSpaceDN w:val="0"/>
              <w:adjustRightInd w:val="0"/>
              <w:jc w:val="both"/>
              <w:rPr>
                <w:b/>
                <w:bCs/>
              </w:rPr>
            </w:pPr>
            <w:r w:rsidRPr="001E2C05">
              <w:rPr>
                <w:b/>
                <w:bCs/>
              </w:rPr>
              <w:t xml:space="preserve">Теория литературы. </w:t>
            </w:r>
            <w:r w:rsidRPr="001E2C05">
              <w:rPr>
                <w:bCs/>
              </w:rPr>
              <w:t>Развитие понятия о драме.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Картина И. К. Айвазовского «Девятый вал». Портреты М. Горького работы И. Е. Репина, В. А. Серова, П. Д. </w:t>
            </w:r>
            <w:proofErr w:type="spellStart"/>
            <w:r w:rsidRPr="001E2C05">
              <w:rPr>
                <w:bCs/>
              </w:rPr>
              <w:t>Корина</w:t>
            </w:r>
            <w:proofErr w:type="spellEnd"/>
            <w:r w:rsidRPr="001E2C05">
              <w:rPr>
                <w:bCs/>
              </w:rPr>
              <w:t>.</w:t>
            </w:r>
          </w:p>
          <w:p w:rsidR="00B64CB7" w:rsidRPr="001E2C05" w:rsidRDefault="00B64CB7" w:rsidP="00D70310">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доклада (сообщения, реферата): «История жизни Актера» (</w:t>
            </w:r>
            <w:proofErr w:type="spellStart"/>
            <w:r w:rsidRPr="001E2C05">
              <w:rPr>
                <w:bCs/>
              </w:rPr>
              <w:t>Бубнова</w:t>
            </w:r>
            <w:proofErr w:type="spellEnd"/>
            <w:r w:rsidRPr="001E2C05">
              <w:rPr>
                <w:bCs/>
              </w:rPr>
              <w:t>, Пепла, Наташи или другого героя пьесы «На дне» — по выбору учащихся</w:t>
            </w:r>
            <w:r w:rsidRPr="001E2C05">
              <w:rPr>
                <w:b/>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507270" w:rsidP="00D70310">
            <w:pPr>
              <w:autoSpaceDE w:val="0"/>
              <w:autoSpaceDN w:val="0"/>
              <w:adjustRightInd w:val="0"/>
              <w:jc w:val="both"/>
              <w:rPr>
                <w:b/>
                <w:bCs/>
              </w:rPr>
            </w:pPr>
            <w:r>
              <w:rPr>
                <w:b/>
                <w:bCs/>
              </w:rPr>
              <w:t>1</w:t>
            </w:r>
          </w:p>
        </w:tc>
      </w:tr>
      <w:tr w:rsidR="00B64CB7" w:rsidRPr="001E2C05" w:rsidTr="00D70310">
        <w:trPr>
          <w:trHeight w:val="153"/>
        </w:trPr>
        <w:tc>
          <w:tcPr>
            <w:tcW w:w="2840" w:type="dxa"/>
            <w:gridSpan w:val="2"/>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t>Тема 4.6</w:t>
            </w:r>
            <w:r w:rsidR="00B64CB7" w:rsidRPr="001E2C05">
              <w:rPr>
                <w:b/>
                <w:bCs/>
                <w:lang w:eastAsia="en-US"/>
              </w:rPr>
              <w:t xml:space="preserve">. Александр Александрович Блок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rPr>
                <w:bCs/>
              </w:rPr>
              <w:t xml:space="preserve"> А.А. Блока</w:t>
            </w:r>
            <w:r w:rsidRPr="001E2C05">
              <w:rPr>
                <w:bCs/>
              </w:rPr>
              <w:t xml:space="preserve">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w:t>
            </w:r>
            <w:r w:rsidRPr="001E2C05">
              <w:rPr>
                <w:bCs/>
                <w:i/>
                <w:iCs/>
              </w:rPr>
              <w:t xml:space="preserve">: </w:t>
            </w:r>
            <w:r w:rsidRPr="001E2C05">
              <w:rPr>
                <w:bCs/>
              </w:rPr>
              <w:t>«Вхожу я в темные храмы», «Незнакомка», «В ресторане», «Ночь, улица, фонарь, аптека…». Поэма «Двенадцать» (обзор с чтением фрагментов).</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художественной образности (образ символ). Развитие понятия о поэме.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Картины В. М. Васнецова, М. А. Врубеля, К. А. Сомова (по выбору учителя). Фортепианные концерты С. В. Рахманинова.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сообщения):«Тема любви в творчестве А. С. Пушкина и А. А. Блока»; «Тема России в творчестве русских поэтов М. Ю. Лермонтова, Н. А. Некрасова, А. А. Блока»; </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А. А. Блока (по выбору студентов).</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w:t>
            </w:r>
            <w:r w:rsidR="00593DBA" w:rsidRPr="001E2C05">
              <w:rPr>
                <w:lang w:eastAsia="en-US"/>
              </w:rPr>
              <w:t>работа с источниками информации</w:t>
            </w:r>
            <w:r w:rsidRPr="001E2C05">
              <w:rPr>
                <w:lang w:eastAsia="en-US"/>
              </w:rPr>
              <w:t>)</w:t>
            </w:r>
            <w:r w:rsidR="00593DBA" w:rsidRPr="001E2C05">
              <w:rPr>
                <w:lang w:eastAsia="en-US"/>
              </w:rPr>
              <w:t xml:space="preserve"> </w:t>
            </w:r>
            <w:r w:rsidRPr="001E2C05">
              <w:rPr>
                <w:lang w:eastAsia="en-US"/>
              </w:rPr>
              <w:t>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D70310">
            <w:pPr>
              <w:autoSpaceDE w:val="0"/>
              <w:autoSpaceDN w:val="0"/>
              <w:adjustRightInd w:val="0"/>
              <w:jc w:val="both"/>
              <w:rPr>
                <w:b/>
                <w:bCs/>
                <w:lang w:eastAsia="en-US"/>
              </w:rPr>
            </w:pPr>
            <w:r w:rsidRPr="001E2C05">
              <w:rPr>
                <w:b/>
                <w:bCs/>
              </w:rPr>
              <w:t>1</w:t>
            </w:r>
          </w:p>
        </w:tc>
      </w:tr>
      <w:tr w:rsidR="00B64CB7" w:rsidRPr="001E2C05" w:rsidTr="00D70310">
        <w:trPr>
          <w:trHeight w:val="317"/>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5.</w:t>
            </w:r>
          </w:p>
        </w:tc>
        <w:tc>
          <w:tcPr>
            <w:tcW w:w="10065" w:type="dxa"/>
            <w:gridSpan w:val="2"/>
          </w:tcPr>
          <w:p w:rsidR="00B64CB7" w:rsidRPr="001E2C05" w:rsidRDefault="00B64CB7" w:rsidP="00D70310">
            <w:pPr>
              <w:autoSpaceDE w:val="0"/>
              <w:autoSpaceDN w:val="0"/>
              <w:adjustRightInd w:val="0"/>
              <w:jc w:val="center"/>
              <w:rPr>
                <w:b/>
                <w:bCs/>
              </w:rPr>
            </w:pPr>
            <w:r w:rsidRPr="001E2C05">
              <w:rPr>
                <w:b/>
                <w:bCs/>
                <w:lang w:eastAsia="en-US"/>
              </w:rPr>
              <w:t>ОСОБЕННОСТИ РАЗВИТИЯ ЛИТЕРАТУРЫ 1920-х годов</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6</w:t>
            </w:r>
          </w:p>
        </w:tc>
      </w:tr>
      <w:tr w:rsidR="00B64CB7" w:rsidRPr="001E2C05" w:rsidTr="00D70310">
        <w:trPr>
          <w:trHeight w:val="4692"/>
        </w:trPr>
        <w:tc>
          <w:tcPr>
            <w:tcW w:w="2840" w:type="dxa"/>
            <w:gridSpan w:val="2"/>
          </w:tcPr>
          <w:p w:rsidR="00B64CB7" w:rsidRPr="001E2C05" w:rsidRDefault="00B64CB7" w:rsidP="00D70310">
            <w:pPr>
              <w:autoSpaceDE w:val="0"/>
              <w:autoSpaceDN w:val="0"/>
              <w:adjustRightInd w:val="0"/>
              <w:jc w:val="both"/>
              <w:rPr>
                <w:b/>
                <w:bCs/>
              </w:rPr>
            </w:pPr>
            <w:r w:rsidRPr="001E2C05">
              <w:rPr>
                <w:b/>
                <w:bCs/>
              </w:rPr>
              <w:t>Тема 5.1      Противоречивость развития культуры в 1920-е годы. Литературный процесс</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1920-х годов.</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D70310">
            <w:pPr>
              <w:autoSpaceDE w:val="0"/>
              <w:autoSpaceDN w:val="0"/>
              <w:adjustRightInd w:val="0"/>
              <w:jc w:val="both"/>
              <w:rPr>
                <w:bCs/>
              </w:rPr>
            </w:pPr>
            <w:r w:rsidRPr="001E2C05">
              <w:rPr>
                <w:b/>
                <w:bCs/>
              </w:rPr>
              <w:t>Содержание учебного материала</w:t>
            </w:r>
            <w:r w:rsidRPr="001E2C05">
              <w:rPr>
                <w:bCs/>
              </w:rPr>
              <w:t>:</w:t>
            </w:r>
          </w:p>
          <w:p w:rsidR="00B64CB7" w:rsidRPr="001E2C05" w:rsidRDefault="00B64CB7" w:rsidP="00D70310">
            <w:pPr>
              <w:autoSpaceDE w:val="0"/>
              <w:autoSpaceDN w:val="0"/>
              <w:adjustRightInd w:val="0"/>
              <w:jc w:val="both"/>
              <w:rPr>
                <w:bCs/>
              </w:rPr>
            </w:pPr>
            <w:r w:rsidRPr="001E2C05">
              <w:rPr>
                <w:bCs/>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B64CB7" w:rsidRPr="001E2C05" w:rsidRDefault="00B64CB7" w:rsidP="00D70310">
            <w:pPr>
              <w:autoSpaceDE w:val="0"/>
              <w:autoSpaceDN w:val="0"/>
              <w:adjustRightInd w:val="0"/>
              <w:jc w:val="both"/>
              <w:rPr>
                <w:b/>
                <w:bCs/>
                <w:lang w:eastAsia="en-US"/>
              </w:rPr>
            </w:pPr>
            <w:r w:rsidRPr="001E2C05">
              <w:rPr>
                <w:bCs/>
              </w:rPr>
              <w:t xml:space="preserve">Тема России и революции в творчестве поэтов разных поколений и мировоззрений (А. Блок, А. Белый, М. Волошин, А. Ахматова, М. Цветаева, О. Мандельштам, В. Ходасевич, В. </w:t>
            </w:r>
            <w:proofErr w:type="spellStart"/>
            <w:r w:rsidRPr="001E2C05">
              <w:rPr>
                <w:bCs/>
              </w:rPr>
              <w:t>Луговской</w:t>
            </w:r>
            <w:proofErr w:type="spellEnd"/>
            <w:r w:rsidRPr="001E2C05">
              <w:rPr>
                <w:bCs/>
              </w:rPr>
              <w:t xml:space="preserve">, Н. Тихонов, Э. Багрицкий, М. Светлов и др.). Эксперименты со словом в поисках поэтического языка новой эпохи (В. Хлебников, А. Крученых, </w:t>
            </w:r>
            <w:proofErr w:type="spellStart"/>
            <w:r w:rsidRPr="001E2C05">
              <w:rPr>
                <w:bCs/>
              </w:rPr>
              <w:t>поэты-обериуты</w:t>
            </w:r>
            <w:proofErr w:type="spellEnd"/>
            <w:r w:rsidRPr="001E2C05">
              <w:rPr>
                <w:bCs/>
              </w:rPr>
              <w:t>). Единство и многообразие русской литературы («</w:t>
            </w:r>
            <w:proofErr w:type="spellStart"/>
            <w:r w:rsidRPr="001E2C05">
              <w:rPr>
                <w:bCs/>
              </w:rPr>
              <w:t>Серапионовы</w:t>
            </w:r>
            <w:proofErr w:type="spellEnd"/>
            <w:r w:rsidRPr="001E2C05">
              <w:rPr>
                <w:bCs/>
              </w:rPr>
              <w:t xml:space="preserve"> братья», «Кузница» и др.).</w:t>
            </w:r>
            <w:r w:rsidR="009B5922" w:rsidRPr="001E2C05">
              <w:rPr>
                <w:bCs/>
              </w:rPr>
              <w:t xml:space="preserve"> </w:t>
            </w:r>
            <w:r w:rsidRPr="001E2C05">
              <w:rPr>
                <w:bCs/>
              </w:rPr>
              <w:t>Разнообразие идейно-художественных позиций советских писателей в освещении темы революции и Гражданской войны.</w:t>
            </w:r>
          </w:p>
          <w:p w:rsidR="00B64CB7" w:rsidRPr="001E2C05" w:rsidRDefault="00B64CB7" w:rsidP="00D70310">
            <w:pPr>
              <w:ind w:right="21"/>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D70310">
        <w:trPr>
          <w:trHeight w:val="158"/>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5.2. Владимир Владимирович Маяковский</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rPr>
                <w:b/>
                <w:bCs/>
              </w:rPr>
              <w:t xml:space="preserve"> </w:t>
            </w:r>
            <w:r w:rsidR="009B5922" w:rsidRPr="001E2C05">
              <w:rPr>
                <w:bCs/>
              </w:rPr>
              <w:t>В.В.Маяковского</w:t>
            </w:r>
            <w:r w:rsidRPr="001E2C05">
              <w:rPr>
                <w:bCs/>
              </w:rPr>
              <w:t xml:space="preserve">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Новаторство поэзии Маяковского. Образ поэта-гражданина.</w:t>
            </w:r>
          </w:p>
          <w:p w:rsidR="00F76CFC"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 xml:space="preserve">Стихотворения: «А вы могли бы?», «Нате!», «Послушайте!», «Скрипка и немножко нервно…», «Письмо товарищу </w:t>
            </w:r>
            <w:proofErr w:type="spellStart"/>
            <w:r w:rsidRPr="001E2C05">
              <w:rPr>
                <w:bCs/>
              </w:rPr>
              <w:t>Кострову</w:t>
            </w:r>
            <w:proofErr w:type="spellEnd"/>
            <w:r w:rsidRPr="001E2C05">
              <w:rPr>
                <w:bCs/>
              </w:rPr>
              <w:t xml:space="preserve"> из Парижа о сущности любви», «Прозаседавшиеся», «Флейта-позвоночник», «</w:t>
            </w:r>
            <w:proofErr w:type="spellStart"/>
            <w:r w:rsidRPr="001E2C05">
              <w:rPr>
                <w:bCs/>
              </w:rPr>
              <w:t>Лиличка</w:t>
            </w:r>
            <w:proofErr w:type="spellEnd"/>
            <w:r w:rsidRPr="001E2C05">
              <w:rPr>
                <w:bCs/>
              </w:rPr>
              <w:t>!», «Люблю»</w:t>
            </w:r>
            <w:r w:rsidR="00F76CFC" w:rsidRPr="001E2C05">
              <w:rPr>
                <w:bCs/>
              </w:rPr>
              <w:t>.</w:t>
            </w:r>
          </w:p>
          <w:p w:rsidR="00F76CFC" w:rsidRPr="001E2C05" w:rsidRDefault="00B64CB7" w:rsidP="00D70310">
            <w:pPr>
              <w:autoSpaceDE w:val="0"/>
              <w:autoSpaceDN w:val="0"/>
              <w:adjustRightInd w:val="0"/>
              <w:jc w:val="both"/>
              <w:rPr>
                <w:bCs/>
                <w:i/>
                <w:iCs/>
              </w:rPr>
            </w:pPr>
            <w:r w:rsidRPr="001E2C05">
              <w:rPr>
                <w:b/>
                <w:bCs/>
              </w:rPr>
              <w:t xml:space="preserve">Для чтения и обсуждения. </w:t>
            </w:r>
            <w:r w:rsidRPr="001E2C05">
              <w:rPr>
                <w:bCs/>
              </w:rPr>
              <w:t xml:space="preserve">Стихотворения: «Юбилейное», «Про это», «Разговор с фининспектором о поэзии».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Традиции и новаторство в литературе. Новая система стихосложения. Тоническое стихосложение.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Абстрактный автопортрет В. Маяковского 1918 года, рисунки В. В. Маяковского, плакаты Д. </w:t>
            </w:r>
            <w:proofErr w:type="spellStart"/>
            <w:r w:rsidRPr="001E2C05">
              <w:rPr>
                <w:bCs/>
              </w:rPr>
              <w:t>Моора</w:t>
            </w:r>
            <w:proofErr w:type="spellEnd"/>
            <w:r w:rsidRPr="001E2C05">
              <w:rPr>
                <w:bCs/>
              </w:rPr>
              <w:t>.</w:t>
            </w:r>
          </w:p>
          <w:p w:rsidR="00F76CFC"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 «Музыка революции в творчестве В. В. Маяковского»; </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r w:rsidR="00D100FB" w:rsidRPr="001E2C05">
              <w:rPr>
                <w:lang w:eastAsia="en-US"/>
              </w:rPr>
              <w:t>.</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141"/>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5.3.</w:t>
            </w:r>
            <w:r w:rsidR="00F76CFC" w:rsidRPr="001E2C05">
              <w:rPr>
                <w:b/>
                <w:bCs/>
                <w:lang w:eastAsia="en-US"/>
              </w:rPr>
              <w:t xml:space="preserve"> </w:t>
            </w:r>
            <w:r w:rsidRPr="001E2C05">
              <w:rPr>
                <w:b/>
                <w:bCs/>
                <w:lang w:eastAsia="en-US"/>
              </w:rPr>
              <w:t>Сергей Александрович Есенин</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F76CFC" w:rsidRPr="001E2C05" w:rsidRDefault="00B64CB7" w:rsidP="00D70310">
            <w:pPr>
              <w:autoSpaceDE w:val="0"/>
              <w:autoSpaceDN w:val="0"/>
              <w:adjustRightInd w:val="0"/>
              <w:jc w:val="both"/>
              <w:rPr>
                <w:bCs/>
                <w:i/>
                <w:iCs/>
              </w:rPr>
            </w:pPr>
            <w:r w:rsidRPr="001E2C05">
              <w:rPr>
                <w:bCs/>
              </w:rPr>
              <w:t>Сведения из биографии</w:t>
            </w:r>
            <w:r w:rsidR="009B5922" w:rsidRPr="001E2C05">
              <w:rPr>
                <w:b/>
                <w:bCs/>
              </w:rPr>
              <w:t xml:space="preserve"> </w:t>
            </w:r>
            <w:r w:rsidR="009B5922" w:rsidRPr="001E2C05">
              <w:rPr>
                <w:bCs/>
              </w:rPr>
              <w:t>С.А.Есенина</w:t>
            </w:r>
            <w:r w:rsidRPr="001E2C05">
              <w:rPr>
                <w:bCs/>
              </w:rPr>
              <w:t xml:space="preserve">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1E2C05">
              <w:rPr>
                <w:bCs/>
              </w:rPr>
              <w:t>зрительность</w:t>
            </w:r>
            <w:proofErr w:type="spellEnd"/>
            <w:r w:rsidRPr="001E2C05">
              <w:rPr>
                <w:bCs/>
              </w:rPr>
              <w:t xml:space="preserve"> впечатлений, </w:t>
            </w:r>
            <w:proofErr w:type="spellStart"/>
            <w:r w:rsidRPr="001E2C05">
              <w:rPr>
                <w:bCs/>
              </w:rPr>
              <w:t>цветопись</w:t>
            </w:r>
            <w:proofErr w:type="spellEnd"/>
            <w:r w:rsidRPr="001E2C05">
              <w:rPr>
                <w:bCs/>
              </w:rPr>
              <w:t xml:space="preserve">, принцип пейзажной живописи, народно-песенная основа стихов.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 xml:space="preserve">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1E2C05">
              <w:rPr>
                <w:bCs/>
              </w:rPr>
              <w:t>лунность</w:t>
            </w:r>
            <w:proofErr w:type="spellEnd"/>
            <w:r w:rsidRPr="001E2C05">
              <w:rPr>
                <w:bCs/>
              </w:rPr>
              <w:t>…», «Не жалею, не зову, не плачу…», «</w:t>
            </w:r>
            <w:proofErr w:type="spellStart"/>
            <w:r w:rsidRPr="001E2C05">
              <w:rPr>
                <w:bCs/>
              </w:rPr>
              <w:t>Шаганэ</w:t>
            </w:r>
            <w:proofErr w:type="spellEnd"/>
            <w:r w:rsidRPr="001E2C05">
              <w:rPr>
                <w:bCs/>
              </w:rPr>
              <w:t xml:space="preserve">, ты моя, </w:t>
            </w:r>
            <w:proofErr w:type="spellStart"/>
            <w:r w:rsidRPr="001E2C05">
              <w:rPr>
                <w:bCs/>
              </w:rPr>
              <w:t>Шаганэ</w:t>
            </w:r>
            <w:proofErr w:type="spellEnd"/>
            <w:r w:rsidRPr="001E2C05">
              <w:rPr>
                <w:bCs/>
              </w:rPr>
              <w:t>…».</w:t>
            </w:r>
          </w:p>
          <w:p w:rsidR="00172BB8"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w:t>
            </w:r>
            <w:r w:rsidR="00172BB8" w:rsidRPr="001E2C05">
              <w:rPr>
                <w:bCs/>
              </w:rPr>
              <w:t>хотворения: «Русь», «Сорокоуст».</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Традиции пейзажной лирики в творчестве Ф. И. Тютчева и А. А. Фета.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поэтических средствах художественной выразительности.</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Фотографии С. Есенина. Заочная экскурсия по есенинским местам: Константиново — Москва. Песни, романсы на стихи С. Есенина. </w:t>
            </w:r>
          </w:p>
          <w:p w:rsidR="00B64CB7" w:rsidRPr="001E2C05" w:rsidRDefault="00B64CB7" w:rsidP="00D70310">
            <w:pPr>
              <w:autoSpaceDE w:val="0"/>
              <w:autoSpaceDN w:val="0"/>
              <w:adjustRightInd w:val="0"/>
              <w:jc w:val="both"/>
              <w:rPr>
                <w:bCs/>
              </w:rPr>
            </w:pPr>
            <w:r w:rsidRPr="003C1BCB">
              <w:rPr>
                <w:b/>
                <w:bCs/>
              </w:rPr>
              <w:t>Творческие задания.</w:t>
            </w:r>
            <w:r w:rsidRPr="001E2C05">
              <w:rPr>
                <w:bCs/>
              </w:rPr>
              <w:t xml:space="preserve"> Исследование и подготовка доклада: «Я б навеки пошел за тобой…»; «Тема люб</w:t>
            </w:r>
            <w:r w:rsidR="00172BB8" w:rsidRPr="001E2C05">
              <w:rPr>
                <w:bCs/>
              </w:rPr>
              <w:t>ви в творчестве С. А. Есенина».</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507270" w:rsidP="00D70310">
            <w:pPr>
              <w:autoSpaceDE w:val="0"/>
              <w:autoSpaceDN w:val="0"/>
              <w:adjustRightInd w:val="0"/>
              <w:rPr>
                <w:b/>
                <w:bCs/>
                <w:lang w:eastAsia="en-US"/>
              </w:rPr>
            </w:pPr>
            <w:r>
              <w:rPr>
                <w:b/>
                <w:bCs/>
              </w:rPr>
              <w:t>3</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5.4. Александр Александрович Фадеев</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t xml:space="preserve"> </w:t>
            </w:r>
            <w:r w:rsidR="009B5922" w:rsidRPr="001E2C05">
              <w:rPr>
                <w:bCs/>
              </w:rPr>
              <w:t>А.А Фадеева</w:t>
            </w:r>
            <w:r w:rsidRPr="001E2C05">
              <w:rPr>
                <w:bCs/>
              </w:rPr>
              <w:t xml:space="preserve"> (с обобщением ранее изученного).</w:t>
            </w:r>
            <w:r w:rsidR="009B5922" w:rsidRPr="001E2C05">
              <w:rPr>
                <w:bCs/>
              </w:rPr>
              <w:t xml:space="preserve"> </w:t>
            </w:r>
            <w:r w:rsidRPr="001E2C05">
              <w:rPr>
                <w:bCs/>
              </w:rPr>
              <w:t>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Роман «Разгром».</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Проблема положительного героя в литературе.</w:t>
            </w:r>
          </w:p>
          <w:p w:rsidR="00172BB8" w:rsidRPr="001E2C05" w:rsidRDefault="00B64CB7" w:rsidP="00D70310">
            <w:pPr>
              <w:autoSpaceDE w:val="0"/>
              <w:autoSpaceDN w:val="0"/>
              <w:adjustRightInd w:val="0"/>
              <w:jc w:val="both"/>
              <w:rPr>
                <w:bCs/>
              </w:rPr>
            </w:pPr>
            <w:r w:rsidRPr="001E2C05">
              <w:rPr>
                <w:b/>
                <w:bCs/>
              </w:rPr>
              <w:t>Творческие задания.</w:t>
            </w:r>
            <w:r w:rsidRPr="001E2C05">
              <w:rPr>
                <w:bCs/>
              </w:rPr>
              <w:t xml:space="preserve"> Исследование и подготовка доклада: «А. А. Фадеев в жизни и творчестве</w:t>
            </w:r>
            <w:r w:rsidR="002B43B2" w:rsidRPr="001E2C05">
              <w:rPr>
                <w:bCs/>
              </w:rPr>
              <w:t>».</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224"/>
        </w:trPr>
        <w:tc>
          <w:tcPr>
            <w:tcW w:w="2830" w:type="dxa"/>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6.</w:t>
            </w:r>
          </w:p>
        </w:tc>
        <w:tc>
          <w:tcPr>
            <w:tcW w:w="10075" w:type="dxa"/>
            <w:gridSpan w:val="3"/>
          </w:tcPr>
          <w:p w:rsidR="00B64CB7" w:rsidRPr="001E2C05" w:rsidRDefault="00B64CB7" w:rsidP="00D70310">
            <w:pPr>
              <w:autoSpaceDE w:val="0"/>
              <w:autoSpaceDN w:val="0"/>
              <w:adjustRightInd w:val="0"/>
              <w:jc w:val="both"/>
              <w:rPr>
                <w:b/>
              </w:rPr>
            </w:pPr>
            <w:r w:rsidRPr="001E2C05">
              <w:rPr>
                <w:b/>
                <w:lang w:eastAsia="en-US"/>
              </w:rPr>
              <w:t>Особенности развития литературы 1930-начала 1940-х годов</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14</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6.1. Особенности русской литературы 1930-начала 1940-х годов</w:t>
            </w: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 xml:space="preserve">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В. </w:t>
            </w:r>
            <w:proofErr w:type="spellStart"/>
            <w:r w:rsidRPr="001E2C05">
              <w:rPr>
                <w:bCs/>
              </w:rPr>
              <w:t>Луговского</w:t>
            </w:r>
            <w:proofErr w:type="spellEnd"/>
            <w:r w:rsidRPr="001E2C05">
              <w:rPr>
                <w:bCs/>
              </w:rPr>
              <w:t>, Н. Тихонова, П. Васильева и др. Историческая тема в творчестве А. Толстого, Ю. Тынянова, А. Чапыгина. Сатирическое обличение нового быта (М. Зощенко, И. Ильф и Е. Петров, М. Булгаков). Развитие драматургии в 1930-е г.</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r>
      <w:tr w:rsidR="00B64CB7" w:rsidRPr="001E2C05" w:rsidTr="00D70310">
        <w:trPr>
          <w:trHeight w:val="79"/>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6.2. Марина Ивановна Цветаева</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 Сведения из биографии</w:t>
            </w:r>
            <w:r w:rsidR="00C15B5B" w:rsidRPr="001E2C05">
              <w:rPr>
                <w:bCs/>
              </w:rPr>
              <w:t xml:space="preserve"> М.И. Цветаевой</w:t>
            </w:r>
            <w:r w:rsidRPr="001E2C05">
              <w:rPr>
                <w:bCs/>
              </w:rPr>
              <w:t>.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sidR="00EC76EC" w:rsidRPr="001E2C05">
              <w:rPr>
                <w:bCs/>
                <w:i/>
                <w:iCs/>
              </w:rPr>
              <w:t>»</w:t>
            </w:r>
            <w:r w:rsidRPr="001E2C05">
              <w:rPr>
                <w:bCs/>
              </w:rPr>
              <w:t>.</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«Стихи растут как звезды и как</w:t>
            </w:r>
          </w:p>
          <w:p w:rsidR="00B64CB7" w:rsidRPr="001E2C05" w:rsidRDefault="00B64CB7" w:rsidP="00D70310">
            <w:pPr>
              <w:autoSpaceDE w:val="0"/>
              <w:autoSpaceDN w:val="0"/>
              <w:adjustRightInd w:val="0"/>
              <w:jc w:val="both"/>
              <w:rPr>
                <w:bCs/>
              </w:rPr>
            </w:pPr>
            <w:r w:rsidRPr="001E2C05">
              <w:rPr>
                <w:bCs/>
              </w:rPr>
              <w:t>розы…», «Я счастлива жить образцово и просто…», «Плач матери по новобранцу</w:t>
            </w:r>
            <w:r w:rsidR="00EC76EC" w:rsidRPr="001E2C05">
              <w:rPr>
                <w:bCs/>
              </w:rPr>
              <w:t>»</w:t>
            </w:r>
            <w:r w:rsidRPr="001E2C05">
              <w:rPr>
                <w:bCs/>
              </w:rPr>
              <w:t>.</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XIX — XX веков. Образ</w:t>
            </w:r>
          </w:p>
          <w:p w:rsidR="00B64CB7" w:rsidRPr="001E2C05" w:rsidRDefault="00B64CB7" w:rsidP="00D70310">
            <w:pPr>
              <w:autoSpaceDE w:val="0"/>
              <w:autoSpaceDN w:val="0"/>
              <w:adjustRightInd w:val="0"/>
              <w:jc w:val="both"/>
              <w:rPr>
                <w:bCs/>
              </w:rPr>
            </w:pPr>
            <w:r w:rsidRPr="001E2C05">
              <w:rPr>
                <w:bCs/>
              </w:rPr>
              <w:t>Москвы в творчестве русских поэтов (А. С. Пушкин, М.Ю. Лермонтов, С. А. Есенин и др.).</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средствах поэтической выразительности.</w:t>
            </w:r>
          </w:p>
          <w:p w:rsidR="00B64CB7" w:rsidRPr="001E2C05" w:rsidRDefault="00B64CB7" w:rsidP="00D70310">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реферата (сообщения, доклада): «М. И. Цветаева в воспоминаниях современников»</w:t>
            </w:r>
            <w:r w:rsidRPr="001E2C05">
              <w:rPr>
                <w:b/>
                <w:bCs/>
              </w:rPr>
              <w:t>.</w:t>
            </w:r>
          </w:p>
          <w:p w:rsidR="00B64CB7" w:rsidRPr="001E2C05" w:rsidRDefault="00B64CB7" w:rsidP="00D70310">
            <w:pPr>
              <w:autoSpaceDE w:val="0"/>
              <w:autoSpaceDN w:val="0"/>
              <w:adjustRightInd w:val="0"/>
              <w:jc w:val="both"/>
              <w:rPr>
                <w:bCs/>
              </w:rPr>
            </w:pPr>
            <w:r w:rsidRPr="001E2C05">
              <w:rPr>
                <w:bCs/>
              </w:rPr>
              <w:t>Подготовка и проведение заочной экскурсии в один из музеев М. И. Цветаевой.</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Одно-два стихотворения (по выбору студентов).</w:t>
            </w:r>
            <w:r w:rsidRPr="001E2C05">
              <w:rPr>
                <w:b/>
                <w:bCs/>
                <w:lang w:eastAsia="en-U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6.3. Осип </w:t>
            </w:r>
            <w:proofErr w:type="spellStart"/>
            <w:r w:rsidRPr="001E2C05">
              <w:rPr>
                <w:b/>
                <w:bCs/>
              </w:rPr>
              <w:t>Эмильевич</w:t>
            </w:r>
            <w:proofErr w:type="spellEnd"/>
            <w:r w:rsidRPr="001E2C05">
              <w:rPr>
                <w:b/>
                <w:bCs/>
              </w:rPr>
              <w:t xml:space="preserve"> Мандельштам</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
                <w:bCs/>
              </w:rPr>
            </w:pPr>
            <w:r w:rsidRPr="001E2C05">
              <w:rPr>
                <w:bCs/>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r w:rsidRPr="001E2C05">
              <w:rPr>
                <w:b/>
                <w:bCs/>
              </w:rPr>
              <w:t>.</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w:t>
            </w:r>
            <w:proofErr w:type="spellStart"/>
            <w:r w:rsidRPr="001E2C05">
              <w:rPr>
                <w:bCs/>
              </w:rPr>
              <w:t>Selentium</w:t>
            </w:r>
            <w:proofErr w:type="spellEnd"/>
            <w:r w:rsidRPr="001E2C05">
              <w:rPr>
                <w:bCs/>
              </w:rPr>
              <w:t>», «</w:t>
            </w:r>
            <w:proofErr w:type="spellStart"/>
            <w:r w:rsidRPr="001E2C05">
              <w:rPr>
                <w:bCs/>
              </w:rPr>
              <w:t>Notre</w:t>
            </w:r>
            <w:proofErr w:type="spellEnd"/>
            <w:r w:rsidRPr="001E2C05">
              <w:rPr>
                <w:bCs/>
              </w:rPr>
              <w:t xml:space="preserve"> </w:t>
            </w:r>
            <w:proofErr w:type="spellStart"/>
            <w:r w:rsidRPr="001E2C05">
              <w:rPr>
                <w:bCs/>
              </w:rPr>
              <w:t>Dame</w:t>
            </w:r>
            <w:proofErr w:type="spellEnd"/>
            <w:r w:rsidRPr="001E2C05">
              <w:rPr>
                <w:bCs/>
              </w:rPr>
              <w:t>», «Бессонница.</w:t>
            </w:r>
          </w:p>
          <w:p w:rsidR="00B64CB7" w:rsidRPr="001E2C05" w:rsidRDefault="00B64CB7" w:rsidP="00D70310">
            <w:pPr>
              <w:autoSpaceDE w:val="0"/>
              <w:autoSpaceDN w:val="0"/>
              <w:adjustRightInd w:val="0"/>
              <w:jc w:val="both"/>
              <w:rPr>
                <w:bCs/>
              </w:rPr>
            </w:pPr>
            <w:r w:rsidRPr="001E2C05">
              <w:rPr>
                <w:bCs/>
              </w:rPr>
              <w:t>Гомер. Тугие паруса…», «Ленинград» («Я вернулся в мой город, знакомый до слез…»),</w:t>
            </w:r>
          </w:p>
          <w:p w:rsidR="00B64CB7" w:rsidRPr="001E2C05" w:rsidRDefault="00B64CB7" w:rsidP="00D70310">
            <w:pPr>
              <w:autoSpaceDE w:val="0"/>
              <w:autoSpaceDN w:val="0"/>
              <w:adjustRightInd w:val="0"/>
              <w:jc w:val="both"/>
              <w:rPr>
                <w:b/>
                <w:bCs/>
              </w:rPr>
            </w:pPr>
            <w:r w:rsidRPr="001E2C05">
              <w:rPr>
                <w:bCs/>
              </w:rPr>
              <w:t>«За гремучую доблесть грядущих веков…».</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«Мы живем под собою не чуя страны</w:t>
            </w:r>
            <w:r w:rsidR="00EC76EC" w:rsidRPr="001E2C05">
              <w:rPr>
                <w:bCs/>
              </w:rPr>
              <w:t>»</w:t>
            </w:r>
            <w:r w:rsidRPr="001E2C05">
              <w:rPr>
                <w:bCs/>
              </w:rPr>
              <w:t>.</w:t>
            </w:r>
          </w:p>
          <w:p w:rsidR="00B64CB7" w:rsidRPr="001E2C05" w:rsidRDefault="00B64CB7" w:rsidP="00D70310">
            <w:pPr>
              <w:autoSpaceDE w:val="0"/>
              <w:autoSpaceDN w:val="0"/>
              <w:adjustRightInd w:val="0"/>
              <w:jc w:val="both"/>
              <w:rPr>
                <w:bCs/>
                <w:lang w:eastAsia="en-US"/>
              </w:rPr>
            </w:pPr>
            <w:r w:rsidRPr="001E2C05">
              <w:rPr>
                <w:b/>
                <w:bCs/>
                <w:lang w:eastAsia="en-US"/>
              </w:rPr>
              <w:t>Повторение.</w:t>
            </w:r>
            <w:r w:rsidRPr="001E2C05">
              <w:rPr>
                <w:bCs/>
                <w:lang w:eastAsia="en-US"/>
              </w:rPr>
              <w:t xml:space="preserve"> Образ Петербурга в русской литературе XIX века (А. С. Пушкин, Н.В.Гоголь, Ф.М.Достоевский). Природа в поэзии XIX века.</w:t>
            </w:r>
          </w:p>
          <w:p w:rsidR="00B64CB7" w:rsidRPr="001E2C05" w:rsidRDefault="00B64CB7" w:rsidP="00D70310">
            <w:pPr>
              <w:autoSpaceDE w:val="0"/>
              <w:autoSpaceDN w:val="0"/>
              <w:adjustRightInd w:val="0"/>
              <w:jc w:val="both"/>
              <w:rPr>
                <w:bCs/>
                <w:lang w:eastAsia="en-US"/>
              </w:rPr>
            </w:pPr>
            <w:r w:rsidRPr="001E2C05">
              <w:rPr>
                <w:b/>
                <w:bCs/>
                <w:lang w:eastAsia="en-US"/>
              </w:rPr>
              <w:t>Теория литературы.</w:t>
            </w:r>
            <w:r w:rsidRPr="001E2C05">
              <w:rPr>
                <w:bCs/>
                <w:lang w:eastAsia="en-US"/>
              </w:rPr>
              <w:t xml:space="preserve"> Развитие понятия о средствах поэтической выразительности.</w:t>
            </w:r>
          </w:p>
          <w:p w:rsidR="00B64CB7" w:rsidRPr="001E2C05" w:rsidRDefault="00B64CB7" w:rsidP="00D70310">
            <w:pPr>
              <w:autoSpaceDE w:val="0"/>
              <w:autoSpaceDN w:val="0"/>
              <w:adjustRightInd w:val="0"/>
              <w:jc w:val="both"/>
              <w:rPr>
                <w:bCs/>
                <w:lang w:eastAsia="en-US"/>
              </w:rPr>
            </w:pPr>
            <w:r w:rsidRPr="001E2C05">
              <w:rPr>
                <w:b/>
                <w:bCs/>
                <w:lang w:eastAsia="en-US"/>
              </w:rPr>
              <w:t>Наизусть.</w:t>
            </w:r>
            <w:r w:rsidRPr="001E2C05">
              <w:rPr>
                <w:bCs/>
                <w:lang w:eastAsia="en-US"/>
              </w:rPr>
              <w:t xml:space="preserve"> Одно-два стихотворения (по выбору студентов).</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6.4. Андрей Платонов (Андрей Платонович Климентов)</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По выбору преподавателя — творчество А. Н. Толстого или А. П. Платонова. Сведения из биографии.</w:t>
            </w:r>
            <w:r w:rsidR="00C15B5B" w:rsidRPr="001E2C05">
              <w:rPr>
                <w:bCs/>
              </w:rPr>
              <w:t xml:space="preserve"> </w:t>
            </w:r>
            <w:r w:rsidRPr="001E2C05">
              <w:rPr>
                <w:bCs/>
              </w:rPr>
              <w:t>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 «В прекрасном и яростном мире».</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стиле писателя.</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Творчество М. Е. Салтыкова</w:t>
            </w:r>
            <w:r w:rsidRPr="001E2C05">
              <w:rPr>
                <w:b/>
                <w:bCs/>
              </w:rPr>
              <w:t>-</w:t>
            </w:r>
            <w:r w:rsidRPr="001E2C05">
              <w:rPr>
                <w:bCs/>
              </w:rPr>
              <w:t>Щедрина.</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Музыка Д. Д.Шостаковича, И. О. Дунаевского. Картины П. </w:t>
            </w:r>
            <w:proofErr w:type="spellStart"/>
            <w:r w:rsidRPr="001E2C05">
              <w:rPr>
                <w:bCs/>
              </w:rPr>
              <w:t>Н.Филонова</w:t>
            </w:r>
            <w:proofErr w:type="spellEnd"/>
            <w:r w:rsidRPr="001E2C05">
              <w:rPr>
                <w:bCs/>
              </w:rPr>
              <w:t>.</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сообщения: «Герои прозы</w:t>
            </w:r>
          </w:p>
          <w:p w:rsidR="00EC76EC" w:rsidRPr="001E2C05" w:rsidRDefault="00EC76EC" w:rsidP="00D70310">
            <w:pPr>
              <w:autoSpaceDE w:val="0"/>
              <w:autoSpaceDN w:val="0"/>
              <w:adjustRightInd w:val="0"/>
              <w:jc w:val="both"/>
              <w:rPr>
                <w:bCs/>
              </w:rPr>
            </w:pPr>
            <w:r w:rsidRPr="001E2C05">
              <w:rPr>
                <w:bCs/>
              </w:rPr>
              <w:t>А. Платонова».</w:t>
            </w:r>
            <w:r w:rsidR="00B64CB7" w:rsidRPr="001E2C05">
              <w:rPr>
                <w:bC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6.5  Исаак Эммануилович  Бабель</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C15B5B" w:rsidP="00D70310">
            <w:pPr>
              <w:autoSpaceDE w:val="0"/>
              <w:autoSpaceDN w:val="0"/>
              <w:adjustRightInd w:val="0"/>
              <w:jc w:val="both"/>
              <w:rPr>
                <w:bCs/>
              </w:rPr>
            </w:pPr>
            <w:r w:rsidRPr="001E2C05">
              <w:rPr>
                <w:bCs/>
                <w:iCs/>
              </w:rPr>
              <w:t>И.Э. Бабель - с</w:t>
            </w:r>
            <w:r w:rsidR="00B64CB7" w:rsidRPr="001E2C05">
              <w:rPr>
                <w:bCs/>
              </w:rPr>
              <w:t>ведения из биографии писателя. Проблематика и особенности поэтики прозы</w:t>
            </w:r>
          </w:p>
          <w:p w:rsidR="00B64CB7" w:rsidRPr="001E2C05" w:rsidRDefault="00B64CB7" w:rsidP="00D70310">
            <w:pPr>
              <w:autoSpaceDE w:val="0"/>
              <w:autoSpaceDN w:val="0"/>
              <w:adjustRightInd w:val="0"/>
              <w:jc w:val="both"/>
              <w:rPr>
                <w:bCs/>
              </w:rPr>
            </w:pPr>
            <w:r w:rsidRPr="001E2C05">
              <w:rPr>
                <w:bCs/>
              </w:rPr>
              <w:t>Бабеля. Сочетание трагического и комического, прекрасного и безобразного в рассказах Бабеля.</w:t>
            </w:r>
          </w:p>
          <w:p w:rsidR="00B64CB7" w:rsidRPr="001E2C05" w:rsidRDefault="00B64CB7" w:rsidP="00D70310">
            <w:pPr>
              <w:autoSpaceDE w:val="0"/>
              <w:autoSpaceDN w:val="0"/>
              <w:adjustRightInd w:val="0"/>
              <w:jc w:val="both"/>
              <w:rPr>
                <w:bCs/>
              </w:rPr>
            </w:pPr>
            <w:r w:rsidRPr="001E2C05">
              <w:rPr>
                <w:b/>
                <w:bCs/>
              </w:rPr>
              <w:t>Для чтения и обсуждения</w:t>
            </w:r>
            <w:r w:rsidRPr="001E2C05">
              <w:rPr>
                <w:bCs/>
              </w:rPr>
              <w:t>. «Конармия» (обзор с чтением фрагментов рассказов).</w:t>
            </w:r>
          </w:p>
          <w:p w:rsidR="00BC1C41"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Тема революции и Гражданской войны в русской литературе.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рассказе.</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6.6. Михаил Афанасьевич Булгаков</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00C15B5B" w:rsidRPr="001E2C05">
              <w:rPr>
                <w:bCs/>
                <w:iCs/>
              </w:rPr>
              <w:t>Михаил Афанасьевич Булгаков.</w:t>
            </w:r>
            <w:r w:rsidR="00C15B5B" w:rsidRPr="001E2C05">
              <w:rPr>
                <w:b/>
                <w:bCs/>
                <w:iCs/>
              </w:rPr>
              <w:t xml:space="preserve"> </w:t>
            </w:r>
            <w:r w:rsidRPr="001E2C05">
              <w:rPr>
                <w:bCs/>
              </w:rPr>
              <w:t>Краткий обзор жизни и творчества (с обобщением ранее изученного материала). 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w:t>
            </w:r>
            <w:r w:rsidR="00C15B5B" w:rsidRPr="001E2C05">
              <w:rPr>
                <w:bCs/>
              </w:rPr>
              <w:t xml:space="preserve"> </w:t>
            </w:r>
            <w:r w:rsidRPr="001E2C05">
              <w:rPr>
                <w:bCs/>
              </w:rPr>
              <w:t xml:space="preserve">Сценическая жизнь пьесы «Дни </w:t>
            </w:r>
            <w:proofErr w:type="spellStart"/>
            <w:r w:rsidRPr="001E2C05">
              <w:rPr>
                <w:bCs/>
              </w:rPr>
              <w:t>Турбиных</w:t>
            </w:r>
            <w:proofErr w:type="spellEnd"/>
            <w:r w:rsidRPr="001E2C05">
              <w:rPr>
                <w:bCs/>
              </w:rPr>
              <w:t xml:space="preserve">». Роман «Мастер и Маргарита». Своеобразие жанра. Многоплановость романа. Система образов. </w:t>
            </w:r>
            <w:proofErr w:type="spellStart"/>
            <w:r w:rsidRPr="001E2C05">
              <w:rPr>
                <w:bCs/>
              </w:rPr>
              <w:t>Ершалаимские</w:t>
            </w:r>
            <w:proofErr w:type="spellEnd"/>
            <w:r w:rsidRPr="001E2C05">
              <w:rPr>
                <w:bCs/>
              </w:rPr>
              <w:t xml:space="preserve"> главы. Москва 1930-х годов. Тайны психологии человека: страх сильных мира перед правдой жизни. </w:t>
            </w:r>
            <w:proofErr w:type="spellStart"/>
            <w:r w:rsidRPr="001E2C05">
              <w:rPr>
                <w:bCs/>
              </w:rPr>
              <w:t>Воланд</w:t>
            </w:r>
            <w:proofErr w:type="spellEnd"/>
            <w:r w:rsidRPr="001E2C05">
              <w:rPr>
                <w:bCs/>
              </w:rPr>
              <w:t xml:space="preserve"> и его окружение.</w:t>
            </w:r>
            <w:r w:rsidRPr="001E2C05">
              <w:rPr>
                <w:b/>
                <w:bCs/>
              </w:rPr>
              <w:t xml:space="preserve"> </w:t>
            </w:r>
            <w:r w:rsidRPr="001E2C05">
              <w:rPr>
                <w:bCs/>
              </w:rPr>
              <w:t>Фантастическое и реалистическое в романе. Любовь и судьба Мастера. Традиции русской</w:t>
            </w:r>
            <w:r w:rsidRPr="001E2C05">
              <w:rPr>
                <w:b/>
                <w:bCs/>
              </w:rPr>
              <w:t xml:space="preserve"> </w:t>
            </w:r>
            <w:r w:rsidRPr="001E2C05">
              <w:rPr>
                <w:bCs/>
              </w:rPr>
              <w:t>литературы (творчество Н. В. Гоголя) в творчестве М. Булгакова. Своеобразие писательской</w:t>
            </w:r>
            <w:r w:rsidR="00C15B5B" w:rsidRPr="001E2C05">
              <w:rPr>
                <w:bCs/>
              </w:rPr>
              <w:t xml:space="preserve"> </w:t>
            </w:r>
            <w:r w:rsidRPr="001E2C05">
              <w:rPr>
                <w:bCs/>
              </w:rPr>
              <w:t>манеры.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Роман «Белая гвардия» или «Мастер и Маргарита».</w:t>
            </w:r>
          </w:p>
          <w:p w:rsidR="00B64CB7" w:rsidRPr="001E2C05" w:rsidRDefault="00B64CB7" w:rsidP="00D70310">
            <w:pPr>
              <w:autoSpaceDE w:val="0"/>
              <w:autoSpaceDN w:val="0"/>
              <w:adjustRightInd w:val="0"/>
              <w:jc w:val="both"/>
              <w:rPr>
                <w:bCs/>
              </w:rPr>
            </w:pPr>
            <w:r w:rsidRPr="001E2C05">
              <w:rPr>
                <w:b/>
                <w:bCs/>
              </w:rPr>
              <w:t>Повторение.</w:t>
            </w:r>
            <w:r w:rsidRPr="001E2C05">
              <w:rPr>
                <w:bCs/>
              </w:rPr>
              <w:t xml:space="preserve"> Фантастика и реальность в произведениях Н. В. Гоголя и М. Е. Салтыкова- Щедрина. Сатирическое изображение действительности в творчестве М. Е. Салтыкова-Щедрина.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Разнообразие типов романа в советской литературе.</w:t>
            </w:r>
          </w:p>
          <w:p w:rsidR="00B64CB7" w:rsidRPr="001E2C05" w:rsidRDefault="00B64CB7" w:rsidP="00D70310">
            <w:pPr>
              <w:autoSpaceDE w:val="0"/>
              <w:autoSpaceDN w:val="0"/>
              <w:adjustRightInd w:val="0"/>
              <w:jc w:val="both"/>
              <w:rPr>
                <w:b/>
                <w:bCs/>
              </w:rPr>
            </w:pPr>
            <w:r w:rsidRPr="001E2C05">
              <w:rPr>
                <w:b/>
                <w:bCs/>
              </w:rPr>
              <w:t>Демонстрации.</w:t>
            </w:r>
            <w:r w:rsidRPr="001E2C05">
              <w:rPr>
                <w:bCs/>
              </w:rPr>
              <w:t xml:space="preserve"> Фотографии писателя. Иллюстрации русских художников к произведениям М. А. Булгакова. Фрагменты кинофильмов «Дни </w:t>
            </w:r>
            <w:proofErr w:type="spellStart"/>
            <w:r w:rsidRPr="001E2C05">
              <w:rPr>
                <w:bCs/>
              </w:rPr>
              <w:t>Турбиных</w:t>
            </w:r>
            <w:proofErr w:type="spellEnd"/>
            <w:r w:rsidRPr="001E2C05">
              <w:rPr>
                <w:bCs/>
              </w:rPr>
              <w:t>» (</w:t>
            </w:r>
            <w:proofErr w:type="spellStart"/>
            <w:r w:rsidRPr="001E2C05">
              <w:rPr>
                <w:bCs/>
              </w:rPr>
              <w:t>реж</w:t>
            </w:r>
            <w:proofErr w:type="spellEnd"/>
            <w:r w:rsidRPr="001E2C05">
              <w:rPr>
                <w:bCs/>
              </w:rPr>
              <w:t>. В. Басов), «Мастер и Маргарита» (</w:t>
            </w:r>
            <w:proofErr w:type="spellStart"/>
            <w:r w:rsidRPr="001E2C05">
              <w:rPr>
                <w:bCs/>
              </w:rPr>
              <w:t>реж</w:t>
            </w:r>
            <w:proofErr w:type="spellEnd"/>
            <w:r w:rsidRPr="001E2C05">
              <w:rPr>
                <w:bCs/>
              </w:rPr>
              <w:t xml:space="preserve">. В. </w:t>
            </w:r>
            <w:proofErr w:type="spellStart"/>
            <w:r w:rsidRPr="001E2C05">
              <w:rPr>
                <w:bCs/>
              </w:rPr>
              <w:t>Бортко</w:t>
            </w:r>
            <w:proofErr w:type="spellEnd"/>
            <w:r w:rsidRPr="001E2C05">
              <w:rPr>
                <w:bCs/>
              </w:rPr>
              <w:t>).</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6.7. Алексей Николаевич Толстой</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Pr="001E2C05">
              <w:rPr>
                <w:bCs/>
              </w:rPr>
              <w:t>Сведения из биографии</w:t>
            </w:r>
            <w:r w:rsidR="00C15B5B" w:rsidRPr="001E2C05">
              <w:rPr>
                <w:bCs/>
              </w:rPr>
              <w:t xml:space="preserve"> А.Н. Толстого</w:t>
            </w:r>
            <w:r w:rsidRPr="001E2C05">
              <w:rPr>
                <w:bCs/>
              </w:rPr>
              <w:t xml:space="preserve"> (с обобщением ранее изученного).</w:t>
            </w:r>
            <w:r w:rsidR="00EC76EC" w:rsidRPr="001E2C05">
              <w:rPr>
                <w:bCs/>
              </w:rPr>
              <w:t xml:space="preserve"> </w:t>
            </w:r>
            <w:r w:rsidRPr="001E2C05">
              <w:rPr>
                <w:bCs/>
              </w:rPr>
              <w:t>Тема русской истории в творчестве писателя. Роман «Петр Первый» —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Роман «Петр Первый» (обзор с чтением и анализом фрагментов).</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Развитие жанра исторического романа (А. С. Пушкин. «Капитанская дочка», Л. Н. Толстой. «Война и мир»).</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Исторический роман.</w:t>
            </w:r>
          </w:p>
          <w:p w:rsidR="00B64CB7" w:rsidRPr="001E2C05" w:rsidRDefault="00B64CB7" w:rsidP="00D70310">
            <w:pPr>
              <w:autoSpaceDE w:val="0"/>
              <w:autoSpaceDN w:val="0"/>
              <w:adjustRightInd w:val="0"/>
              <w:jc w:val="both"/>
              <w:rPr>
                <w:b/>
                <w:bCs/>
              </w:rPr>
            </w:pPr>
            <w:r w:rsidRPr="001E2C05">
              <w:rPr>
                <w:b/>
                <w:bCs/>
              </w:rPr>
              <w:t xml:space="preserve">Демонстрации. </w:t>
            </w:r>
            <w:r w:rsidRPr="001E2C05">
              <w:rPr>
                <w:bCs/>
              </w:rPr>
              <w:t>Фрагменты из кинофильмов «Юность Петра», «В начале славных дел». В. Скотт. «Айвенго»</w:t>
            </w:r>
            <w:r w:rsidR="00BC1C41" w:rsidRPr="001E2C05">
              <w:rPr>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6.8. Михаил Александрович Шолохов</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Жизненный и творческий путь </w:t>
            </w:r>
            <w:r w:rsidR="00C15B5B" w:rsidRPr="001E2C05">
              <w:rPr>
                <w:bCs/>
              </w:rPr>
              <w:t>М.А. Шолохова</w:t>
            </w:r>
            <w:r w:rsidRPr="001E2C05">
              <w:rPr>
                <w:bCs/>
              </w:rPr>
              <w:t xml:space="preserve"> (с обобщением ранее изученного).</w:t>
            </w:r>
          </w:p>
          <w:p w:rsidR="00B64CB7" w:rsidRPr="001E2C05" w:rsidRDefault="00B64CB7" w:rsidP="00D70310">
            <w:pPr>
              <w:autoSpaceDE w:val="0"/>
              <w:autoSpaceDN w:val="0"/>
              <w:adjustRightInd w:val="0"/>
              <w:jc w:val="both"/>
              <w:rPr>
                <w:bCs/>
              </w:rPr>
            </w:pPr>
            <w:r w:rsidRPr="001E2C05">
              <w:rPr>
                <w:bCs/>
              </w:rPr>
              <w:t>Мир и человек в рассказах М. Шолохова. Глубина реалистических обобщений. Трагический пафос «Донских рассказов». Поэтика раннего творчества М. Шолохова. 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Роман-эпопея «Тихий Дон» (обзор с чтением фрагментов).</w:t>
            </w:r>
          </w:p>
          <w:p w:rsidR="00B64CB7" w:rsidRPr="001E2C05" w:rsidRDefault="00B64CB7" w:rsidP="00D70310">
            <w:pPr>
              <w:autoSpaceDE w:val="0"/>
              <w:autoSpaceDN w:val="0"/>
              <w:adjustRightInd w:val="0"/>
              <w:jc w:val="both"/>
              <w:rPr>
                <w:bCs/>
              </w:rPr>
            </w:pPr>
            <w:r w:rsidRPr="001E2C05">
              <w:rPr>
                <w:b/>
                <w:bCs/>
              </w:rPr>
              <w:t>Для чтения и обсуждения (по выбору преподавателя). «</w:t>
            </w:r>
            <w:r w:rsidRPr="001E2C05">
              <w:rPr>
                <w:bCs/>
              </w:rPr>
              <w:t>Донские рассказы», «Поднятая целина».</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Традиции в изображении войны (Л. Н. Толстой «Война и мир»).</w:t>
            </w:r>
          </w:p>
          <w:p w:rsidR="00BC1C41" w:rsidRPr="001E2C05" w:rsidRDefault="00B64CB7" w:rsidP="00D70310">
            <w:pPr>
              <w:autoSpaceDE w:val="0"/>
              <w:autoSpaceDN w:val="0"/>
              <w:adjustRightInd w:val="0"/>
              <w:jc w:val="both"/>
              <w:rPr>
                <w:bCs/>
              </w:rPr>
            </w:pPr>
            <w:r w:rsidRPr="001E2C05">
              <w:rPr>
                <w:bCs/>
              </w:rPr>
              <w:t xml:space="preserve">Тема революции и Гражданской войны в творчестве русских писателей.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стиле писателя.</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Иллюстрации О. Г. </w:t>
            </w:r>
            <w:proofErr w:type="spellStart"/>
            <w:r w:rsidRPr="001E2C05">
              <w:rPr>
                <w:bCs/>
              </w:rPr>
              <w:t>Верейского</w:t>
            </w:r>
            <w:proofErr w:type="spellEnd"/>
            <w:r w:rsidRPr="001E2C05">
              <w:rPr>
                <w:bCs/>
              </w:rPr>
              <w:t xml:space="preserve"> к роману «Тихий Дон». Фрагменты из кинофильма режиссера С. А. Герасимова «Тихий Дон» («Мосфильм», 1957—1958 годы).</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w:t>
            </w:r>
          </w:p>
        </w:tc>
      </w:tr>
      <w:tr w:rsidR="00B64CB7" w:rsidRPr="001E2C05" w:rsidTr="00D70310">
        <w:trPr>
          <w:trHeight w:val="556"/>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7.</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 xml:space="preserve"> ОСОБЕННОСТИ  РАЗВИТИЯ ЛИТЕРАТУРЫ ПЕРИОДА ВЕЛИКОЙ ОТЕЧЕСТВЕННОЙ ВОЙНЫ И ПЕРВЫХ ПОСЛЕВОЕННЫХ ЛЕТ                        </w:t>
            </w:r>
          </w:p>
        </w:tc>
        <w:tc>
          <w:tcPr>
            <w:tcW w:w="1276" w:type="dxa"/>
          </w:tcPr>
          <w:p w:rsidR="00B64CB7" w:rsidRPr="001E2C05" w:rsidRDefault="00DF5207" w:rsidP="00D70310">
            <w:pPr>
              <w:autoSpaceDE w:val="0"/>
              <w:autoSpaceDN w:val="0"/>
              <w:adjustRightInd w:val="0"/>
              <w:jc w:val="both"/>
              <w:rPr>
                <w:b/>
                <w:bCs/>
                <w:lang w:eastAsia="en-US"/>
              </w:rPr>
            </w:pPr>
            <w:r>
              <w:rPr>
                <w:b/>
                <w:bCs/>
                <w:lang w:eastAsia="en-US"/>
              </w:rPr>
              <w:t>3</w:t>
            </w:r>
          </w:p>
        </w:tc>
      </w:tr>
      <w:tr w:rsidR="00B64CB7" w:rsidRPr="001E2C05" w:rsidTr="00D70310">
        <w:trPr>
          <w:trHeight w:val="1706"/>
        </w:trPr>
        <w:tc>
          <w:tcPr>
            <w:tcW w:w="2830" w:type="dxa"/>
          </w:tcPr>
          <w:p w:rsidR="00B64CB7" w:rsidRPr="001E2C05" w:rsidRDefault="00B64CB7" w:rsidP="00D70310">
            <w:pPr>
              <w:autoSpaceDE w:val="0"/>
              <w:autoSpaceDN w:val="0"/>
              <w:adjustRightInd w:val="0"/>
              <w:rPr>
                <w:b/>
              </w:rPr>
            </w:pPr>
            <w:r w:rsidRPr="001E2C05">
              <w:rPr>
                <w:b/>
                <w:bCs/>
              </w:rPr>
              <w:t>Тема 7</w:t>
            </w:r>
            <w:r w:rsidRPr="00E57076">
              <w:rPr>
                <w:b/>
                <w:bCs/>
              </w:rPr>
              <w:t>.1.</w:t>
            </w:r>
            <w:r w:rsidRPr="001E2C05">
              <w:rPr>
                <w:b/>
                <w:bCs/>
              </w:rPr>
              <w:t xml:space="preserve"> </w:t>
            </w:r>
            <w:r w:rsidRPr="001E2C05">
              <w:rPr>
                <w:b/>
              </w:rPr>
              <w:t>Особенности развития литературы периода Великой</w:t>
            </w:r>
          </w:p>
          <w:p w:rsidR="00B64CB7" w:rsidRPr="001E2C05" w:rsidRDefault="00B64CB7" w:rsidP="00D70310">
            <w:pPr>
              <w:autoSpaceDE w:val="0"/>
              <w:autoSpaceDN w:val="0"/>
              <w:adjustRightInd w:val="0"/>
              <w:jc w:val="both"/>
              <w:rPr>
                <w:b/>
                <w:bCs/>
              </w:rPr>
            </w:pPr>
            <w:r w:rsidRPr="001E2C05">
              <w:rPr>
                <w:b/>
              </w:rPr>
              <w:t>Отечественной войны и первых послевоенных лет</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D70310">
            <w:pPr>
              <w:autoSpaceDE w:val="0"/>
              <w:autoSpaceDN w:val="0"/>
              <w:adjustRightInd w:val="0"/>
              <w:jc w:val="both"/>
            </w:pPr>
            <w:r w:rsidRPr="001E2C05">
              <w:t xml:space="preserve">Деятели литературы и искусства на защите Отечества. Живопись А. </w:t>
            </w:r>
            <w:proofErr w:type="spellStart"/>
            <w:r w:rsidRPr="001E2C05">
              <w:t>Дейнекии</w:t>
            </w:r>
            <w:proofErr w:type="spellEnd"/>
            <w:r w:rsidRPr="001E2C05">
              <w:t xml:space="preserve"> А. </w:t>
            </w:r>
            <w:proofErr w:type="spellStart"/>
            <w:r w:rsidRPr="001E2C05">
              <w:t>Пластова</w:t>
            </w:r>
            <w:proofErr w:type="spellEnd"/>
            <w:r w:rsidRPr="001E2C05">
              <w:t>. Музыка Д. Шостаковича и песни военных лет (С. Соловьев-Седой, В. Лебедев-Кумач, И. Дунаевский и др.). Кинематограф героической эпохи.</w:t>
            </w:r>
            <w:r w:rsidR="007F6F57" w:rsidRPr="001E2C05">
              <w:t xml:space="preserve"> </w:t>
            </w:r>
            <w:r w:rsidRPr="001E2C05">
              <w:t xml:space="preserve">Лирический герой в стихах поэтов-фронтовиков (О. </w:t>
            </w:r>
            <w:proofErr w:type="spellStart"/>
            <w:r w:rsidRPr="001E2C05">
              <w:t>Берггольц</w:t>
            </w:r>
            <w:proofErr w:type="spellEnd"/>
            <w:r w:rsidRPr="001E2C05">
              <w:t xml:space="preserve">, К. Симонов, А. Твардовский, А. Сурков, М. Исаковский, М. </w:t>
            </w:r>
            <w:proofErr w:type="spellStart"/>
            <w:r w:rsidRPr="001E2C05">
              <w:t>Алигер</w:t>
            </w:r>
            <w:proofErr w:type="spellEnd"/>
            <w:r w:rsidRPr="001E2C05">
              <w:t xml:space="preserve">, Ю. </w:t>
            </w:r>
            <w:proofErr w:type="spellStart"/>
            <w:r w:rsidRPr="001E2C05">
              <w:t>Друнина</w:t>
            </w:r>
            <w:proofErr w:type="spellEnd"/>
            <w:r w:rsidRPr="001E2C05">
              <w:t xml:space="preserve">, М. </w:t>
            </w:r>
            <w:proofErr w:type="spellStart"/>
            <w:r w:rsidRPr="001E2C05">
              <w:t>Джалиль</w:t>
            </w:r>
            <w:proofErr w:type="spellEnd"/>
            <w:r w:rsidRPr="001E2C05">
              <w:t xml:space="preserve"> и др.).</w:t>
            </w:r>
            <w:r w:rsidR="007F6F57" w:rsidRPr="001E2C05">
              <w:t xml:space="preserve"> </w:t>
            </w:r>
            <w:r w:rsidRPr="001E2C05">
              <w:t>Публицистика военных лет (М. Шолохов, И. Эренбург, А. Толстой).</w:t>
            </w:r>
            <w:r w:rsidR="007F6F57" w:rsidRPr="001E2C05">
              <w:t xml:space="preserve"> </w:t>
            </w:r>
            <w:r w:rsidRPr="001E2C05">
              <w:t>Реалистическое и романтическое изображение войны в прозе: рассказы Л. Соболева, В. Кожевникова, К. Паустовского, М. Шолохова и др.</w:t>
            </w:r>
            <w:r w:rsidR="007F6F57" w:rsidRPr="001E2C05">
              <w:t xml:space="preserve"> </w:t>
            </w:r>
            <w:r w:rsidRPr="001E2C05">
              <w:t>Повести и романы Б. Горбатова, А. Бека, А. Фадеева. Пьесы: «Русские люди» К. Симонова, «Фронт» А. Корнейчука и др.</w:t>
            </w:r>
            <w:r w:rsidR="007F6F57" w:rsidRPr="001E2C05">
              <w:t xml:space="preserve"> </w:t>
            </w:r>
            <w:r w:rsidRPr="001E2C05">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w:t>
            </w:r>
            <w:proofErr w:type="spellStart"/>
            <w:r w:rsidRPr="001E2C05">
              <w:t>Ажаева</w:t>
            </w:r>
            <w:proofErr w:type="spellEnd"/>
            <w:r w:rsidRPr="001E2C05">
              <w:t xml:space="preserve"> и др.</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B64CB7" w:rsidP="00D70310">
            <w:pPr>
              <w:autoSpaceDE w:val="0"/>
              <w:autoSpaceDN w:val="0"/>
              <w:adjustRightInd w:val="0"/>
              <w:jc w:val="both"/>
              <w:rPr>
                <w:b/>
                <w:bCs/>
                <w:lang w:eastAsia="en-US"/>
              </w:rPr>
            </w:pPr>
            <w:r w:rsidRPr="001E2C05">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7</w:t>
            </w:r>
            <w:r w:rsidRPr="00E57076">
              <w:rPr>
                <w:b/>
                <w:bCs/>
              </w:rPr>
              <w:t>.</w:t>
            </w:r>
            <w:r w:rsidR="00E57076" w:rsidRPr="00E57076">
              <w:rPr>
                <w:b/>
                <w:bCs/>
              </w:rPr>
              <w:t>2</w:t>
            </w:r>
            <w:r w:rsidRPr="00E57076">
              <w:rPr>
                <w:b/>
                <w:bCs/>
              </w:rPr>
              <w:t>.</w:t>
            </w:r>
            <w:r w:rsidR="00E57076">
              <w:rPr>
                <w:b/>
                <w:bCs/>
              </w:rPr>
              <w:t xml:space="preserve"> </w:t>
            </w:r>
            <w:r w:rsidRPr="001E2C05">
              <w:rPr>
                <w:b/>
                <w:bCs/>
              </w:rPr>
              <w:t>Анна Андреевна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Ахматова</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Жизненный и творческий путь </w:t>
            </w:r>
            <w:r w:rsidR="006D5CA6" w:rsidRPr="001E2C05">
              <w:rPr>
                <w:bCs/>
              </w:rPr>
              <w:t>А.А.Ахматовой</w:t>
            </w:r>
            <w:r w:rsidR="006D5CA6" w:rsidRPr="001E2C05">
              <w:rPr>
                <w:b/>
                <w:bCs/>
                <w:i/>
              </w:rPr>
              <w:t xml:space="preserve"> </w:t>
            </w:r>
            <w:r w:rsidRPr="001E2C05">
              <w:rPr>
                <w:bCs/>
              </w:rPr>
              <w:t>(с обобщением ранее изученного).</w:t>
            </w:r>
          </w:p>
          <w:p w:rsidR="00B64CB7" w:rsidRPr="001E2C05" w:rsidRDefault="00B64CB7" w:rsidP="00D70310">
            <w:pPr>
              <w:autoSpaceDE w:val="0"/>
              <w:autoSpaceDN w:val="0"/>
              <w:adjustRightInd w:val="0"/>
              <w:jc w:val="both"/>
              <w:rPr>
                <w:bCs/>
              </w:rPr>
            </w:pPr>
            <w:r w:rsidRPr="001E2C05">
              <w:rPr>
                <w:bCs/>
              </w:rPr>
              <w:t>Ранняя лирика Ахматовой: глубина, яркость переживаний поэта. Тематика и</w:t>
            </w:r>
            <w:r w:rsidR="006D5CA6" w:rsidRPr="001E2C05">
              <w:rPr>
                <w:bCs/>
              </w:rPr>
              <w:t xml:space="preserve"> </w:t>
            </w:r>
            <w:r w:rsidRPr="001E2C05">
              <w:rPr>
                <w:bCs/>
              </w:rPr>
              <w:t>тональность лирики периода  Первой мировой войны: судьба страны и народа.</w:t>
            </w:r>
            <w:r w:rsidR="006D5CA6" w:rsidRPr="001E2C05">
              <w:rPr>
                <w:bCs/>
              </w:rPr>
              <w:t xml:space="preserve"> </w:t>
            </w:r>
            <w:r w:rsidRPr="001E2C05">
              <w:rPr>
                <w:bCs/>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w:t>
            </w:r>
          </w:p>
          <w:p w:rsidR="00B64CB7" w:rsidRPr="001E2C05" w:rsidRDefault="00B64CB7" w:rsidP="00D70310">
            <w:pPr>
              <w:autoSpaceDE w:val="0"/>
              <w:autoSpaceDN w:val="0"/>
              <w:adjustRightInd w:val="0"/>
              <w:jc w:val="both"/>
              <w:rPr>
                <w:bCs/>
              </w:rPr>
            </w:pPr>
            <w:r w:rsidRPr="001E2C05">
              <w:rPr>
                <w:b/>
                <w:bCs/>
              </w:rPr>
              <w:t>Для чтения и изучения.</w:t>
            </w:r>
            <w:r w:rsidRPr="001E2C05">
              <w:rPr>
                <w:bCs/>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w:t>
            </w:r>
          </w:p>
          <w:p w:rsidR="00EC76EC"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Два-три стихотворения (по выбору преподавателя). «Смуглый отрок бродил по аллеям…», «Ты письмо мое, милый, не комкай…», «Все расхищено, предано, продано…», «Зачем вы отравили воду…», «Клятва», «Мужество», «Поэма без героя</w:t>
            </w:r>
            <w:r w:rsidR="00EC76EC" w:rsidRPr="001E2C05">
              <w:rPr>
                <w:bCs/>
              </w:rPr>
              <w:t>».</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Образ Петербурга в русской литературе XIX века (А. С. Пушкин, Н. В. Гоголь, Ф. М. Достоевский). Любовная лирика русских поэтов.</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Проблема традиций и новаторства в поэзии. Поэтическое мастерство.</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Портреты А. А. Ахматовой кисти К. С. Петрова-Водкина, Ю. П. Анненкова, А.Модильяни. И. В.Моцарт «Реквием». Иллюстрации М. В. </w:t>
            </w:r>
            <w:proofErr w:type="spellStart"/>
            <w:r w:rsidRPr="001E2C05">
              <w:rPr>
                <w:bCs/>
              </w:rPr>
              <w:t>Добужинского</w:t>
            </w:r>
            <w:proofErr w:type="spellEnd"/>
            <w:r w:rsidRPr="001E2C05">
              <w:rPr>
                <w:bCs/>
              </w:rPr>
              <w:t xml:space="preserve"> к книге «Подорожник».</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«Трагедия “</w:t>
            </w:r>
            <w:proofErr w:type="spellStart"/>
            <w:r w:rsidRPr="001E2C05">
              <w:rPr>
                <w:bCs/>
              </w:rPr>
              <w:t>стомильонного</w:t>
            </w:r>
            <w:proofErr w:type="spellEnd"/>
            <w:r w:rsidRPr="001E2C05">
              <w:rPr>
                <w:bCs/>
              </w:rPr>
              <w:t xml:space="preserve"> народа” в поэме А. Ахматовой “Реквием”». Подготовка виртуальной экскурсии по одному из музеев А. Ахматовой.</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Два-три стихотворения (по выбору студентов).</w:t>
            </w:r>
          </w:p>
          <w:p w:rsidR="00D100FB"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DF5207" w:rsidP="00D70310">
            <w:pPr>
              <w:autoSpaceDE w:val="0"/>
              <w:autoSpaceDN w:val="0"/>
              <w:adjustRightInd w:val="0"/>
              <w:jc w:val="both"/>
              <w:rPr>
                <w:b/>
                <w:bCs/>
                <w:lang w:eastAsia="en-US"/>
              </w:rPr>
            </w:pPr>
            <w:r>
              <w:rPr>
                <w:b/>
                <w:bCs/>
                <w:iCs/>
              </w:rPr>
              <w:t>1</w:t>
            </w:r>
          </w:p>
        </w:tc>
      </w:tr>
      <w:tr w:rsidR="00B64CB7" w:rsidRPr="001E2C05" w:rsidTr="00D70310">
        <w:trPr>
          <w:trHeight w:val="972"/>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7.3. Борис Леонидович Пастернак </w:t>
            </w:r>
          </w:p>
        </w:tc>
        <w:tc>
          <w:tcPr>
            <w:tcW w:w="10075" w:type="dxa"/>
            <w:gridSpan w:val="3"/>
          </w:tcPr>
          <w:p w:rsidR="00B64CB7" w:rsidRPr="001E2C05" w:rsidRDefault="00B64CB7" w:rsidP="00D70310">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Pr="001E2C05">
              <w:rPr>
                <w:bCs/>
              </w:rPr>
              <w:t>Сведения из биографии</w:t>
            </w:r>
            <w:r w:rsidR="006D5CA6" w:rsidRPr="001E2C05">
              <w:rPr>
                <w:b/>
                <w:bCs/>
                <w:i/>
              </w:rPr>
              <w:t xml:space="preserve"> </w:t>
            </w:r>
            <w:r w:rsidR="006D5CA6" w:rsidRPr="001E2C05">
              <w:rPr>
                <w:bCs/>
              </w:rPr>
              <w:t xml:space="preserve">Б.Л.Пастернака. </w:t>
            </w:r>
            <w:r w:rsidRPr="001E2C05">
              <w:rPr>
                <w:bCs/>
              </w:rPr>
              <w:t>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w:t>
            </w:r>
            <w:r w:rsidR="006D5CA6" w:rsidRPr="001E2C05">
              <w:rPr>
                <w:bCs/>
              </w:rPr>
              <w:t xml:space="preserve"> </w:t>
            </w:r>
            <w:r w:rsidRPr="001E2C05">
              <w:rPr>
                <w:bCs/>
              </w:rPr>
              <w:t>философской концепции поэта.</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(два-три — по выбору преподавателя): «Февраль. Достать чернил и плакать…», «Про эти стихи», «Определение поэзии», «Гам-</w:t>
            </w:r>
          </w:p>
          <w:p w:rsidR="00B64CB7" w:rsidRPr="001E2C05" w:rsidRDefault="00B64CB7" w:rsidP="00D70310">
            <w:pPr>
              <w:autoSpaceDE w:val="0"/>
              <w:autoSpaceDN w:val="0"/>
              <w:adjustRightInd w:val="0"/>
              <w:jc w:val="both"/>
              <w:rPr>
                <w:bCs/>
              </w:rPr>
            </w:pPr>
            <w:r w:rsidRPr="001E2C05">
              <w:rPr>
                <w:bCs/>
              </w:rPr>
              <w:t>лет», «Быть знаменитым некрасиво», «Во всем мне хочется дойти до самой сути…»,</w:t>
            </w:r>
          </w:p>
          <w:p w:rsidR="00B64CB7" w:rsidRPr="001E2C05" w:rsidRDefault="00B64CB7" w:rsidP="00D70310">
            <w:pPr>
              <w:autoSpaceDE w:val="0"/>
              <w:autoSpaceDN w:val="0"/>
              <w:adjustRightInd w:val="0"/>
              <w:jc w:val="both"/>
              <w:rPr>
                <w:bCs/>
              </w:rPr>
            </w:pPr>
            <w:r w:rsidRPr="001E2C05">
              <w:rPr>
                <w:bCs/>
              </w:rPr>
              <w:t xml:space="preserve">«Зимняя ночь». </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Стиль. Лирика. Лирический цикл. Роман.</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Видеофильм «Борис Пастернак». А. Скрябин. 1-я и 2-я сонаты; Ф.Шопен. Этюды; И. Стравинский. Музыка к балету «Петрушка». Б. Л. Пастернак. «Прелюдия». М. Врубель. «Демон». Живописно-графические работы Л. О.Пастернака.</w:t>
            </w:r>
          </w:p>
          <w:p w:rsidR="00B64CB7" w:rsidRPr="001E2C05" w:rsidRDefault="00B64CB7" w:rsidP="00D70310">
            <w:pPr>
              <w:autoSpaceDE w:val="0"/>
              <w:autoSpaceDN w:val="0"/>
              <w:adjustRightInd w:val="0"/>
              <w:jc w:val="both"/>
              <w:rPr>
                <w:bCs/>
              </w:rPr>
            </w:pPr>
            <w:r w:rsidRPr="001E2C05">
              <w:rPr>
                <w:bCs/>
              </w:rPr>
              <w:t>Диктант по тексту, подготовленному учащимися, на уроке русского языка.</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4F4D64">
        <w:trPr>
          <w:trHeight w:val="228"/>
        </w:trPr>
        <w:tc>
          <w:tcPr>
            <w:tcW w:w="2830" w:type="dxa"/>
          </w:tcPr>
          <w:p w:rsidR="00B64CB7" w:rsidRPr="004F4D64"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4F4D64">
              <w:rPr>
                <w:b/>
                <w:bCs/>
              </w:rPr>
              <w:t xml:space="preserve"> Раздел 8.</w:t>
            </w:r>
          </w:p>
        </w:tc>
        <w:tc>
          <w:tcPr>
            <w:tcW w:w="10075" w:type="dxa"/>
            <w:gridSpan w:val="3"/>
          </w:tcPr>
          <w:p w:rsidR="00B64CB7" w:rsidRPr="004F4D64" w:rsidRDefault="00B64CB7" w:rsidP="00D70310">
            <w:pPr>
              <w:autoSpaceDE w:val="0"/>
              <w:autoSpaceDN w:val="0"/>
              <w:adjustRightInd w:val="0"/>
              <w:jc w:val="center"/>
              <w:rPr>
                <w:b/>
                <w:bCs/>
                <w:lang w:eastAsia="en-US"/>
              </w:rPr>
            </w:pPr>
            <w:r w:rsidRPr="004F4D64">
              <w:rPr>
                <w:b/>
                <w:bCs/>
                <w:lang w:eastAsia="en-US"/>
              </w:rPr>
              <w:t>ОСОБЕННОСТИ  РАЗВИТИЯ ЛИТЕРАТУРЫ 1950-1980-х ГОДОВ</w:t>
            </w:r>
          </w:p>
        </w:tc>
        <w:tc>
          <w:tcPr>
            <w:tcW w:w="1276" w:type="dxa"/>
          </w:tcPr>
          <w:p w:rsidR="00B64CB7" w:rsidRPr="004F4D64"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4F4D64">
              <w:rPr>
                <w:b/>
                <w:bCs/>
              </w:rPr>
              <w:t>1</w:t>
            </w:r>
            <w:r w:rsidR="00DF5207" w:rsidRPr="004F4D64">
              <w:rPr>
                <w:b/>
                <w:bCs/>
              </w:rPr>
              <w:t>4</w:t>
            </w:r>
          </w:p>
        </w:tc>
      </w:tr>
      <w:tr w:rsidR="00D70310" w:rsidRPr="001E2C05" w:rsidTr="00D70310">
        <w:trPr>
          <w:trHeight w:val="382"/>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8.1. Развитие литературы 1950-</w:t>
            </w:r>
            <w:smartTag w:uri="urn:schemas-microsoft-com:office:smarttags" w:element="metricconverter">
              <w:smartTagPr>
                <w:attr w:name="ProductID" w:val="1980 г"/>
              </w:smartTagPr>
              <w:r w:rsidRPr="001E2C05">
                <w:rPr>
                  <w:b/>
                  <w:bCs/>
                </w:rPr>
                <w:t>1980 г</w:t>
              </w:r>
            </w:smartTag>
            <w:r w:rsidRPr="001E2C05">
              <w:rPr>
                <w:b/>
                <w:bCs/>
              </w:rPr>
              <w:t>. в контексте культуры</w:t>
            </w:r>
          </w:p>
        </w:tc>
        <w:tc>
          <w:tcPr>
            <w:tcW w:w="10075" w:type="dxa"/>
            <w:gridSpan w:val="3"/>
          </w:tcPr>
          <w:p w:rsidR="00D70310" w:rsidRPr="001E2C05" w:rsidRDefault="00D70310" w:rsidP="00D70310">
            <w:pPr>
              <w:autoSpaceDE w:val="0"/>
              <w:autoSpaceDN w:val="0"/>
              <w:adjustRightInd w:val="0"/>
              <w:jc w:val="both"/>
              <w:rPr>
                <w:bCs/>
              </w:rPr>
            </w:pPr>
            <w:r w:rsidRPr="001E2C05">
              <w:rPr>
                <w:b/>
                <w:bCs/>
              </w:rPr>
              <w:t>Содержание учебного материала</w:t>
            </w:r>
            <w:r w:rsidRPr="001E2C05">
              <w:rPr>
                <w:bCs/>
              </w:rPr>
              <w:t>:</w:t>
            </w:r>
          </w:p>
          <w:p w:rsidR="00D70310" w:rsidRPr="001E2C05" w:rsidRDefault="00D70310" w:rsidP="00D70310">
            <w:pPr>
              <w:autoSpaceDE w:val="0"/>
              <w:autoSpaceDN w:val="0"/>
              <w:adjustRightInd w:val="0"/>
              <w:jc w:val="both"/>
              <w:rPr>
                <w:bCs/>
              </w:rPr>
            </w:pPr>
            <w:r w:rsidRPr="001E2C05">
              <w:rPr>
                <w:bCs/>
              </w:rPr>
              <w:t>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D70310" w:rsidRPr="001E2C05" w:rsidRDefault="00D70310" w:rsidP="00D70310">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Cs/>
              </w:rPr>
              <w:t>С. О.Смирнов. Очерки.</w:t>
            </w:r>
          </w:p>
          <w:p w:rsidR="00D70310" w:rsidRPr="001E2C05" w:rsidRDefault="00D70310" w:rsidP="00D70310">
            <w:pPr>
              <w:autoSpaceDE w:val="0"/>
              <w:autoSpaceDN w:val="0"/>
              <w:adjustRightInd w:val="0"/>
              <w:jc w:val="both"/>
              <w:rPr>
                <w:bCs/>
              </w:rPr>
            </w:pPr>
            <w:r w:rsidRPr="001E2C05">
              <w:rPr>
                <w:bCs/>
              </w:rPr>
              <w:t>В. Овечкин. Очерки.</w:t>
            </w:r>
          </w:p>
          <w:p w:rsidR="00D70310" w:rsidRPr="001E2C05" w:rsidRDefault="00D70310" w:rsidP="00D70310">
            <w:pPr>
              <w:autoSpaceDE w:val="0"/>
              <w:autoSpaceDN w:val="0"/>
              <w:adjustRightInd w:val="0"/>
              <w:jc w:val="both"/>
              <w:rPr>
                <w:bCs/>
              </w:rPr>
            </w:pPr>
            <w:r w:rsidRPr="001E2C05">
              <w:rPr>
                <w:bCs/>
              </w:rPr>
              <w:t>И. Эренбург. «Оттепель».</w:t>
            </w:r>
          </w:p>
          <w:p w:rsidR="00D70310" w:rsidRPr="001E2C05" w:rsidRDefault="00D70310" w:rsidP="00D70310">
            <w:pPr>
              <w:autoSpaceDE w:val="0"/>
              <w:autoSpaceDN w:val="0"/>
              <w:adjustRightInd w:val="0"/>
              <w:jc w:val="both"/>
              <w:rPr>
                <w:bCs/>
              </w:rPr>
            </w:pPr>
            <w:r w:rsidRPr="001E2C05">
              <w:rPr>
                <w:bCs/>
              </w:rPr>
              <w:t>Э. Хемингуэй. «Старик и море».</w:t>
            </w:r>
          </w:p>
          <w:p w:rsidR="00D70310" w:rsidRPr="001E2C05" w:rsidRDefault="00D70310" w:rsidP="00D70310">
            <w:pPr>
              <w:autoSpaceDE w:val="0"/>
              <w:autoSpaceDN w:val="0"/>
              <w:adjustRightInd w:val="0"/>
              <w:jc w:val="both"/>
              <w:rPr>
                <w:bCs/>
              </w:rPr>
            </w:pPr>
            <w:r w:rsidRPr="001E2C05">
              <w:rPr>
                <w:bCs/>
              </w:rPr>
              <w:t xml:space="preserve">П. </w:t>
            </w:r>
            <w:proofErr w:type="spellStart"/>
            <w:r w:rsidRPr="001E2C05">
              <w:rPr>
                <w:bCs/>
              </w:rPr>
              <w:t>Нилин</w:t>
            </w:r>
            <w:proofErr w:type="spellEnd"/>
            <w:r w:rsidRPr="001E2C05">
              <w:rPr>
                <w:bCs/>
              </w:rPr>
              <w:t>. «Жестокость».</w:t>
            </w:r>
          </w:p>
          <w:p w:rsidR="00D70310" w:rsidRPr="001E2C05" w:rsidRDefault="00D70310" w:rsidP="00D70310">
            <w:pPr>
              <w:autoSpaceDE w:val="0"/>
              <w:autoSpaceDN w:val="0"/>
              <w:adjustRightInd w:val="0"/>
              <w:jc w:val="both"/>
              <w:rPr>
                <w:bCs/>
              </w:rPr>
            </w:pPr>
            <w:r w:rsidRPr="001E2C05">
              <w:rPr>
                <w:bCs/>
              </w:rPr>
              <w:t xml:space="preserve">В. </w:t>
            </w:r>
            <w:proofErr w:type="spellStart"/>
            <w:r w:rsidRPr="001E2C05">
              <w:rPr>
                <w:bCs/>
              </w:rPr>
              <w:t>Гроссман</w:t>
            </w:r>
            <w:proofErr w:type="spellEnd"/>
            <w:r w:rsidRPr="001E2C05">
              <w:rPr>
                <w:bCs/>
              </w:rPr>
              <w:t>. «Жизнь и судьба».</w:t>
            </w:r>
          </w:p>
          <w:p w:rsidR="00D70310" w:rsidRPr="001E2C05" w:rsidRDefault="00D70310" w:rsidP="00D70310">
            <w:pPr>
              <w:autoSpaceDE w:val="0"/>
              <w:autoSpaceDN w:val="0"/>
              <w:adjustRightInd w:val="0"/>
              <w:jc w:val="both"/>
              <w:rPr>
                <w:bCs/>
              </w:rPr>
            </w:pPr>
            <w:r w:rsidRPr="001E2C05">
              <w:rPr>
                <w:bCs/>
              </w:rPr>
              <w:t>В. Дудинцев. «Не хлебом единым».</w:t>
            </w:r>
          </w:p>
          <w:p w:rsidR="00D70310" w:rsidRPr="001E2C05" w:rsidRDefault="00D70310" w:rsidP="00D70310">
            <w:pPr>
              <w:autoSpaceDE w:val="0"/>
              <w:autoSpaceDN w:val="0"/>
              <w:adjustRightInd w:val="0"/>
              <w:jc w:val="both"/>
              <w:rPr>
                <w:bCs/>
              </w:rPr>
            </w:pPr>
            <w:r w:rsidRPr="001E2C05">
              <w:rPr>
                <w:bCs/>
              </w:rPr>
              <w:t>Ю. Домбровский. «Факультет ненужных вещей».</w:t>
            </w:r>
          </w:p>
          <w:p w:rsidR="00D70310" w:rsidRPr="001E2C05" w:rsidRDefault="00D70310" w:rsidP="00D70310">
            <w:pPr>
              <w:autoSpaceDE w:val="0"/>
              <w:autoSpaceDN w:val="0"/>
              <w:adjustRightInd w:val="0"/>
              <w:jc w:val="both"/>
              <w:rPr>
                <w:bCs/>
              </w:rPr>
            </w:pPr>
            <w:r w:rsidRPr="001E2C05">
              <w:rPr>
                <w:bCs/>
              </w:rPr>
              <w:t>Литература народов России.</w:t>
            </w:r>
          </w:p>
          <w:p w:rsidR="00D70310" w:rsidRPr="001E2C05" w:rsidRDefault="00D70310" w:rsidP="00D70310">
            <w:pPr>
              <w:autoSpaceDE w:val="0"/>
              <w:autoSpaceDN w:val="0"/>
              <w:adjustRightInd w:val="0"/>
              <w:jc w:val="both"/>
              <w:rPr>
                <w:bCs/>
              </w:rPr>
            </w:pPr>
            <w:r w:rsidRPr="001E2C05">
              <w:rPr>
                <w:bCs/>
              </w:rPr>
              <w:t>М. Карим. «Помилование».</w:t>
            </w:r>
          </w:p>
          <w:p w:rsidR="00D70310" w:rsidRPr="001E2C05" w:rsidRDefault="00D70310" w:rsidP="00D70310">
            <w:pPr>
              <w:autoSpaceDE w:val="0"/>
              <w:autoSpaceDN w:val="0"/>
              <w:adjustRightInd w:val="0"/>
              <w:jc w:val="both"/>
              <w:rPr>
                <w:bCs/>
              </w:rPr>
            </w:pPr>
            <w:r w:rsidRPr="001E2C05">
              <w:rPr>
                <w:bCs/>
              </w:rPr>
              <w:t xml:space="preserve">Г. </w:t>
            </w:r>
            <w:proofErr w:type="spellStart"/>
            <w:r w:rsidRPr="001E2C05">
              <w:rPr>
                <w:bCs/>
              </w:rPr>
              <w:t>Айги</w:t>
            </w:r>
            <w:proofErr w:type="spellEnd"/>
            <w:r w:rsidRPr="001E2C05">
              <w:rPr>
                <w:bCs/>
              </w:rPr>
              <w:t>. Произведения по выбору преподавателя.</w:t>
            </w:r>
          </w:p>
          <w:p w:rsidR="00D70310" w:rsidRPr="001E2C05" w:rsidRDefault="00D70310" w:rsidP="00D70310">
            <w:pPr>
              <w:autoSpaceDE w:val="0"/>
              <w:autoSpaceDN w:val="0"/>
              <w:adjustRightInd w:val="0"/>
              <w:jc w:val="both"/>
              <w:rPr>
                <w:b/>
                <w:bCs/>
              </w:rPr>
            </w:pPr>
            <w:r w:rsidRPr="001E2C05">
              <w:rPr>
                <w:b/>
                <w:bCs/>
              </w:rPr>
              <w:t>Зарубежная литература.</w:t>
            </w:r>
          </w:p>
          <w:p w:rsidR="00D70310" w:rsidRPr="001E2C05" w:rsidRDefault="00D70310" w:rsidP="00D70310">
            <w:pPr>
              <w:autoSpaceDE w:val="0"/>
              <w:autoSpaceDN w:val="0"/>
              <w:adjustRightInd w:val="0"/>
              <w:jc w:val="both"/>
              <w:rPr>
                <w:bCs/>
              </w:rPr>
            </w:pPr>
            <w:r w:rsidRPr="001E2C05">
              <w:rPr>
                <w:bCs/>
              </w:rPr>
              <w:t>Э. Хемингуэй. Старик и море».</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Реализм в русской литературе XIX века. Литературные направления, течения и школы в русской литературе первой половины ХХ века.</w:t>
            </w:r>
          </w:p>
          <w:p w:rsidR="00D70310" w:rsidRPr="001E2C05" w:rsidRDefault="00D70310" w:rsidP="00D70310">
            <w:pPr>
              <w:autoSpaceDE w:val="0"/>
              <w:autoSpaceDN w:val="0"/>
              <w:adjustRightInd w:val="0"/>
              <w:jc w:val="both"/>
              <w:rPr>
                <w:bCs/>
              </w:rPr>
            </w:pPr>
            <w:r w:rsidRPr="001E2C05">
              <w:rPr>
                <w:b/>
                <w:bCs/>
              </w:rPr>
              <w:t>Теория литературы.</w:t>
            </w:r>
            <w:r w:rsidRPr="001E2C05">
              <w:rPr>
                <w:bCs/>
              </w:rPr>
              <w:t xml:space="preserve"> Художественное направление. Художественный метод. </w:t>
            </w:r>
          </w:p>
          <w:p w:rsidR="00D70310" w:rsidRPr="001E2C05" w:rsidRDefault="00D70310" w:rsidP="00D70310">
            <w:pPr>
              <w:autoSpaceDE w:val="0"/>
              <w:autoSpaceDN w:val="0"/>
              <w:adjustRightInd w:val="0"/>
              <w:jc w:val="both"/>
              <w:rPr>
                <w:b/>
                <w:bCs/>
              </w:rPr>
            </w:pPr>
            <w:r w:rsidRPr="001E2C05">
              <w:rPr>
                <w:b/>
                <w:bCs/>
              </w:rPr>
              <w:t>Демонстрации.</w:t>
            </w:r>
            <w:r w:rsidRPr="001E2C05">
              <w:rPr>
                <w:bCs/>
              </w:rPr>
              <w:t xml:space="preserve"> Достижения в академической музыке (балет «Спартак» А. Хачатуряна (1954), «Поэма памяти Сергея Есенина» (1956) и «Патетическая оратория» (1959) Г. Свиридова, 10-я и 11-я («1905 год») симфонии (1953, 1957), 3—6-й струнный квартеты (1946—1956) Д.Шостаковича, С. Прокофьева (1952)). Освоение опыта русского и европейского авангарда: творчество Э. Денисова, </w:t>
            </w:r>
            <w:proofErr w:type="spellStart"/>
            <w:r w:rsidRPr="001E2C05">
              <w:rPr>
                <w:bCs/>
              </w:rPr>
              <w:t>А.Шнитке</w:t>
            </w:r>
            <w:proofErr w:type="spellEnd"/>
            <w:r w:rsidRPr="001E2C05">
              <w:rPr>
                <w:bCs/>
              </w:rPr>
              <w:t xml:space="preserve">, С. </w:t>
            </w:r>
            <w:proofErr w:type="spellStart"/>
            <w:r w:rsidRPr="001E2C05">
              <w:rPr>
                <w:bCs/>
              </w:rPr>
              <w:t>Губайдулиной</w:t>
            </w:r>
            <w:proofErr w:type="spellEnd"/>
            <w:r w:rsidRPr="001E2C05">
              <w:rPr>
                <w:bCs/>
              </w:rPr>
              <w:t xml:space="preserve">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w:t>
            </w:r>
            <w:proofErr w:type="spellStart"/>
            <w:r w:rsidRPr="001E2C05">
              <w:rPr>
                <w:bCs/>
              </w:rPr>
              <w:t>Шнитке</w:t>
            </w:r>
            <w:proofErr w:type="spellEnd"/>
            <w:r w:rsidRPr="001E2C05">
              <w:rPr>
                <w:bCs/>
              </w:rPr>
              <w:t xml:space="preserve"> («Лабиринты», 1971; «Эскизы», 1985). Развитие </w:t>
            </w:r>
            <w:proofErr w:type="spellStart"/>
            <w:r w:rsidRPr="001E2C05">
              <w:rPr>
                <w:bCs/>
              </w:rPr>
              <w:t>бардовской</w:t>
            </w:r>
            <w:proofErr w:type="spellEnd"/>
            <w:r w:rsidRPr="001E2C05">
              <w:rPr>
                <w:bCs/>
              </w:rPr>
              <w:t xml:space="preserve"> песни, рок-музыки. Формирование новых направлений в изобразительном искусстве. Архитектура 1950—1980-х годов. Развитие отечественной кинематографии.</w:t>
            </w:r>
          </w:p>
          <w:p w:rsidR="00D70310" w:rsidRPr="001E2C05" w:rsidRDefault="00D70310" w:rsidP="00D70310">
            <w:pPr>
              <w:ind w:right="21"/>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D70310" w:rsidRPr="001E2C05" w:rsidTr="00D70310">
        <w:trPr>
          <w:trHeight w:val="158"/>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8.2. Творчество писателей-прозаиков</w:t>
            </w:r>
          </w:p>
        </w:tc>
        <w:tc>
          <w:tcPr>
            <w:tcW w:w="10075" w:type="dxa"/>
            <w:gridSpan w:val="3"/>
          </w:tcPr>
          <w:p w:rsidR="00D70310" w:rsidRPr="001E2C05" w:rsidRDefault="00D70310" w:rsidP="00D70310">
            <w:pPr>
              <w:autoSpaceDE w:val="0"/>
              <w:autoSpaceDN w:val="0"/>
              <w:adjustRightInd w:val="0"/>
              <w:jc w:val="both"/>
            </w:pPr>
            <w:r w:rsidRPr="001E2C05">
              <w:rPr>
                <w:b/>
              </w:rPr>
              <w:t>Содержание учебного материала</w:t>
            </w:r>
            <w:r w:rsidRPr="001E2C05">
              <w:t>:</w:t>
            </w:r>
          </w:p>
          <w:p w:rsidR="00D70310" w:rsidRPr="001E2C05" w:rsidRDefault="00D70310" w:rsidP="00D70310">
            <w:pPr>
              <w:autoSpaceDE w:val="0"/>
              <w:autoSpaceDN w:val="0"/>
              <w:adjustRightInd w:val="0"/>
              <w:jc w:val="both"/>
              <w:rPr>
                <w:bCs/>
              </w:rPr>
            </w:pPr>
            <w:r w:rsidRPr="001E2C05">
              <w:rPr>
                <w:bCs/>
                <w:i/>
                <w:iCs/>
              </w:rPr>
              <w:t xml:space="preserve"> </w:t>
            </w:r>
            <w:r w:rsidRPr="001E2C05">
              <w:rPr>
                <w:bCs/>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 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 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D70310" w:rsidRPr="001E2C05" w:rsidRDefault="00D70310" w:rsidP="00D70310">
            <w:pPr>
              <w:autoSpaceDE w:val="0"/>
              <w:autoSpaceDN w:val="0"/>
              <w:adjustRightInd w:val="0"/>
              <w:jc w:val="both"/>
              <w:rPr>
                <w:bCs/>
              </w:rPr>
            </w:pPr>
            <w:r w:rsidRPr="001E2C05">
              <w:rPr>
                <w:bCs/>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 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 Развитие жанра фантастики. Многонациональность советской литературы.</w:t>
            </w:r>
          </w:p>
          <w:p w:rsidR="00D70310" w:rsidRPr="001E2C05" w:rsidRDefault="00D70310" w:rsidP="00D70310">
            <w:pPr>
              <w:autoSpaceDE w:val="0"/>
              <w:autoSpaceDN w:val="0"/>
              <w:adjustRightInd w:val="0"/>
              <w:jc w:val="both"/>
              <w:rPr>
                <w:b/>
                <w:bCs/>
              </w:rPr>
            </w:pPr>
            <w:r w:rsidRPr="001E2C05">
              <w:rPr>
                <w:b/>
                <w:bCs/>
              </w:rPr>
              <w:t xml:space="preserve">Для чтения и изучения </w:t>
            </w:r>
            <w:r w:rsidRPr="001E2C05">
              <w:rPr>
                <w:bCs/>
              </w:rPr>
              <w:t>(по выбору преподавателя и студентов)</w:t>
            </w:r>
          </w:p>
          <w:p w:rsidR="00D70310" w:rsidRPr="001E2C05" w:rsidRDefault="00D70310" w:rsidP="00D70310">
            <w:pPr>
              <w:autoSpaceDE w:val="0"/>
              <w:autoSpaceDN w:val="0"/>
              <w:adjustRightInd w:val="0"/>
              <w:jc w:val="both"/>
              <w:rPr>
                <w:bCs/>
              </w:rPr>
            </w:pPr>
            <w:r w:rsidRPr="001E2C05">
              <w:rPr>
                <w:bCs/>
              </w:rPr>
              <w:t>В. Шаламов. «Сентенция», «Надгробное слово», «Крест».</w:t>
            </w:r>
          </w:p>
          <w:p w:rsidR="00D70310" w:rsidRPr="001E2C05" w:rsidRDefault="00D70310" w:rsidP="00D70310">
            <w:pPr>
              <w:autoSpaceDE w:val="0"/>
              <w:autoSpaceDN w:val="0"/>
              <w:adjustRightInd w:val="0"/>
              <w:jc w:val="both"/>
              <w:rPr>
                <w:bCs/>
              </w:rPr>
            </w:pPr>
            <w:r w:rsidRPr="001E2C05">
              <w:rPr>
                <w:bCs/>
              </w:rPr>
              <w:t>В. В. Быков. «Сотников».</w:t>
            </w:r>
          </w:p>
          <w:p w:rsidR="00D70310" w:rsidRPr="001E2C05" w:rsidRDefault="00D70310" w:rsidP="00D70310">
            <w:pPr>
              <w:autoSpaceDE w:val="0"/>
              <w:autoSpaceDN w:val="0"/>
              <w:adjustRightInd w:val="0"/>
              <w:jc w:val="both"/>
              <w:rPr>
                <w:bCs/>
              </w:rPr>
            </w:pPr>
            <w:r w:rsidRPr="001E2C05">
              <w:rPr>
                <w:bCs/>
              </w:rPr>
              <w:t>В. Распутин. «Прощание с Матерой».</w:t>
            </w:r>
          </w:p>
          <w:p w:rsidR="00D70310" w:rsidRPr="001E2C05" w:rsidRDefault="00D70310" w:rsidP="00D70310">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w:t>
            </w:r>
          </w:p>
          <w:p w:rsidR="00D70310" w:rsidRPr="001E2C05" w:rsidRDefault="00D70310" w:rsidP="00D70310">
            <w:pPr>
              <w:autoSpaceDE w:val="0"/>
              <w:autoSpaceDN w:val="0"/>
              <w:adjustRightInd w:val="0"/>
              <w:jc w:val="both"/>
              <w:rPr>
                <w:bCs/>
              </w:rPr>
            </w:pPr>
            <w:r w:rsidRPr="001E2C05">
              <w:rPr>
                <w:bCs/>
              </w:rPr>
              <w:t>К. Г. Паустовский. «Корабельная роща».</w:t>
            </w:r>
          </w:p>
          <w:p w:rsidR="00D70310" w:rsidRPr="001E2C05" w:rsidRDefault="00D70310" w:rsidP="00D70310">
            <w:pPr>
              <w:autoSpaceDE w:val="0"/>
              <w:autoSpaceDN w:val="0"/>
              <w:adjustRightInd w:val="0"/>
              <w:jc w:val="both"/>
              <w:rPr>
                <w:bCs/>
              </w:rPr>
            </w:pPr>
            <w:r w:rsidRPr="001E2C05">
              <w:rPr>
                <w:bCs/>
              </w:rPr>
              <w:t>В. Солоухин. «Владимирские проселки».</w:t>
            </w:r>
          </w:p>
          <w:p w:rsidR="00D70310" w:rsidRPr="001E2C05" w:rsidRDefault="00D70310" w:rsidP="00D70310">
            <w:pPr>
              <w:autoSpaceDE w:val="0"/>
              <w:autoSpaceDN w:val="0"/>
              <w:adjustRightInd w:val="0"/>
              <w:jc w:val="both"/>
              <w:rPr>
                <w:bCs/>
              </w:rPr>
            </w:pPr>
            <w:r w:rsidRPr="001E2C05">
              <w:rPr>
                <w:bCs/>
              </w:rPr>
              <w:t xml:space="preserve">О. </w:t>
            </w:r>
            <w:proofErr w:type="spellStart"/>
            <w:r w:rsidRPr="001E2C05">
              <w:rPr>
                <w:bCs/>
              </w:rPr>
              <w:t>Берггольц</w:t>
            </w:r>
            <w:proofErr w:type="spellEnd"/>
            <w:r w:rsidRPr="001E2C05">
              <w:rPr>
                <w:bCs/>
              </w:rPr>
              <w:t>. «Дневные звезды».</w:t>
            </w:r>
          </w:p>
          <w:p w:rsidR="00D70310" w:rsidRPr="001E2C05" w:rsidRDefault="00D70310" w:rsidP="00D70310">
            <w:pPr>
              <w:autoSpaceDE w:val="0"/>
              <w:autoSpaceDN w:val="0"/>
              <w:adjustRightInd w:val="0"/>
              <w:jc w:val="both"/>
              <w:rPr>
                <w:bCs/>
              </w:rPr>
            </w:pPr>
            <w:r w:rsidRPr="001E2C05">
              <w:rPr>
                <w:bCs/>
              </w:rPr>
              <w:t>А. Гладилин. «Хроника времен Виктора Подгурского».</w:t>
            </w:r>
          </w:p>
          <w:p w:rsidR="00D70310" w:rsidRPr="001E2C05" w:rsidRDefault="00D70310" w:rsidP="00D70310">
            <w:pPr>
              <w:autoSpaceDE w:val="0"/>
              <w:autoSpaceDN w:val="0"/>
              <w:adjustRightInd w:val="0"/>
              <w:jc w:val="both"/>
              <w:rPr>
                <w:bCs/>
              </w:rPr>
            </w:pPr>
            <w:r w:rsidRPr="001E2C05">
              <w:rPr>
                <w:bCs/>
              </w:rPr>
              <w:t>В. Аксенов. «Коллеги», «Звездный билет».</w:t>
            </w:r>
          </w:p>
          <w:p w:rsidR="00D70310" w:rsidRPr="001E2C05" w:rsidRDefault="00D70310" w:rsidP="00D70310">
            <w:pPr>
              <w:autoSpaceDE w:val="0"/>
              <w:autoSpaceDN w:val="0"/>
              <w:adjustRightInd w:val="0"/>
              <w:jc w:val="both"/>
              <w:rPr>
                <w:bCs/>
              </w:rPr>
            </w:pPr>
            <w:r w:rsidRPr="001E2C05">
              <w:rPr>
                <w:bCs/>
              </w:rPr>
              <w:t>А. Кузнецов «У себя дома».</w:t>
            </w:r>
          </w:p>
          <w:p w:rsidR="00D70310" w:rsidRPr="001E2C05" w:rsidRDefault="00D70310" w:rsidP="00D70310">
            <w:pPr>
              <w:autoSpaceDE w:val="0"/>
              <w:autoSpaceDN w:val="0"/>
              <w:adjustRightInd w:val="0"/>
              <w:jc w:val="both"/>
              <w:rPr>
                <w:bCs/>
              </w:rPr>
            </w:pPr>
            <w:r w:rsidRPr="001E2C05">
              <w:rPr>
                <w:bCs/>
              </w:rPr>
              <w:t>Ю. Казаков. «</w:t>
            </w:r>
            <w:proofErr w:type="spellStart"/>
            <w:r w:rsidRPr="001E2C05">
              <w:rPr>
                <w:bCs/>
              </w:rPr>
              <w:t>Манька</w:t>
            </w:r>
            <w:proofErr w:type="spellEnd"/>
            <w:r w:rsidRPr="001E2C05">
              <w:rPr>
                <w:bCs/>
              </w:rPr>
              <w:t>», «Поморка».</w:t>
            </w:r>
          </w:p>
          <w:p w:rsidR="00D70310" w:rsidRPr="001E2C05" w:rsidRDefault="00D70310" w:rsidP="00D70310">
            <w:pPr>
              <w:autoSpaceDE w:val="0"/>
              <w:autoSpaceDN w:val="0"/>
              <w:adjustRightInd w:val="0"/>
              <w:jc w:val="both"/>
              <w:rPr>
                <w:bCs/>
              </w:rPr>
            </w:pPr>
            <w:r w:rsidRPr="001E2C05">
              <w:rPr>
                <w:bCs/>
              </w:rPr>
              <w:t>Д. Дудинцев. «Не хлебом единым», «Белые одежды».</w:t>
            </w:r>
          </w:p>
          <w:p w:rsidR="00D70310" w:rsidRPr="001E2C05" w:rsidRDefault="00D70310" w:rsidP="00D70310">
            <w:pPr>
              <w:autoSpaceDE w:val="0"/>
              <w:autoSpaceDN w:val="0"/>
              <w:adjustRightInd w:val="0"/>
              <w:jc w:val="both"/>
              <w:rPr>
                <w:bCs/>
              </w:rPr>
            </w:pPr>
            <w:r w:rsidRPr="001E2C05">
              <w:rPr>
                <w:bCs/>
              </w:rPr>
              <w:t xml:space="preserve">Д. </w:t>
            </w:r>
            <w:proofErr w:type="spellStart"/>
            <w:r w:rsidRPr="001E2C05">
              <w:rPr>
                <w:bCs/>
              </w:rPr>
              <w:t>Гранин</w:t>
            </w:r>
            <w:proofErr w:type="spellEnd"/>
            <w:r w:rsidRPr="001E2C05">
              <w:rPr>
                <w:bCs/>
              </w:rPr>
              <w:t>. «Иду на грозу». «Картина».</w:t>
            </w:r>
          </w:p>
          <w:p w:rsidR="00D70310" w:rsidRPr="001E2C05" w:rsidRDefault="00D70310" w:rsidP="00D70310">
            <w:pPr>
              <w:autoSpaceDE w:val="0"/>
              <w:autoSpaceDN w:val="0"/>
              <w:adjustRightInd w:val="0"/>
              <w:jc w:val="both"/>
              <w:rPr>
                <w:bCs/>
              </w:rPr>
            </w:pPr>
            <w:r w:rsidRPr="001E2C05">
              <w:rPr>
                <w:bCs/>
              </w:rPr>
              <w:t>Ф. А. Абрамов. «Пелагея», «</w:t>
            </w:r>
            <w:proofErr w:type="spellStart"/>
            <w:r w:rsidRPr="001E2C05">
              <w:rPr>
                <w:bCs/>
              </w:rPr>
              <w:t>Алька</w:t>
            </w:r>
            <w:proofErr w:type="spellEnd"/>
            <w:r w:rsidRPr="001E2C05">
              <w:rPr>
                <w:bCs/>
              </w:rPr>
              <w:t>», «Деревянные кони».</w:t>
            </w:r>
          </w:p>
          <w:p w:rsidR="00D70310" w:rsidRPr="001E2C05" w:rsidRDefault="00D70310" w:rsidP="00D70310">
            <w:pPr>
              <w:autoSpaceDE w:val="0"/>
              <w:autoSpaceDN w:val="0"/>
              <w:adjustRightInd w:val="0"/>
              <w:jc w:val="both"/>
              <w:rPr>
                <w:bCs/>
              </w:rPr>
            </w:pPr>
            <w:r w:rsidRPr="001E2C05">
              <w:rPr>
                <w:bCs/>
              </w:rPr>
              <w:t>В. Белов. «Плотницкие рассказы».</w:t>
            </w:r>
          </w:p>
          <w:p w:rsidR="00D70310" w:rsidRPr="001E2C05" w:rsidRDefault="00D70310" w:rsidP="00D70310">
            <w:pPr>
              <w:autoSpaceDE w:val="0"/>
              <w:autoSpaceDN w:val="0"/>
              <w:adjustRightInd w:val="0"/>
              <w:jc w:val="both"/>
              <w:rPr>
                <w:bCs/>
              </w:rPr>
            </w:pPr>
            <w:r w:rsidRPr="001E2C05">
              <w:rPr>
                <w:bCs/>
              </w:rPr>
              <w:t>Ю. Домбровский. «Хранитель древностей», «Факультет ненужных вещей».</w:t>
            </w:r>
          </w:p>
          <w:p w:rsidR="00D70310" w:rsidRPr="001E2C05" w:rsidRDefault="00D70310" w:rsidP="00D70310">
            <w:pPr>
              <w:autoSpaceDE w:val="0"/>
              <w:autoSpaceDN w:val="0"/>
              <w:adjustRightInd w:val="0"/>
              <w:jc w:val="both"/>
              <w:rPr>
                <w:bCs/>
              </w:rPr>
            </w:pPr>
            <w:r w:rsidRPr="001E2C05">
              <w:rPr>
                <w:bCs/>
              </w:rPr>
              <w:t>Е. Гинзбург. «Крутой маршрут».</w:t>
            </w:r>
          </w:p>
          <w:p w:rsidR="00D70310" w:rsidRPr="001E2C05" w:rsidRDefault="00D70310" w:rsidP="00D70310">
            <w:pPr>
              <w:autoSpaceDE w:val="0"/>
              <w:autoSpaceDN w:val="0"/>
              <w:adjustRightInd w:val="0"/>
              <w:jc w:val="both"/>
              <w:rPr>
                <w:bCs/>
              </w:rPr>
            </w:pPr>
            <w:r w:rsidRPr="001E2C05">
              <w:rPr>
                <w:bCs/>
              </w:rPr>
              <w:t xml:space="preserve">Г. </w:t>
            </w:r>
            <w:proofErr w:type="spellStart"/>
            <w:r w:rsidRPr="001E2C05">
              <w:rPr>
                <w:bCs/>
              </w:rPr>
              <w:t>Владимов</w:t>
            </w:r>
            <w:proofErr w:type="spellEnd"/>
            <w:r w:rsidRPr="001E2C05">
              <w:rPr>
                <w:bCs/>
              </w:rPr>
              <w:t>. «Верный Руслан».</w:t>
            </w:r>
          </w:p>
          <w:p w:rsidR="00D70310" w:rsidRPr="001E2C05" w:rsidRDefault="00D70310" w:rsidP="00D70310">
            <w:pPr>
              <w:autoSpaceDE w:val="0"/>
              <w:autoSpaceDN w:val="0"/>
              <w:adjustRightInd w:val="0"/>
              <w:jc w:val="both"/>
              <w:rPr>
                <w:bCs/>
              </w:rPr>
            </w:pPr>
            <w:r w:rsidRPr="001E2C05">
              <w:rPr>
                <w:bCs/>
              </w:rPr>
              <w:t>Ю. Бондарев. «Горячий снег».</w:t>
            </w:r>
          </w:p>
          <w:p w:rsidR="00D70310" w:rsidRPr="001E2C05" w:rsidRDefault="00D70310" w:rsidP="00D70310">
            <w:pPr>
              <w:autoSpaceDE w:val="0"/>
              <w:autoSpaceDN w:val="0"/>
              <w:adjustRightInd w:val="0"/>
              <w:jc w:val="both"/>
              <w:rPr>
                <w:bCs/>
              </w:rPr>
            </w:pPr>
            <w:r w:rsidRPr="001E2C05">
              <w:rPr>
                <w:bCs/>
              </w:rPr>
              <w:t>В. Богомолов. «Момент истины».</w:t>
            </w:r>
          </w:p>
          <w:p w:rsidR="00D70310" w:rsidRPr="001E2C05" w:rsidRDefault="00D70310" w:rsidP="00D70310">
            <w:pPr>
              <w:autoSpaceDE w:val="0"/>
              <w:autoSpaceDN w:val="0"/>
              <w:adjustRightInd w:val="0"/>
              <w:jc w:val="both"/>
              <w:rPr>
                <w:bCs/>
              </w:rPr>
            </w:pPr>
            <w:r w:rsidRPr="001E2C05">
              <w:rPr>
                <w:bCs/>
              </w:rPr>
              <w:t>В. Кондратьев. «Сашка».</w:t>
            </w:r>
          </w:p>
          <w:p w:rsidR="00D70310" w:rsidRPr="001E2C05" w:rsidRDefault="00D70310" w:rsidP="00D70310">
            <w:pPr>
              <w:autoSpaceDE w:val="0"/>
              <w:autoSpaceDN w:val="0"/>
              <w:adjustRightInd w:val="0"/>
              <w:jc w:val="both"/>
              <w:rPr>
                <w:bCs/>
              </w:rPr>
            </w:pPr>
            <w:r w:rsidRPr="001E2C05">
              <w:rPr>
                <w:bCs/>
              </w:rPr>
              <w:t>К. Воробьев. «Крик», «Убиты под Москвой».</w:t>
            </w:r>
          </w:p>
          <w:p w:rsidR="00D70310" w:rsidRPr="001E2C05" w:rsidRDefault="00D70310" w:rsidP="00D70310">
            <w:pPr>
              <w:autoSpaceDE w:val="0"/>
              <w:autoSpaceDN w:val="0"/>
              <w:adjustRightInd w:val="0"/>
              <w:jc w:val="both"/>
              <w:rPr>
                <w:bCs/>
              </w:rPr>
            </w:pPr>
            <w:r w:rsidRPr="001E2C05">
              <w:rPr>
                <w:bCs/>
              </w:rPr>
              <w:t xml:space="preserve">А. и Б. Стругацкие. «Повесть о дружбе и </w:t>
            </w:r>
            <w:proofErr w:type="spellStart"/>
            <w:r w:rsidRPr="001E2C05">
              <w:rPr>
                <w:bCs/>
              </w:rPr>
              <w:t>недружбе</w:t>
            </w:r>
            <w:proofErr w:type="spellEnd"/>
            <w:r w:rsidRPr="001E2C05">
              <w:rPr>
                <w:bCs/>
              </w:rPr>
              <w:t>».</w:t>
            </w:r>
          </w:p>
          <w:p w:rsidR="00D70310" w:rsidRPr="001E2C05" w:rsidRDefault="00D70310" w:rsidP="00D70310">
            <w:pPr>
              <w:autoSpaceDE w:val="0"/>
              <w:autoSpaceDN w:val="0"/>
              <w:adjustRightInd w:val="0"/>
              <w:jc w:val="both"/>
              <w:rPr>
                <w:bCs/>
              </w:rPr>
            </w:pPr>
            <w:r w:rsidRPr="001E2C05">
              <w:rPr>
                <w:bCs/>
              </w:rPr>
              <w:t>В. Шукшин. «Я пришел дать вам волю».</w:t>
            </w:r>
          </w:p>
          <w:p w:rsidR="00D70310" w:rsidRPr="001E2C05" w:rsidRDefault="00D70310" w:rsidP="00D70310">
            <w:pPr>
              <w:autoSpaceDE w:val="0"/>
              <w:autoSpaceDN w:val="0"/>
              <w:adjustRightInd w:val="0"/>
              <w:jc w:val="both"/>
              <w:rPr>
                <w:bCs/>
              </w:rPr>
            </w:pPr>
            <w:r w:rsidRPr="001E2C05">
              <w:rPr>
                <w:bCs/>
              </w:rPr>
              <w:t>Ю. Трифонов. «Обмен», «Другая жизнь».</w:t>
            </w:r>
          </w:p>
          <w:p w:rsidR="00D70310" w:rsidRPr="001E2C05" w:rsidRDefault="00D70310" w:rsidP="00D70310">
            <w:pPr>
              <w:autoSpaceDE w:val="0"/>
              <w:autoSpaceDN w:val="0"/>
              <w:adjustRightInd w:val="0"/>
              <w:jc w:val="both"/>
              <w:rPr>
                <w:bCs/>
              </w:rPr>
            </w:pPr>
            <w:r w:rsidRPr="001E2C05">
              <w:rPr>
                <w:bCs/>
              </w:rPr>
              <w:t>А. Битов. «Пушкинский дом».</w:t>
            </w:r>
          </w:p>
          <w:p w:rsidR="00D70310" w:rsidRPr="001E2C05" w:rsidRDefault="00D70310" w:rsidP="00D70310">
            <w:pPr>
              <w:autoSpaceDE w:val="0"/>
              <w:autoSpaceDN w:val="0"/>
              <w:adjustRightInd w:val="0"/>
              <w:jc w:val="both"/>
              <w:rPr>
                <w:bCs/>
              </w:rPr>
            </w:pPr>
            <w:r w:rsidRPr="001E2C05">
              <w:rPr>
                <w:bCs/>
              </w:rPr>
              <w:t>В. Ерофеев. «Москва—Петушки».</w:t>
            </w:r>
          </w:p>
          <w:p w:rsidR="00D70310" w:rsidRPr="001E2C05" w:rsidRDefault="00D70310" w:rsidP="00D70310">
            <w:pPr>
              <w:autoSpaceDE w:val="0"/>
              <w:autoSpaceDN w:val="0"/>
              <w:adjustRightInd w:val="0"/>
              <w:jc w:val="both"/>
              <w:rPr>
                <w:bCs/>
              </w:rPr>
            </w:pPr>
            <w:r w:rsidRPr="001E2C05">
              <w:rPr>
                <w:bCs/>
              </w:rPr>
              <w:t>Ч. Айтматов. «Буранный полустанок».</w:t>
            </w:r>
          </w:p>
          <w:p w:rsidR="00D70310" w:rsidRPr="001E2C05" w:rsidRDefault="00D70310" w:rsidP="00D70310">
            <w:pPr>
              <w:tabs>
                <w:tab w:val="left" w:pos="3451"/>
              </w:tabs>
              <w:autoSpaceDE w:val="0"/>
              <w:autoSpaceDN w:val="0"/>
              <w:adjustRightInd w:val="0"/>
              <w:jc w:val="both"/>
              <w:rPr>
                <w:bCs/>
              </w:rPr>
            </w:pPr>
            <w:r w:rsidRPr="001E2C05">
              <w:rPr>
                <w:bCs/>
              </w:rPr>
              <w:t>А. Ким. «Белка».</w:t>
            </w:r>
            <w:r w:rsidRPr="001E2C05">
              <w:rPr>
                <w:bCs/>
              </w:rPr>
              <w:tab/>
            </w:r>
          </w:p>
          <w:p w:rsidR="00D70310" w:rsidRPr="001E2C05" w:rsidRDefault="00D70310" w:rsidP="00D70310">
            <w:pPr>
              <w:autoSpaceDE w:val="0"/>
              <w:autoSpaceDN w:val="0"/>
              <w:adjustRightInd w:val="0"/>
              <w:jc w:val="both"/>
              <w:rPr>
                <w:b/>
                <w:bCs/>
              </w:rPr>
            </w:pPr>
            <w:r w:rsidRPr="001E2C05">
              <w:rPr>
                <w:b/>
                <w:bCs/>
              </w:rPr>
              <w:t>Литература народов России</w:t>
            </w:r>
          </w:p>
          <w:p w:rsidR="00D70310" w:rsidRPr="001E2C05" w:rsidRDefault="00D70310" w:rsidP="00D70310">
            <w:pPr>
              <w:autoSpaceDE w:val="0"/>
              <w:autoSpaceDN w:val="0"/>
              <w:adjustRightInd w:val="0"/>
              <w:jc w:val="both"/>
              <w:rPr>
                <w:bCs/>
              </w:rPr>
            </w:pPr>
            <w:r w:rsidRPr="001E2C05">
              <w:rPr>
                <w:bCs/>
              </w:rPr>
              <w:t xml:space="preserve">Ю. </w:t>
            </w:r>
            <w:proofErr w:type="spellStart"/>
            <w:r w:rsidRPr="001E2C05">
              <w:rPr>
                <w:bCs/>
              </w:rPr>
              <w:t>Рытхэу</w:t>
            </w:r>
            <w:proofErr w:type="spellEnd"/>
            <w:r w:rsidRPr="001E2C05">
              <w:rPr>
                <w:bCs/>
              </w:rPr>
              <w:t>. «Сон в начале тумана».</w:t>
            </w:r>
          </w:p>
          <w:p w:rsidR="00D70310" w:rsidRPr="001E2C05" w:rsidRDefault="00D70310" w:rsidP="00D70310">
            <w:pPr>
              <w:autoSpaceDE w:val="0"/>
              <w:autoSpaceDN w:val="0"/>
              <w:adjustRightInd w:val="0"/>
              <w:jc w:val="both"/>
              <w:rPr>
                <w:bCs/>
              </w:rPr>
            </w:pPr>
            <w:r w:rsidRPr="001E2C05">
              <w:rPr>
                <w:b/>
                <w:bCs/>
              </w:rPr>
              <w:t>Зарубежная литература:</w:t>
            </w:r>
            <w:r w:rsidRPr="001E2C05">
              <w:rPr>
                <w:bCs/>
              </w:rPr>
              <w:t xml:space="preserve"> творчество Р. Шекли, Р. </w:t>
            </w:r>
            <w:proofErr w:type="spellStart"/>
            <w:r w:rsidRPr="001E2C05">
              <w:rPr>
                <w:bCs/>
              </w:rPr>
              <w:t>Брэдбери</w:t>
            </w:r>
            <w:proofErr w:type="spellEnd"/>
            <w:r w:rsidRPr="001E2C05">
              <w:rPr>
                <w:bCs/>
              </w:rPr>
              <w:t xml:space="preserve">, С. </w:t>
            </w:r>
            <w:proofErr w:type="spellStart"/>
            <w:r w:rsidRPr="001E2C05">
              <w:rPr>
                <w:bCs/>
              </w:rPr>
              <w:t>Лема</w:t>
            </w:r>
            <w:proofErr w:type="spellEnd"/>
            <w:r w:rsidRPr="001E2C05">
              <w:rPr>
                <w:bCs/>
              </w:rPr>
              <w:t>.</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Творчество прозаиков XIX — первой половины ХХ века.</w:t>
            </w:r>
          </w:p>
          <w:p w:rsidR="00D70310" w:rsidRPr="001E2C05" w:rsidRDefault="00D70310" w:rsidP="00D70310">
            <w:pPr>
              <w:autoSpaceDE w:val="0"/>
              <w:autoSpaceDN w:val="0"/>
              <w:adjustRightInd w:val="0"/>
              <w:jc w:val="both"/>
              <w:rPr>
                <w:b/>
                <w:bCs/>
              </w:rPr>
            </w:pPr>
            <w:r w:rsidRPr="001E2C05">
              <w:rPr>
                <w:b/>
                <w:bCs/>
              </w:rPr>
              <w:t xml:space="preserve">Теория литературы. </w:t>
            </w:r>
            <w:r w:rsidRPr="001E2C05">
              <w:rPr>
                <w:bCs/>
              </w:rPr>
              <w:t>Литературная традиция. Новаторство. Роман. Повесть. Рассказ. Новелла. Тематика и проблематика литературного произведения. Демонстрации. Творчество художников-пейзажистов ХХ века. Экранизация произведений прозаиков 1950—1980-х годов</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доклада (сообщения или реферата): «Развитие жанра фантастики в произведениях А. Беляева, И. Ефремова, К. </w:t>
            </w:r>
            <w:proofErr w:type="spellStart"/>
            <w:r w:rsidRPr="001E2C05">
              <w:rPr>
                <w:bCs/>
              </w:rPr>
              <w:t>Булычева</w:t>
            </w:r>
            <w:proofErr w:type="spellEnd"/>
            <w:r w:rsidRPr="001E2C05">
              <w:rPr>
                <w:bCs/>
              </w:rPr>
              <w:t xml:space="preserve"> и др.» (автор по выбору); «Городская проза: тематика, нравственная проблематика, художественные особенности произведений В. Аксенова, Д. </w:t>
            </w:r>
            <w:proofErr w:type="spellStart"/>
            <w:r w:rsidRPr="001E2C05">
              <w:rPr>
                <w:bCs/>
              </w:rPr>
              <w:t>Гранина</w:t>
            </w:r>
            <w:proofErr w:type="spellEnd"/>
            <w:r w:rsidRPr="001E2C05">
              <w:rPr>
                <w:bCs/>
              </w:rPr>
              <w:t xml:space="preserve">, Ю. Трифонова, В. Дудинцева и др.» (автор по выбору преподавателя);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 Распутина “Прощание с Матерой” в контексте традиций русской литературы». </w:t>
            </w:r>
          </w:p>
          <w:p w:rsidR="00D70310" w:rsidRPr="001E2C05" w:rsidRDefault="00D70310"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D70310" w:rsidRPr="001E2C05" w:rsidRDefault="00D70310" w:rsidP="00D70310">
            <w:pPr>
              <w:autoSpaceDE w:val="0"/>
              <w:autoSpaceDN w:val="0"/>
              <w:adjustRightInd w:val="0"/>
              <w:jc w:val="both"/>
              <w:rPr>
                <w:b/>
                <w:bCs/>
                <w:lang w:eastAsia="en-US"/>
              </w:rPr>
            </w:pPr>
            <w:r>
              <w:rPr>
                <w:b/>
                <w:bCs/>
                <w:lang w:eastAsia="en-US"/>
              </w:rPr>
              <w:t>2</w:t>
            </w:r>
          </w:p>
        </w:tc>
      </w:tr>
      <w:tr w:rsidR="00D70310" w:rsidRPr="001E2C05" w:rsidTr="00D70310">
        <w:trPr>
          <w:trHeight w:val="158"/>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8.3. Творчество поэтов в 1950-1980 </w:t>
            </w:r>
            <w:proofErr w:type="spellStart"/>
            <w:r w:rsidRPr="001E2C05">
              <w:rPr>
                <w:b/>
                <w:bCs/>
              </w:rPr>
              <w:t>х</w:t>
            </w:r>
            <w:proofErr w:type="spellEnd"/>
            <w:r w:rsidRPr="001E2C05">
              <w:rPr>
                <w:b/>
                <w:bCs/>
              </w:rPr>
              <w:t xml:space="preserve"> г.</w:t>
            </w:r>
          </w:p>
        </w:tc>
        <w:tc>
          <w:tcPr>
            <w:tcW w:w="10075" w:type="dxa"/>
            <w:gridSpan w:val="3"/>
          </w:tcPr>
          <w:p w:rsidR="00D70310" w:rsidRPr="001E2C05" w:rsidRDefault="00D70310" w:rsidP="00D70310">
            <w:pPr>
              <w:autoSpaceDE w:val="0"/>
              <w:autoSpaceDN w:val="0"/>
              <w:adjustRightInd w:val="0"/>
              <w:jc w:val="both"/>
            </w:pPr>
            <w:r w:rsidRPr="001E2C05">
              <w:rPr>
                <w:b/>
              </w:rPr>
              <w:t>Содержание учебного материала</w:t>
            </w:r>
            <w:r w:rsidRPr="001E2C05">
              <w:t>:</w:t>
            </w:r>
          </w:p>
          <w:p w:rsidR="00D70310" w:rsidRPr="001E2C05" w:rsidRDefault="00D70310" w:rsidP="00D70310">
            <w:pPr>
              <w:autoSpaceDE w:val="0"/>
              <w:autoSpaceDN w:val="0"/>
              <w:adjustRightInd w:val="0"/>
              <w:jc w:val="both"/>
              <w:rPr>
                <w:bCs/>
              </w:rPr>
            </w:pPr>
            <w:r w:rsidRPr="001E2C05">
              <w:rPr>
                <w:bCs/>
              </w:rPr>
              <w:t>Развитие традиций русской классики и поиски нового поэтического языка, формы,</w:t>
            </w:r>
          </w:p>
          <w:p w:rsidR="00D70310" w:rsidRPr="001E2C05" w:rsidRDefault="00D70310" w:rsidP="00D70310">
            <w:pPr>
              <w:autoSpaceDE w:val="0"/>
              <w:autoSpaceDN w:val="0"/>
              <w:adjustRightInd w:val="0"/>
              <w:jc w:val="both"/>
              <w:rPr>
                <w:bCs/>
              </w:rPr>
            </w:pPr>
            <w:r w:rsidRPr="001E2C05">
              <w:rPr>
                <w:bCs/>
              </w:rPr>
              <w:t>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 Поэзия Н. Рубцова: художественные средства, своеобразие лирического героя. Тема родины в лирике поэта. Гармония человека и природы. Есенинские традиции</w:t>
            </w:r>
          </w:p>
          <w:p w:rsidR="00D70310" w:rsidRPr="001E2C05" w:rsidRDefault="00D70310" w:rsidP="00D70310">
            <w:pPr>
              <w:autoSpaceDE w:val="0"/>
              <w:autoSpaceDN w:val="0"/>
              <w:adjustRightInd w:val="0"/>
              <w:jc w:val="both"/>
              <w:rPr>
                <w:b/>
                <w:bCs/>
              </w:rPr>
            </w:pPr>
            <w:r w:rsidRPr="001E2C05">
              <w:rPr>
                <w:bCs/>
              </w:rPr>
              <w:t>в лирике Н. Рубцова. Поэзия Р. Гамзатова: функции приема параллелизма, своеобразие лирического героя. Тема родины в поэзии Р. Гамзатова. Соотношение национального и общечеловеческого в поэзии Р. Гамзатова. Поэзия Б. Окуджавы: художественные средства создания образа, своеобразие лирического героя. Тема войны, образы Москвы и Арбата в поэзии Б. Окуджавы. Поэзия А. Вознесенского: художественные средства создания образа, своеобразие лирического героя. Тематика стихотворений А. Вознесенского</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Cs/>
              </w:rPr>
              <w:t>М. Светлов. Произведения по выбору.</w:t>
            </w:r>
          </w:p>
          <w:p w:rsidR="00D70310" w:rsidRPr="001E2C05" w:rsidRDefault="00D70310" w:rsidP="00D70310">
            <w:pPr>
              <w:autoSpaceDE w:val="0"/>
              <w:autoSpaceDN w:val="0"/>
              <w:adjustRightInd w:val="0"/>
              <w:jc w:val="both"/>
              <w:rPr>
                <w:bCs/>
              </w:rPr>
            </w:pPr>
            <w:r w:rsidRPr="001E2C05">
              <w:rPr>
                <w:bCs/>
              </w:rPr>
              <w:t>Н. Заболоцкий. Произведения по выбору.</w:t>
            </w:r>
          </w:p>
          <w:p w:rsidR="00D70310" w:rsidRPr="001E2C05" w:rsidRDefault="00D70310" w:rsidP="00D70310">
            <w:pPr>
              <w:autoSpaceDE w:val="0"/>
              <w:autoSpaceDN w:val="0"/>
              <w:adjustRightInd w:val="0"/>
              <w:jc w:val="both"/>
              <w:rPr>
                <w:bCs/>
              </w:rPr>
            </w:pPr>
            <w:r w:rsidRPr="001E2C05">
              <w:rPr>
                <w:bCs/>
              </w:rPr>
              <w:t xml:space="preserve">Ю. </w:t>
            </w:r>
            <w:proofErr w:type="spellStart"/>
            <w:r w:rsidRPr="001E2C05">
              <w:rPr>
                <w:bCs/>
              </w:rPr>
              <w:t>Друнина</w:t>
            </w:r>
            <w:proofErr w:type="spellEnd"/>
            <w:r w:rsidRPr="001E2C05">
              <w:rPr>
                <w:bCs/>
              </w:rPr>
              <w:t>. Произведения по выбору.</w:t>
            </w:r>
          </w:p>
          <w:p w:rsidR="00D70310" w:rsidRPr="001E2C05" w:rsidRDefault="00D70310" w:rsidP="00D70310">
            <w:pPr>
              <w:autoSpaceDE w:val="0"/>
              <w:autoSpaceDN w:val="0"/>
              <w:adjustRightInd w:val="0"/>
              <w:jc w:val="both"/>
              <w:rPr>
                <w:bCs/>
              </w:rPr>
            </w:pPr>
            <w:r w:rsidRPr="001E2C05">
              <w:rPr>
                <w:bCs/>
              </w:rPr>
              <w:t>Р. Рождественский. Произведения по выбору.</w:t>
            </w:r>
          </w:p>
          <w:p w:rsidR="00D70310" w:rsidRPr="001E2C05" w:rsidRDefault="00D70310" w:rsidP="00D70310">
            <w:pPr>
              <w:autoSpaceDE w:val="0"/>
              <w:autoSpaceDN w:val="0"/>
              <w:adjustRightInd w:val="0"/>
              <w:jc w:val="both"/>
              <w:rPr>
                <w:bCs/>
              </w:rPr>
            </w:pPr>
            <w:r w:rsidRPr="001E2C05">
              <w:rPr>
                <w:bCs/>
              </w:rPr>
              <w:t>Е. Евтушенко. Произведения по выбору.</w:t>
            </w:r>
          </w:p>
          <w:p w:rsidR="00D70310" w:rsidRPr="001E2C05" w:rsidRDefault="00D70310" w:rsidP="00D70310">
            <w:pPr>
              <w:autoSpaceDE w:val="0"/>
              <w:autoSpaceDN w:val="0"/>
              <w:adjustRightInd w:val="0"/>
              <w:jc w:val="both"/>
              <w:rPr>
                <w:bCs/>
              </w:rPr>
            </w:pPr>
            <w:r w:rsidRPr="001E2C05">
              <w:rPr>
                <w:bCs/>
              </w:rPr>
              <w:t>Ю. Кузнецов. Произведения по выбору.</w:t>
            </w:r>
          </w:p>
          <w:p w:rsidR="00D70310" w:rsidRPr="001E2C05" w:rsidRDefault="00D70310" w:rsidP="00D70310">
            <w:pPr>
              <w:autoSpaceDE w:val="0"/>
              <w:autoSpaceDN w:val="0"/>
              <w:adjustRightInd w:val="0"/>
              <w:jc w:val="both"/>
              <w:rPr>
                <w:bCs/>
              </w:rPr>
            </w:pPr>
            <w:r w:rsidRPr="001E2C05">
              <w:rPr>
                <w:bCs/>
              </w:rPr>
              <w:t>Б. Ахмадулина. Произведения по выбору.</w:t>
            </w:r>
          </w:p>
          <w:p w:rsidR="00D70310" w:rsidRPr="001E2C05" w:rsidRDefault="00D70310" w:rsidP="00D70310">
            <w:pPr>
              <w:autoSpaceDE w:val="0"/>
              <w:autoSpaceDN w:val="0"/>
              <w:adjustRightInd w:val="0"/>
              <w:jc w:val="both"/>
              <w:rPr>
                <w:bCs/>
              </w:rPr>
            </w:pPr>
            <w:r w:rsidRPr="001E2C05">
              <w:rPr>
                <w:bCs/>
              </w:rPr>
              <w:t>В. Некрасов. Произведения по выбору.</w:t>
            </w:r>
          </w:p>
          <w:p w:rsidR="00D70310" w:rsidRPr="001E2C05" w:rsidRDefault="00D70310" w:rsidP="00D70310">
            <w:pPr>
              <w:autoSpaceDE w:val="0"/>
              <w:autoSpaceDN w:val="0"/>
              <w:adjustRightInd w:val="0"/>
              <w:jc w:val="both"/>
              <w:rPr>
                <w:bCs/>
              </w:rPr>
            </w:pPr>
            <w:r w:rsidRPr="001E2C05">
              <w:rPr>
                <w:bCs/>
              </w:rPr>
              <w:t>В. Высоцкий. Произведения по выбору.</w:t>
            </w:r>
          </w:p>
          <w:p w:rsidR="00D70310" w:rsidRPr="001E2C05" w:rsidRDefault="00D70310" w:rsidP="00D70310">
            <w:pPr>
              <w:autoSpaceDE w:val="0"/>
              <w:autoSpaceDN w:val="0"/>
              <w:adjustRightInd w:val="0"/>
              <w:jc w:val="both"/>
              <w:rPr>
                <w:bCs/>
              </w:rPr>
            </w:pPr>
            <w:r w:rsidRPr="001E2C05">
              <w:rPr>
                <w:bCs/>
              </w:rPr>
              <w:t xml:space="preserve">Г. </w:t>
            </w:r>
            <w:proofErr w:type="spellStart"/>
            <w:r w:rsidRPr="001E2C05">
              <w:rPr>
                <w:bCs/>
              </w:rPr>
              <w:t>Айги</w:t>
            </w:r>
            <w:proofErr w:type="spellEnd"/>
            <w:r w:rsidRPr="001E2C05">
              <w:rPr>
                <w:bCs/>
              </w:rPr>
              <w:t>. Произведения по выбору.</w:t>
            </w:r>
          </w:p>
          <w:p w:rsidR="00D70310" w:rsidRPr="001E2C05" w:rsidRDefault="00D70310" w:rsidP="00D70310">
            <w:pPr>
              <w:autoSpaceDE w:val="0"/>
              <w:autoSpaceDN w:val="0"/>
              <w:adjustRightInd w:val="0"/>
              <w:jc w:val="both"/>
              <w:rPr>
                <w:bCs/>
              </w:rPr>
            </w:pPr>
            <w:r w:rsidRPr="001E2C05">
              <w:rPr>
                <w:bCs/>
              </w:rPr>
              <w:t xml:space="preserve">Д. </w:t>
            </w:r>
            <w:proofErr w:type="spellStart"/>
            <w:r w:rsidRPr="001E2C05">
              <w:rPr>
                <w:bCs/>
              </w:rPr>
              <w:t>Пригов</w:t>
            </w:r>
            <w:proofErr w:type="spellEnd"/>
            <w:r w:rsidRPr="001E2C05">
              <w:rPr>
                <w:bCs/>
              </w:rPr>
              <w:t>. Произведения по выбору.</w:t>
            </w:r>
          </w:p>
          <w:p w:rsidR="00D70310" w:rsidRPr="001E2C05" w:rsidRDefault="00D70310" w:rsidP="00D70310">
            <w:pPr>
              <w:autoSpaceDE w:val="0"/>
              <w:autoSpaceDN w:val="0"/>
              <w:adjustRightInd w:val="0"/>
              <w:jc w:val="both"/>
              <w:rPr>
                <w:bCs/>
              </w:rPr>
            </w:pPr>
            <w:r w:rsidRPr="001E2C05">
              <w:rPr>
                <w:bCs/>
              </w:rPr>
              <w:t>А. Еременко. Произведения по выбору.</w:t>
            </w:r>
          </w:p>
          <w:p w:rsidR="00D70310" w:rsidRPr="001E2C05" w:rsidRDefault="00D70310" w:rsidP="00D70310">
            <w:pPr>
              <w:autoSpaceDE w:val="0"/>
              <w:autoSpaceDN w:val="0"/>
              <w:adjustRightInd w:val="0"/>
              <w:jc w:val="both"/>
              <w:rPr>
                <w:bCs/>
              </w:rPr>
            </w:pPr>
            <w:r w:rsidRPr="001E2C05">
              <w:rPr>
                <w:bCs/>
              </w:rPr>
              <w:t>И. Бродский. Произведения по выбору.</w:t>
            </w:r>
          </w:p>
          <w:p w:rsidR="00D70310" w:rsidRPr="001E2C05" w:rsidRDefault="00D70310" w:rsidP="00D70310">
            <w:pPr>
              <w:autoSpaceDE w:val="0"/>
              <w:autoSpaceDN w:val="0"/>
              <w:adjustRightInd w:val="0"/>
              <w:jc w:val="both"/>
              <w:rPr>
                <w:bCs/>
              </w:rPr>
            </w:pPr>
            <w:r w:rsidRPr="001E2C05">
              <w:rPr>
                <w:bCs/>
              </w:rPr>
              <w:t>Зарубежная литература. Творчество зарубежных поэтов 2-й половины ХХ века.</w:t>
            </w:r>
          </w:p>
          <w:p w:rsidR="00D70310" w:rsidRPr="001E2C05" w:rsidRDefault="00D70310" w:rsidP="00D70310">
            <w:pPr>
              <w:autoSpaceDE w:val="0"/>
              <w:autoSpaceDN w:val="0"/>
              <w:adjustRightInd w:val="0"/>
              <w:jc w:val="both"/>
              <w:rPr>
                <w:bCs/>
              </w:rPr>
            </w:pP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Творчество поэтов XIX — первой половины ХХ века.</w:t>
            </w:r>
          </w:p>
          <w:p w:rsidR="00D70310" w:rsidRPr="001E2C05" w:rsidRDefault="00D70310" w:rsidP="00D70310">
            <w:pPr>
              <w:autoSpaceDE w:val="0"/>
              <w:autoSpaceDN w:val="0"/>
              <w:adjustRightInd w:val="0"/>
              <w:jc w:val="both"/>
              <w:rPr>
                <w:b/>
                <w:bCs/>
              </w:rPr>
            </w:pPr>
            <w:r w:rsidRPr="001E2C05">
              <w:rPr>
                <w:b/>
                <w:bCs/>
              </w:rPr>
              <w:t xml:space="preserve">Теория литературы. </w:t>
            </w:r>
            <w:r w:rsidRPr="001E2C05">
              <w:rPr>
                <w:bCs/>
              </w:rPr>
              <w:t>Лирика. Авторская песня</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Демонстрации. </w:t>
            </w:r>
            <w:r w:rsidRPr="001E2C05">
              <w:rPr>
                <w:bCs/>
              </w:rPr>
              <w:t>Эстрадная песня, авторская песня, рок-поэзия. Тема родины в</w:t>
            </w:r>
          </w:p>
          <w:p w:rsidR="00D70310" w:rsidRPr="001E2C05" w:rsidRDefault="00D70310" w:rsidP="00D70310">
            <w:pPr>
              <w:autoSpaceDE w:val="0"/>
              <w:autoSpaceDN w:val="0"/>
              <w:adjustRightInd w:val="0"/>
              <w:jc w:val="both"/>
              <w:rPr>
                <w:bCs/>
              </w:rPr>
            </w:pPr>
            <w:r w:rsidRPr="001E2C05">
              <w:rPr>
                <w:bCs/>
              </w:rPr>
              <w:t>живописи 1950—1980-х годов.</w:t>
            </w:r>
          </w:p>
          <w:p w:rsidR="00D70310" w:rsidRPr="001E2C05" w:rsidRDefault="00D70310"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D70310" w:rsidRPr="001E2C05" w:rsidRDefault="00D70310" w:rsidP="00D70310">
            <w:pPr>
              <w:autoSpaceDE w:val="0"/>
              <w:autoSpaceDN w:val="0"/>
              <w:adjustRightInd w:val="0"/>
              <w:jc w:val="both"/>
              <w:rPr>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8.4. Особенности драматургии 1950-1980 </w:t>
            </w:r>
            <w:proofErr w:type="spellStart"/>
            <w:r w:rsidRPr="001E2C05">
              <w:rPr>
                <w:b/>
                <w:bCs/>
              </w:rPr>
              <w:t>х</w:t>
            </w:r>
            <w:proofErr w:type="spellEnd"/>
            <w:r w:rsidRPr="001E2C05">
              <w:rPr>
                <w:b/>
                <w:bCs/>
              </w:rPr>
              <w:t xml:space="preserve"> г.</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4F4D64" w:rsidRPr="001E2C05" w:rsidRDefault="004F4D64" w:rsidP="004F4D64">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4F4D64" w:rsidRPr="001E2C05" w:rsidRDefault="004F4D64" w:rsidP="004F4D64">
            <w:pPr>
              <w:autoSpaceDE w:val="0"/>
              <w:autoSpaceDN w:val="0"/>
              <w:adjustRightInd w:val="0"/>
              <w:jc w:val="both"/>
              <w:rPr>
                <w:b/>
                <w:bCs/>
              </w:rPr>
            </w:pPr>
            <w:r w:rsidRPr="001E2C05">
              <w:rPr>
                <w:bCs/>
              </w:rPr>
              <w:t xml:space="preserve">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 Пьеса А. </w:t>
            </w:r>
            <w:proofErr w:type="spellStart"/>
            <w:r w:rsidRPr="001E2C05">
              <w:rPr>
                <w:bCs/>
              </w:rPr>
              <w:t>Салынского</w:t>
            </w:r>
            <w:proofErr w:type="spellEnd"/>
            <w:r w:rsidRPr="001E2C05">
              <w:rPr>
                <w:bCs/>
              </w:rPr>
              <w:t xml:space="preserve"> «Барабанщица» (1958). Тема любви в драмах А. Володина, Э. Радзинского. Взаимодействие театрального искусства периода «оттепели» с поэзией. Влияние Б. Брехта на режиссуру Ю. Любимова. Тематика и проблематика драматургии 1970—1980-х годов. Драматургия В. Розова, А. Арбузова, А. Володина в 1970—1980-х годах. Тип «</w:t>
            </w:r>
            <w:proofErr w:type="spellStart"/>
            <w:r w:rsidRPr="001E2C05">
              <w:rPr>
                <w:bCs/>
              </w:rPr>
              <w:t>средненравственного</w:t>
            </w:r>
            <w:proofErr w:type="spellEnd"/>
            <w:r w:rsidRPr="001E2C05">
              <w:rPr>
                <w:bCs/>
              </w:rPr>
              <w:t>» героя в драматургии А. Вампилова. «</w:t>
            </w:r>
            <w:proofErr w:type="spellStart"/>
            <w:r w:rsidRPr="001E2C05">
              <w:rPr>
                <w:bCs/>
              </w:rPr>
              <w:t>Поствампиловская</w:t>
            </w:r>
            <w:proofErr w:type="spellEnd"/>
            <w:r w:rsidRPr="001E2C05">
              <w:rPr>
                <w:bCs/>
              </w:rPr>
              <w:t xml:space="preserve"> драма».</w:t>
            </w:r>
          </w:p>
          <w:p w:rsidR="004F4D64" w:rsidRPr="001E2C05" w:rsidRDefault="004F4D64" w:rsidP="004F4D64">
            <w:pPr>
              <w:autoSpaceDE w:val="0"/>
              <w:autoSpaceDN w:val="0"/>
              <w:adjustRightInd w:val="0"/>
              <w:jc w:val="both"/>
              <w:rPr>
                <w:bCs/>
              </w:rPr>
            </w:pPr>
            <w:r w:rsidRPr="001E2C05">
              <w:rPr>
                <w:b/>
                <w:bCs/>
              </w:rPr>
              <w:t>Для чтения и обсуждения (</w:t>
            </w:r>
            <w:r w:rsidRPr="001E2C05">
              <w:rPr>
                <w:bCs/>
              </w:rPr>
              <w:t>по выбору преподавателя)</w:t>
            </w:r>
          </w:p>
          <w:p w:rsidR="004F4D64" w:rsidRPr="001E2C05" w:rsidRDefault="004F4D64" w:rsidP="004F4D64">
            <w:pPr>
              <w:autoSpaceDE w:val="0"/>
              <w:autoSpaceDN w:val="0"/>
              <w:adjustRightInd w:val="0"/>
              <w:jc w:val="both"/>
              <w:rPr>
                <w:bCs/>
              </w:rPr>
            </w:pPr>
            <w:r w:rsidRPr="001E2C05">
              <w:rPr>
                <w:bCs/>
              </w:rPr>
              <w:t>В. Розов. «В добрый час!», «Гнездо глухаря».</w:t>
            </w:r>
          </w:p>
          <w:p w:rsidR="004F4D64" w:rsidRPr="001E2C05" w:rsidRDefault="004F4D64" w:rsidP="004F4D64">
            <w:pPr>
              <w:autoSpaceDE w:val="0"/>
              <w:autoSpaceDN w:val="0"/>
              <w:adjustRightInd w:val="0"/>
              <w:jc w:val="both"/>
              <w:rPr>
                <w:bCs/>
              </w:rPr>
            </w:pPr>
            <w:r w:rsidRPr="001E2C05">
              <w:rPr>
                <w:bCs/>
              </w:rPr>
              <w:t>А. Володин. «Пять вечеров».</w:t>
            </w:r>
          </w:p>
          <w:p w:rsidR="004F4D64" w:rsidRPr="001E2C05" w:rsidRDefault="004F4D64" w:rsidP="004F4D64">
            <w:pPr>
              <w:autoSpaceDE w:val="0"/>
              <w:autoSpaceDN w:val="0"/>
              <w:adjustRightInd w:val="0"/>
              <w:jc w:val="both"/>
              <w:rPr>
                <w:bCs/>
              </w:rPr>
            </w:pPr>
            <w:r w:rsidRPr="001E2C05">
              <w:rPr>
                <w:bCs/>
              </w:rPr>
              <w:t xml:space="preserve">А. </w:t>
            </w:r>
            <w:proofErr w:type="spellStart"/>
            <w:r w:rsidRPr="001E2C05">
              <w:rPr>
                <w:bCs/>
              </w:rPr>
              <w:t>Салынский</w:t>
            </w:r>
            <w:proofErr w:type="spellEnd"/>
            <w:r w:rsidRPr="001E2C05">
              <w:rPr>
                <w:bCs/>
              </w:rPr>
              <w:t>. «Барабанщица».</w:t>
            </w:r>
          </w:p>
          <w:p w:rsidR="004F4D64" w:rsidRPr="001E2C05" w:rsidRDefault="004F4D64" w:rsidP="004F4D64">
            <w:pPr>
              <w:autoSpaceDE w:val="0"/>
              <w:autoSpaceDN w:val="0"/>
              <w:adjustRightInd w:val="0"/>
              <w:jc w:val="both"/>
              <w:rPr>
                <w:bCs/>
              </w:rPr>
            </w:pPr>
            <w:r w:rsidRPr="001E2C05">
              <w:rPr>
                <w:bCs/>
              </w:rPr>
              <w:t>А. Арбузов. «Иркутская история», «Жестокие игры».</w:t>
            </w:r>
          </w:p>
          <w:p w:rsidR="004F4D64" w:rsidRPr="001E2C05" w:rsidRDefault="004F4D64" w:rsidP="004F4D64">
            <w:pPr>
              <w:autoSpaceDE w:val="0"/>
              <w:autoSpaceDN w:val="0"/>
              <w:adjustRightInd w:val="0"/>
              <w:jc w:val="both"/>
              <w:rPr>
                <w:bCs/>
              </w:rPr>
            </w:pPr>
            <w:r w:rsidRPr="001E2C05">
              <w:rPr>
                <w:bCs/>
              </w:rPr>
              <w:t>А. Галин, Л. Петрушевская. Драмы по выбору.</w:t>
            </w:r>
          </w:p>
          <w:p w:rsidR="004F4D64" w:rsidRPr="001E2C05" w:rsidRDefault="004F4D64" w:rsidP="004F4D64">
            <w:pPr>
              <w:autoSpaceDE w:val="0"/>
              <w:autoSpaceDN w:val="0"/>
              <w:adjustRightInd w:val="0"/>
              <w:jc w:val="both"/>
              <w:rPr>
                <w:bCs/>
              </w:rPr>
            </w:pPr>
            <w:r w:rsidRPr="001E2C05">
              <w:rPr>
                <w:b/>
                <w:bCs/>
              </w:rPr>
              <w:t>Литература народов России.</w:t>
            </w:r>
            <w:r w:rsidRPr="001E2C05">
              <w:rPr>
                <w:bCs/>
              </w:rPr>
              <w:t xml:space="preserve"> </w:t>
            </w:r>
            <w:proofErr w:type="spellStart"/>
            <w:r w:rsidRPr="001E2C05">
              <w:rPr>
                <w:bCs/>
              </w:rPr>
              <w:t>Мустай</w:t>
            </w:r>
            <w:proofErr w:type="spellEnd"/>
            <w:r w:rsidRPr="001E2C05">
              <w:rPr>
                <w:bCs/>
              </w:rPr>
              <w:t xml:space="preserve"> Карим. «Не бросай огонь, Прометей!»</w:t>
            </w:r>
          </w:p>
          <w:p w:rsidR="004F4D64" w:rsidRPr="001E2C05" w:rsidRDefault="004F4D64" w:rsidP="004F4D64">
            <w:pPr>
              <w:autoSpaceDE w:val="0"/>
              <w:autoSpaceDN w:val="0"/>
              <w:adjustRightInd w:val="0"/>
              <w:jc w:val="both"/>
              <w:rPr>
                <w:bCs/>
              </w:rPr>
            </w:pPr>
            <w:r w:rsidRPr="001E2C05">
              <w:rPr>
                <w:b/>
                <w:bCs/>
              </w:rPr>
              <w:t>Зарубежная литература.</w:t>
            </w:r>
            <w:r w:rsidRPr="001E2C05">
              <w:rPr>
                <w:bCs/>
              </w:rPr>
              <w:t xml:space="preserve"> Б. Брехт.</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Творчество драматургов XIX — первой половины ХХ века.</w:t>
            </w:r>
          </w:p>
          <w:p w:rsidR="004F4D64" w:rsidRPr="001E2C05" w:rsidRDefault="004F4D64" w:rsidP="004F4D64">
            <w:pPr>
              <w:autoSpaceDE w:val="0"/>
              <w:autoSpaceDN w:val="0"/>
              <w:adjustRightInd w:val="0"/>
              <w:jc w:val="both"/>
              <w:rPr>
                <w:bCs/>
              </w:rPr>
            </w:pPr>
            <w:r w:rsidRPr="001E2C05">
              <w:rPr>
                <w:b/>
                <w:bCs/>
              </w:rPr>
              <w:t>Теория литературы</w:t>
            </w:r>
            <w:r w:rsidRPr="001E2C05">
              <w:rPr>
                <w:b/>
                <w:bCs/>
                <w:i/>
                <w:iCs/>
              </w:rPr>
              <w:t xml:space="preserve">. </w:t>
            </w:r>
            <w:r w:rsidRPr="001E2C05">
              <w:rPr>
                <w:bCs/>
              </w:rPr>
              <w:t>Драма. Жанр. Жанровая разновидность.</w:t>
            </w:r>
          </w:p>
          <w:p w:rsidR="004F4D64" w:rsidRPr="001E2C05" w:rsidRDefault="004F4D64" w:rsidP="004F4D64">
            <w:pPr>
              <w:autoSpaceDE w:val="0"/>
              <w:autoSpaceDN w:val="0"/>
              <w:adjustRightInd w:val="0"/>
              <w:jc w:val="both"/>
              <w:rPr>
                <w:bCs/>
              </w:rPr>
            </w:pPr>
            <w:r w:rsidRPr="001E2C05">
              <w:rPr>
                <w:b/>
                <w:bCs/>
              </w:rPr>
              <w:t>Демонстрации.</w:t>
            </w:r>
            <w:r w:rsidRPr="001E2C05">
              <w:rPr>
                <w:bCs/>
              </w:rPr>
              <w:t xml:space="preserve"> Экранизация пьес драматургов 1950—1980-х годов.</w:t>
            </w:r>
          </w:p>
          <w:p w:rsidR="004F4D64" w:rsidRPr="001E2C05" w:rsidRDefault="004F4D64" w:rsidP="004F4D64">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(сообщения или реферата): о жизни и творчестве одного из драматургов 1950—1980-х годов.</w:t>
            </w:r>
          </w:p>
          <w:p w:rsidR="004F4D64" w:rsidRPr="001E2C05" w:rsidRDefault="004F4D64" w:rsidP="004F4D64">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iCs/>
              </w:rPr>
              <w:t>2</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8.5. Александр </w:t>
            </w:r>
            <w:proofErr w:type="spellStart"/>
            <w:r w:rsidRPr="001E2C05">
              <w:rPr>
                <w:b/>
                <w:bCs/>
              </w:rPr>
              <w:t>Трифонович</w:t>
            </w:r>
            <w:proofErr w:type="spellEnd"/>
            <w:r w:rsidRPr="001E2C05">
              <w:rPr>
                <w:b/>
                <w:bCs/>
              </w:rPr>
              <w:t xml:space="preserve"> Твардовский</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t xml:space="preserve"> Сведения из биографии А.Т.Твардовского (с обобщением ранее изученного). Обзор творчества А.Т.Твардовского. Особенности поэтического мира. </w:t>
            </w:r>
            <w:proofErr w:type="spellStart"/>
            <w:r w:rsidRPr="001E2C05">
              <w:t>Автобиографизм</w:t>
            </w:r>
            <w:proofErr w:type="spellEnd"/>
            <w:r w:rsidRPr="001E2C05">
              <w:t xml:space="preserve"> поэзии Твардовского. Образ лирического героя, конкретно-исторический и общечеловеческий аспекты тематики. «Поэзия как служение и дар». Произведение лиро-эпического жанра. Драматизм и исповедальность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изучения.</w:t>
            </w:r>
            <w:r w:rsidRPr="001E2C05">
              <w:t xml:space="preserve"> Стихотворения: «Слово о словах», «Моим критикам», «Вся суть в одном-единственном завете…», «Памяти матери», «Я знаю, никакой моей вины…», «Я убит подо Ржевом».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обсуждения</w:t>
            </w:r>
            <w:r w:rsidRPr="001E2C05">
              <w:t xml:space="preserve"> (по выбору преподавателя). Поэмы: «За далью — даль», «Теркин на том свете». Стихотворения (по выбору преподавателя).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Повторение.</w:t>
            </w:r>
            <w:r w:rsidRPr="001E2C05">
              <w:t xml:space="preserve"> Тема поэта и поэзии в поэзии XIX—XX веков. Образы дома и дороги в русской поэзии. Тема войны в поэзии XX века.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Теория литературы.</w:t>
            </w:r>
            <w:r w:rsidRPr="001E2C05">
              <w:t xml:space="preserve"> Стиль. Лирика. </w:t>
            </w:r>
            <w:proofErr w:type="spellStart"/>
            <w:r w:rsidRPr="001E2C05">
              <w:t>Лиро-эпика</w:t>
            </w:r>
            <w:proofErr w:type="spellEnd"/>
            <w:r w:rsidRPr="001E2C05">
              <w:t xml:space="preserve">. Лирический цикл. Поэма.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Демонстрация</w:t>
            </w:r>
            <w:r w:rsidRPr="001E2C05">
              <w:t xml:space="preserve">. Иллюстрации к произведениям А. Твардовского.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Наизусть</w:t>
            </w:r>
            <w:r w:rsidRPr="001E2C05">
              <w:t xml:space="preserve"> Два-три стихотворения (по выбору студентов).</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r>
              <w:rPr>
                <w:b/>
                <w:bCs/>
              </w:rPr>
              <w:t>2</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8.6. Александр Исаевич  Солженицын</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t xml:space="preserve">Обзор жизни и творчества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32 прошлого. Проблема ответственности поколений. Мастерство А. Солженицына- 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романы «В круге первом», «Раковый корпус». Публицистика А.И.Солженицына. </w:t>
            </w:r>
          </w:p>
          <w:p w:rsidR="004F4D64" w:rsidRPr="001E2C05" w:rsidRDefault="004F4D64" w:rsidP="004F4D64">
            <w:pPr>
              <w:ind w:right="21"/>
              <w:jc w:val="both"/>
            </w:pPr>
            <w:r w:rsidRPr="001E2C05">
              <w:rPr>
                <w:b/>
              </w:rPr>
              <w:t>Для чтения и изучения.</w:t>
            </w:r>
            <w:r w:rsidRPr="001E2C05">
              <w:t xml:space="preserve"> Повесть «Один день Ивана Денисовича». Рассказ «Матренин двор». </w:t>
            </w:r>
          </w:p>
          <w:p w:rsidR="004F4D64" w:rsidRPr="001E2C05" w:rsidRDefault="004F4D64" w:rsidP="004F4D64">
            <w:pPr>
              <w:ind w:right="21"/>
              <w:jc w:val="both"/>
            </w:pPr>
            <w:r w:rsidRPr="001E2C05">
              <w:rPr>
                <w:b/>
              </w:rPr>
              <w:t>Для чтения и обсуждения</w:t>
            </w:r>
            <w:r w:rsidRPr="001E2C05">
              <w:t xml:space="preserve"> (по выбору преподавателя). Романы: «В круге пер- </w:t>
            </w:r>
            <w:proofErr w:type="spellStart"/>
            <w:r w:rsidRPr="001E2C05">
              <w:t>вом</w:t>
            </w:r>
            <w:proofErr w:type="spellEnd"/>
            <w:r w:rsidRPr="001E2C05">
              <w:t>», «Раковый корпус», «Архипелаг ГУЛАГ» (обзор с чтением фрагментов). Повторение. Проза В. Шаламова. Теория литературы. Эпос. Роман. Повесть. Рассказ. Литературный герой. Публицистика.</w:t>
            </w:r>
          </w:p>
          <w:p w:rsidR="004F4D64" w:rsidRPr="001E2C05" w:rsidRDefault="004F4D64" w:rsidP="004F4D64">
            <w:pPr>
              <w:ind w:right="21"/>
              <w:jc w:val="both"/>
            </w:pPr>
            <w:r w:rsidRPr="001E2C05">
              <w:t xml:space="preserve"> </w:t>
            </w:r>
            <w:r w:rsidRPr="001E2C05">
              <w:rPr>
                <w:b/>
              </w:rPr>
              <w:t>Демонстрация.</w:t>
            </w:r>
            <w:r w:rsidRPr="001E2C05">
              <w:t xml:space="preserve"> Кадры из экранизаций произведений А. И. Солженицына. </w:t>
            </w:r>
          </w:p>
          <w:p w:rsidR="004F4D64" w:rsidRPr="001E2C05" w:rsidRDefault="004F4D64" w:rsidP="004F4D64">
            <w:pPr>
              <w:ind w:right="21"/>
              <w:jc w:val="both"/>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r>
              <w:rPr>
                <w:b/>
                <w:bCs/>
              </w:rPr>
              <w:t>2</w:t>
            </w:r>
          </w:p>
        </w:tc>
      </w:tr>
      <w:tr w:rsidR="004F4D64" w:rsidRPr="001E2C05" w:rsidTr="00D70310">
        <w:trPr>
          <w:trHeight w:val="18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8.7. Александр Валентинович Вампилов</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autoSpaceDE w:val="0"/>
              <w:autoSpaceDN w:val="0"/>
              <w:adjustRightInd w:val="0"/>
              <w:jc w:val="both"/>
              <w:rPr>
                <w:bCs/>
              </w:rPr>
            </w:pPr>
            <w:r w:rsidRPr="001E2C05">
              <w:rPr>
                <w:bCs/>
                <w:i/>
                <w:iCs/>
              </w:rPr>
              <w:t xml:space="preserve"> </w:t>
            </w:r>
            <w:r w:rsidRPr="001E2C05">
              <w:rPr>
                <w:bCs/>
              </w:rPr>
              <w:t xml:space="preserve">Обзор жизни и творчества А. Вампилова. Проза А. Вампилова. Нравственная                          </w:t>
            </w:r>
          </w:p>
          <w:p w:rsidR="004F4D64" w:rsidRPr="001E2C05" w:rsidRDefault="004F4D64" w:rsidP="004F4D64">
            <w:pPr>
              <w:autoSpaceDE w:val="0"/>
              <w:autoSpaceDN w:val="0"/>
              <w:adjustRightInd w:val="0"/>
              <w:jc w:val="both"/>
              <w:rPr>
                <w:bCs/>
              </w:rPr>
            </w:pPr>
            <w:r w:rsidRPr="001E2C05">
              <w:rPr>
                <w:bCs/>
              </w:rPr>
              <w:t xml:space="preserve">проблематика пьес А. Вампилова «Прошлым летом в </w:t>
            </w:r>
            <w:proofErr w:type="spellStart"/>
            <w:r w:rsidRPr="001E2C05">
              <w:rPr>
                <w:bCs/>
              </w:rPr>
              <w:t>Чулимске</w:t>
            </w:r>
            <w:proofErr w:type="spellEnd"/>
            <w:r w:rsidRPr="001E2C05">
              <w:rPr>
                <w:bCs/>
              </w:rPr>
              <w:t>»,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4F4D64" w:rsidRPr="001E2C05" w:rsidRDefault="004F4D64" w:rsidP="004F4D64">
            <w:pPr>
              <w:autoSpaceDE w:val="0"/>
              <w:autoSpaceDN w:val="0"/>
              <w:adjustRightInd w:val="0"/>
              <w:jc w:val="both"/>
              <w:rPr>
                <w:b/>
                <w:bCs/>
              </w:rPr>
            </w:pPr>
            <w:r w:rsidRPr="001E2C05">
              <w:rPr>
                <w:b/>
                <w:bCs/>
              </w:rPr>
              <w:t xml:space="preserve">Для чтения и изучения. </w:t>
            </w:r>
            <w:r w:rsidRPr="001E2C05">
              <w:rPr>
                <w:bCs/>
              </w:rPr>
              <w:t>Драма «Утиная охота».</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Н. В. Гоголь: «Нос», «Ревизор». Драматургия 1950—1980-х годов.</w:t>
            </w:r>
          </w:p>
          <w:p w:rsidR="004F4D64" w:rsidRPr="001E2C05" w:rsidRDefault="004F4D64" w:rsidP="004F4D64">
            <w:pPr>
              <w:autoSpaceDE w:val="0"/>
              <w:autoSpaceDN w:val="0"/>
              <w:adjustRightInd w:val="0"/>
              <w:jc w:val="both"/>
              <w:rPr>
                <w:b/>
                <w:bCs/>
              </w:rPr>
            </w:pPr>
            <w:r w:rsidRPr="001E2C05">
              <w:rPr>
                <w:b/>
                <w:bCs/>
              </w:rPr>
              <w:t xml:space="preserve">Теория литературы. </w:t>
            </w:r>
            <w:r w:rsidRPr="001E2C05">
              <w:rPr>
                <w:bCs/>
              </w:rPr>
              <w:t>Анекдот. Драма. Герой. Система персонажей. Конфликт.</w:t>
            </w:r>
          </w:p>
          <w:p w:rsidR="004F4D64" w:rsidRPr="001E2C05" w:rsidRDefault="004F4D64" w:rsidP="004F4D64">
            <w:pPr>
              <w:autoSpaceDE w:val="0"/>
              <w:autoSpaceDN w:val="0"/>
              <w:adjustRightInd w:val="0"/>
              <w:jc w:val="both"/>
              <w:rPr>
                <w:bCs/>
              </w:rPr>
            </w:pPr>
            <w:r w:rsidRPr="001E2C05">
              <w:rPr>
                <w:b/>
                <w:bCs/>
              </w:rPr>
              <w:t xml:space="preserve">Демонстрация. </w:t>
            </w:r>
            <w:r w:rsidRPr="001E2C05">
              <w:rPr>
                <w:bCs/>
              </w:rPr>
              <w:t>Кадры из экранизаций пьес А. Вампилова.</w:t>
            </w:r>
          </w:p>
          <w:p w:rsidR="004F4D64" w:rsidRPr="001E2C05" w:rsidRDefault="004F4D64" w:rsidP="004F4D64">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4F4D64" w:rsidRPr="001E2C05" w:rsidTr="00D70310">
        <w:trPr>
          <w:trHeight w:val="5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9.</w:t>
            </w:r>
          </w:p>
        </w:tc>
        <w:tc>
          <w:tcPr>
            <w:tcW w:w="10075" w:type="dxa"/>
            <w:gridSpan w:val="3"/>
          </w:tcPr>
          <w:p w:rsidR="004F4D64" w:rsidRPr="001E2C05" w:rsidRDefault="004F4D64" w:rsidP="004F4D64">
            <w:pPr>
              <w:autoSpaceDE w:val="0"/>
              <w:autoSpaceDN w:val="0"/>
              <w:adjustRightInd w:val="0"/>
              <w:jc w:val="both"/>
              <w:rPr>
                <w:b/>
                <w:bCs/>
              </w:rPr>
            </w:pPr>
            <w:r w:rsidRPr="001E2C05">
              <w:rPr>
                <w:b/>
                <w:bCs/>
              </w:rPr>
              <w:t>РУССКОЕ ЛИТЕРАТУРНОЕ ЗАРУБЕЖЬЕ 1920-1990 ГОДОВ</w:t>
            </w:r>
          </w:p>
          <w:p w:rsidR="004F4D64" w:rsidRPr="001E2C05" w:rsidRDefault="004F4D64" w:rsidP="004F4D64">
            <w:pPr>
              <w:autoSpaceDE w:val="0"/>
              <w:autoSpaceDN w:val="0"/>
              <w:adjustRightInd w:val="0"/>
              <w:jc w:val="both"/>
              <w:rPr>
                <w:b/>
                <w:bCs/>
              </w:rPr>
            </w:pPr>
            <w:r w:rsidRPr="001E2C05">
              <w:rPr>
                <w:b/>
                <w:bCs/>
              </w:rPr>
              <w:t>(три волны эмиграции)</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4F4D64" w:rsidRPr="001E2C05" w:rsidTr="00D70310">
        <w:trPr>
          <w:trHeight w:val="5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9.1. Первая волна эмиграции русских писателей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4F4D64" w:rsidRPr="001E2C05" w:rsidRDefault="004F4D64" w:rsidP="004F4D64">
            <w:pPr>
              <w:autoSpaceDE w:val="0"/>
              <w:autoSpaceDN w:val="0"/>
              <w:adjustRightInd w:val="0"/>
              <w:jc w:val="both"/>
              <w:rPr>
                <w:b/>
                <w:bCs/>
              </w:rPr>
            </w:pPr>
            <w:r w:rsidRPr="001E2C05">
              <w:rPr>
                <w:b/>
                <w:bCs/>
              </w:rPr>
              <w:t>Содержание учебного материала:</w:t>
            </w:r>
          </w:p>
          <w:p w:rsidR="004F4D64" w:rsidRPr="001E2C05" w:rsidRDefault="004F4D64" w:rsidP="004F4D64">
            <w:pPr>
              <w:autoSpaceDE w:val="0"/>
              <w:autoSpaceDN w:val="0"/>
              <w:adjustRightInd w:val="0"/>
              <w:jc w:val="both"/>
              <w:rPr>
                <w:bCs/>
              </w:rPr>
            </w:pPr>
            <w:r w:rsidRPr="001E2C05">
              <w:rPr>
                <w:bCs/>
              </w:rPr>
              <w:t xml:space="preserve">Первая волна эмиграции русских писателей. Характерные черты литературы русского зарубежья 1920—1930-х годов. Творчество И.Шмелева, Б. Зайцева, В. Набокова, Г. </w:t>
            </w:r>
            <w:proofErr w:type="spellStart"/>
            <w:r w:rsidRPr="001E2C05">
              <w:rPr>
                <w:bCs/>
              </w:rPr>
              <w:t>Газданова</w:t>
            </w:r>
            <w:proofErr w:type="spellEnd"/>
            <w:r w:rsidRPr="001E2C05">
              <w:rPr>
                <w:bCs/>
              </w:rPr>
              <w:t xml:space="preserve">,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w:t>
            </w:r>
            <w:proofErr w:type="spellStart"/>
            <w:r w:rsidRPr="001E2C05">
              <w:rPr>
                <w:bCs/>
              </w:rPr>
              <w:t>Кленовского</w:t>
            </w:r>
            <w:proofErr w:type="spellEnd"/>
            <w:r w:rsidRPr="001E2C05">
              <w:rPr>
                <w:bCs/>
              </w:rPr>
              <w:t xml:space="preserve">, И. Елагина. Третья волна эмиграции. Возникновение диссидентского движения в СССР. Творчество И. Бродского, А. Синявского, Г. </w:t>
            </w:r>
            <w:proofErr w:type="spellStart"/>
            <w:r w:rsidRPr="001E2C05">
              <w:rPr>
                <w:bCs/>
              </w:rPr>
              <w:t>Владимова</w:t>
            </w:r>
            <w:proofErr w:type="spellEnd"/>
            <w:r w:rsidRPr="001E2C05">
              <w:rPr>
                <w:bCs/>
              </w:rPr>
              <w:t>.</w:t>
            </w:r>
          </w:p>
          <w:p w:rsidR="004F4D64" w:rsidRPr="001E2C05" w:rsidRDefault="004F4D64" w:rsidP="004F4D64">
            <w:pPr>
              <w:autoSpaceDE w:val="0"/>
              <w:autoSpaceDN w:val="0"/>
              <w:adjustRightInd w:val="0"/>
              <w:jc w:val="both"/>
              <w:rPr>
                <w:b/>
                <w:bCs/>
              </w:rPr>
            </w:pPr>
            <w:r w:rsidRPr="001E2C05">
              <w:rPr>
                <w:b/>
                <w:bCs/>
              </w:rPr>
              <w:t>Для чтения и обсуждения (по выбору преподавателя)</w:t>
            </w:r>
          </w:p>
          <w:p w:rsidR="004F4D64" w:rsidRPr="001E2C05" w:rsidRDefault="004F4D64" w:rsidP="004F4D64">
            <w:pPr>
              <w:autoSpaceDE w:val="0"/>
              <w:autoSpaceDN w:val="0"/>
              <w:adjustRightInd w:val="0"/>
              <w:jc w:val="both"/>
              <w:rPr>
                <w:bCs/>
              </w:rPr>
            </w:pPr>
            <w:r w:rsidRPr="001E2C05">
              <w:rPr>
                <w:bCs/>
              </w:rPr>
              <w:t>И. С. Шмелев. «Лето Господне», «Солнце мертвых».</w:t>
            </w:r>
          </w:p>
          <w:p w:rsidR="004F4D64" w:rsidRPr="001E2C05" w:rsidRDefault="004F4D64" w:rsidP="004F4D64">
            <w:pPr>
              <w:autoSpaceDE w:val="0"/>
              <w:autoSpaceDN w:val="0"/>
              <w:adjustRightInd w:val="0"/>
              <w:jc w:val="both"/>
              <w:rPr>
                <w:bCs/>
              </w:rPr>
            </w:pPr>
            <w:r w:rsidRPr="001E2C05">
              <w:rPr>
                <w:bCs/>
              </w:rPr>
              <w:t>Б. К. Зайцев. «Странное путешествие».</w:t>
            </w:r>
          </w:p>
          <w:p w:rsidR="004F4D64" w:rsidRPr="001E2C05" w:rsidRDefault="004F4D64" w:rsidP="004F4D64">
            <w:pPr>
              <w:autoSpaceDE w:val="0"/>
              <w:autoSpaceDN w:val="0"/>
              <w:adjustRightInd w:val="0"/>
              <w:jc w:val="both"/>
              <w:rPr>
                <w:bCs/>
              </w:rPr>
            </w:pPr>
            <w:r w:rsidRPr="001E2C05">
              <w:rPr>
                <w:bCs/>
              </w:rPr>
              <w:t xml:space="preserve">Г. </w:t>
            </w:r>
            <w:proofErr w:type="spellStart"/>
            <w:r w:rsidRPr="001E2C05">
              <w:rPr>
                <w:bCs/>
              </w:rPr>
              <w:t>Газданов</w:t>
            </w:r>
            <w:proofErr w:type="spellEnd"/>
            <w:r w:rsidRPr="001E2C05">
              <w:rPr>
                <w:bCs/>
              </w:rPr>
              <w:t xml:space="preserve">. «Вечер у </w:t>
            </w:r>
            <w:proofErr w:type="spellStart"/>
            <w:r w:rsidRPr="001E2C05">
              <w:rPr>
                <w:bCs/>
              </w:rPr>
              <w:t>Клэр</w:t>
            </w:r>
            <w:proofErr w:type="spellEnd"/>
            <w:r w:rsidRPr="001E2C05">
              <w:rPr>
                <w:bCs/>
              </w:rPr>
              <w:t>».</w:t>
            </w:r>
          </w:p>
          <w:p w:rsidR="004F4D64" w:rsidRPr="001E2C05" w:rsidRDefault="004F4D64" w:rsidP="004F4D64">
            <w:pPr>
              <w:autoSpaceDE w:val="0"/>
              <w:autoSpaceDN w:val="0"/>
              <w:adjustRightInd w:val="0"/>
              <w:jc w:val="both"/>
              <w:rPr>
                <w:bCs/>
              </w:rPr>
            </w:pPr>
            <w:r w:rsidRPr="001E2C05">
              <w:rPr>
                <w:bCs/>
              </w:rPr>
              <w:t>В. Иванов. Произведения по выбору.</w:t>
            </w:r>
          </w:p>
          <w:p w:rsidR="004F4D64" w:rsidRPr="001E2C05" w:rsidRDefault="004F4D64" w:rsidP="004F4D64">
            <w:pPr>
              <w:autoSpaceDE w:val="0"/>
              <w:autoSpaceDN w:val="0"/>
              <w:adjustRightInd w:val="0"/>
              <w:jc w:val="both"/>
              <w:rPr>
                <w:bCs/>
              </w:rPr>
            </w:pPr>
            <w:r w:rsidRPr="001E2C05">
              <w:rPr>
                <w:bCs/>
              </w:rPr>
              <w:t>З. Гиппиус. Произведения по выбору.</w:t>
            </w:r>
          </w:p>
          <w:p w:rsidR="004F4D64" w:rsidRPr="001E2C05" w:rsidRDefault="004F4D64" w:rsidP="004F4D64">
            <w:pPr>
              <w:autoSpaceDE w:val="0"/>
              <w:autoSpaceDN w:val="0"/>
              <w:adjustRightInd w:val="0"/>
              <w:jc w:val="both"/>
              <w:rPr>
                <w:bCs/>
              </w:rPr>
            </w:pPr>
            <w:r w:rsidRPr="001E2C05">
              <w:rPr>
                <w:bCs/>
              </w:rPr>
              <w:t>Б. Ю. Поплавский. Произведения по выбору.</w:t>
            </w:r>
          </w:p>
          <w:p w:rsidR="004F4D64" w:rsidRPr="001E2C05" w:rsidRDefault="004F4D64" w:rsidP="004F4D64">
            <w:pPr>
              <w:autoSpaceDE w:val="0"/>
              <w:autoSpaceDN w:val="0"/>
              <w:adjustRightInd w:val="0"/>
              <w:jc w:val="both"/>
              <w:rPr>
                <w:bCs/>
              </w:rPr>
            </w:pPr>
            <w:r w:rsidRPr="001E2C05">
              <w:rPr>
                <w:bCs/>
              </w:rPr>
              <w:t>Б. Ширяев. «Неугасимая лампада».</w:t>
            </w:r>
          </w:p>
          <w:p w:rsidR="004F4D64" w:rsidRPr="001E2C05" w:rsidRDefault="004F4D64" w:rsidP="004F4D64">
            <w:pPr>
              <w:autoSpaceDE w:val="0"/>
              <w:autoSpaceDN w:val="0"/>
              <w:adjustRightInd w:val="0"/>
              <w:jc w:val="both"/>
              <w:rPr>
                <w:bCs/>
              </w:rPr>
            </w:pPr>
            <w:r w:rsidRPr="001E2C05">
              <w:rPr>
                <w:bCs/>
              </w:rPr>
              <w:t>И. В. Елагин (Матвеев). Произведения по выбору.</w:t>
            </w:r>
          </w:p>
          <w:p w:rsidR="004F4D64" w:rsidRPr="001E2C05" w:rsidRDefault="004F4D64" w:rsidP="004F4D64">
            <w:pPr>
              <w:autoSpaceDE w:val="0"/>
              <w:autoSpaceDN w:val="0"/>
              <w:adjustRightInd w:val="0"/>
              <w:jc w:val="both"/>
              <w:rPr>
                <w:bCs/>
              </w:rPr>
            </w:pPr>
            <w:r w:rsidRPr="001E2C05">
              <w:rPr>
                <w:bCs/>
              </w:rPr>
              <w:t xml:space="preserve">Д. И. </w:t>
            </w:r>
            <w:proofErr w:type="spellStart"/>
            <w:r w:rsidRPr="001E2C05">
              <w:rPr>
                <w:bCs/>
              </w:rPr>
              <w:t>Кленовский</w:t>
            </w:r>
            <w:proofErr w:type="spellEnd"/>
            <w:r w:rsidRPr="001E2C05">
              <w:rPr>
                <w:bCs/>
              </w:rPr>
              <w:t xml:space="preserve"> (</w:t>
            </w:r>
            <w:proofErr w:type="spellStart"/>
            <w:r w:rsidRPr="001E2C05">
              <w:rPr>
                <w:bCs/>
              </w:rPr>
              <w:t>Крачковский</w:t>
            </w:r>
            <w:proofErr w:type="spellEnd"/>
            <w:r w:rsidRPr="001E2C05">
              <w:rPr>
                <w:bCs/>
              </w:rPr>
              <w:t>). Произведения по выбору.</w:t>
            </w:r>
          </w:p>
          <w:p w:rsidR="004F4D64" w:rsidRPr="001E2C05" w:rsidRDefault="004F4D64" w:rsidP="004F4D64">
            <w:pPr>
              <w:autoSpaceDE w:val="0"/>
              <w:autoSpaceDN w:val="0"/>
              <w:adjustRightInd w:val="0"/>
              <w:jc w:val="both"/>
              <w:rPr>
                <w:bCs/>
              </w:rPr>
            </w:pPr>
            <w:r w:rsidRPr="001E2C05">
              <w:rPr>
                <w:bCs/>
              </w:rPr>
              <w:t>И. Бродский. Произведения по выбору.</w:t>
            </w:r>
          </w:p>
          <w:p w:rsidR="004F4D64" w:rsidRPr="001E2C05" w:rsidRDefault="004F4D64" w:rsidP="004F4D64">
            <w:pPr>
              <w:autoSpaceDE w:val="0"/>
              <w:autoSpaceDN w:val="0"/>
              <w:adjustRightInd w:val="0"/>
              <w:jc w:val="both"/>
              <w:rPr>
                <w:bCs/>
              </w:rPr>
            </w:pPr>
            <w:r w:rsidRPr="001E2C05">
              <w:rPr>
                <w:bCs/>
              </w:rPr>
              <w:t>А. Синявский. «Прогулки с Пушкиным».</w:t>
            </w:r>
          </w:p>
          <w:p w:rsidR="004F4D64" w:rsidRPr="001E2C05" w:rsidRDefault="004F4D64" w:rsidP="004F4D64">
            <w:pPr>
              <w:autoSpaceDE w:val="0"/>
              <w:autoSpaceDN w:val="0"/>
              <w:adjustRightInd w:val="0"/>
              <w:jc w:val="both"/>
              <w:rPr>
                <w:b/>
                <w:bCs/>
              </w:rPr>
            </w:pPr>
            <w:r w:rsidRPr="001E2C05">
              <w:rPr>
                <w:b/>
                <w:bCs/>
              </w:rPr>
              <w:t>Для чтения и изучения</w:t>
            </w:r>
          </w:p>
          <w:p w:rsidR="004F4D64" w:rsidRPr="001E2C05" w:rsidRDefault="004F4D64" w:rsidP="004F4D64">
            <w:pPr>
              <w:autoSpaceDE w:val="0"/>
              <w:autoSpaceDN w:val="0"/>
              <w:adjustRightInd w:val="0"/>
              <w:jc w:val="both"/>
              <w:rPr>
                <w:bCs/>
              </w:rPr>
            </w:pPr>
            <w:r w:rsidRPr="001E2C05">
              <w:rPr>
                <w:bCs/>
              </w:rPr>
              <w:t>В. Набоков. Машенька.</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Поэзия и проза ХХ века.</w:t>
            </w:r>
          </w:p>
          <w:p w:rsidR="004F4D64" w:rsidRPr="001E2C05" w:rsidRDefault="004F4D64" w:rsidP="004F4D64">
            <w:pPr>
              <w:autoSpaceDE w:val="0"/>
              <w:autoSpaceDN w:val="0"/>
              <w:adjustRightInd w:val="0"/>
              <w:jc w:val="both"/>
              <w:rPr>
                <w:bCs/>
              </w:rPr>
            </w:pPr>
            <w:r w:rsidRPr="001E2C05">
              <w:rPr>
                <w:b/>
                <w:bCs/>
              </w:rPr>
              <w:t xml:space="preserve">Теория литературы. </w:t>
            </w:r>
            <w:r w:rsidRPr="001E2C05">
              <w:rPr>
                <w:bCs/>
              </w:rPr>
              <w:t>Эпос. Лирика.</w:t>
            </w:r>
          </w:p>
          <w:p w:rsidR="004F4D64" w:rsidRPr="001E2C05" w:rsidRDefault="004F4D64" w:rsidP="004F4D64">
            <w:pPr>
              <w:ind w:right="21"/>
              <w:jc w:val="both"/>
              <w:rPr>
                <w:b/>
                <w:bCs/>
              </w:rPr>
            </w:pPr>
            <w:r w:rsidRPr="001E2C05">
              <w:rPr>
                <w:b/>
              </w:rPr>
              <w:t>Виды учебной деятельности:</w:t>
            </w:r>
            <w:r w:rsidRPr="001E2C05">
              <w:rPr>
                <w:lang w:eastAsia="en-US"/>
              </w:rPr>
              <w:t xml:space="preserve"> Аудирование; участие в эвристической беседе; чтение; самостоятельная аналитическая работа с текстами художественных  произведений.</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2</w:t>
            </w:r>
          </w:p>
        </w:tc>
      </w:tr>
      <w:tr w:rsidR="004F4D64" w:rsidRPr="001E2C05" w:rsidTr="00D70310">
        <w:trPr>
          <w:trHeight w:val="38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10.</w:t>
            </w:r>
          </w:p>
        </w:tc>
        <w:tc>
          <w:tcPr>
            <w:tcW w:w="10075" w:type="dxa"/>
            <w:gridSpan w:val="3"/>
          </w:tcPr>
          <w:p w:rsidR="004F4D64" w:rsidRPr="001E2C05" w:rsidRDefault="004F4D64" w:rsidP="004F4D64">
            <w:pPr>
              <w:autoSpaceDE w:val="0"/>
              <w:autoSpaceDN w:val="0"/>
              <w:adjustRightInd w:val="0"/>
              <w:jc w:val="both"/>
              <w:rPr>
                <w:b/>
                <w:bCs/>
                <w:lang w:eastAsia="en-US"/>
              </w:rPr>
            </w:pPr>
            <w:r w:rsidRPr="001E2C05">
              <w:rPr>
                <w:b/>
                <w:bCs/>
              </w:rPr>
              <w:t>ОСОБЕННОСТИ РАЗВИТИЯ ЛИТЕРАТУРЫ КОНЦА 1980-2000-х ГОДОВ</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8</w:t>
            </w:r>
          </w:p>
        </w:tc>
      </w:tr>
      <w:tr w:rsidR="004F4D64" w:rsidRPr="001E2C05" w:rsidTr="004F4D64">
        <w:trPr>
          <w:trHeight w:val="4100"/>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10.1. Особенности</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развития литературы конца 1980-2000-х  годов</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4F4D64" w:rsidRPr="001E2C05" w:rsidRDefault="004F4D64" w:rsidP="004F4D64">
            <w:pPr>
              <w:autoSpaceDE w:val="0"/>
              <w:autoSpaceDN w:val="0"/>
              <w:adjustRightInd w:val="0"/>
              <w:jc w:val="both"/>
              <w:rPr>
                <w:b/>
                <w:bCs/>
              </w:rPr>
            </w:pPr>
            <w:r w:rsidRPr="001E2C05">
              <w:rPr>
                <w:b/>
                <w:bCs/>
              </w:rPr>
              <w:t>Содержание учебного материала:</w:t>
            </w:r>
          </w:p>
          <w:p w:rsidR="004F4D64" w:rsidRPr="001E2C05" w:rsidRDefault="004F4D64" w:rsidP="004F4D64">
            <w:pPr>
              <w:autoSpaceDE w:val="0"/>
              <w:autoSpaceDN w:val="0"/>
              <w:adjustRightInd w:val="0"/>
              <w:jc w:val="both"/>
              <w:rPr>
                <w:bCs/>
              </w:rPr>
            </w:pPr>
            <w:r w:rsidRPr="001E2C05">
              <w:rPr>
                <w:bCs/>
              </w:rPr>
              <w:t xml:space="preserve">Общественно-культурная ситуация в России конца ХХ — начала ХХI века. Смешение разных идеологических и эстетических ориентиров. Всплеск </w:t>
            </w:r>
            <w:proofErr w:type="spellStart"/>
            <w:r w:rsidRPr="001E2C05">
              <w:rPr>
                <w:bCs/>
              </w:rPr>
              <w:t>антитоталитарных</w:t>
            </w:r>
            <w:proofErr w:type="spellEnd"/>
            <w:r w:rsidRPr="001E2C05">
              <w:rPr>
                <w:bCs/>
              </w:rPr>
              <w:t xml:space="preserve">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w:t>
            </w:r>
            <w:proofErr w:type="spellStart"/>
            <w:r w:rsidRPr="001E2C05">
              <w:rPr>
                <w:bCs/>
              </w:rPr>
              <w:t>Владимова</w:t>
            </w:r>
            <w:proofErr w:type="spellEnd"/>
            <w:r w:rsidRPr="001E2C05">
              <w:rPr>
                <w:bCs/>
              </w:rPr>
              <w:t xml:space="preserve">, Л. Петрушевской, В. </w:t>
            </w:r>
            <w:proofErr w:type="spellStart"/>
            <w:r w:rsidRPr="001E2C05">
              <w:rPr>
                <w:bCs/>
              </w:rPr>
              <w:t>Пьецуха</w:t>
            </w:r>
            <w:proofErr w:type="spellEnd"/>
            <w:r w:rsidRPr="001E2C05">
              <w:rPr>
                <w:bCs/>
              </w:rPr>
              <w:t xml:space="preserve">, Т. Толстой и др. Развитие разных традиций в поэзии Б. Ахмадулиной, Т. Бек, Н. Горбаневской, А. </w:t>
            </w:r>
            <w:proofErr w:type="spellStart"/>
            <w:r w:rsidRPr="001E2C05">
              <w:rPr>
                <w:bCs/>
              </w:rPr>
              <w:t>Жигулина</w:t>
            </w:r>
            <w:proofErr w:type="spellEnd"/>
            <w:r w:rsidRPr="001E2C05">
              <w:rPr>
                <w:bCs/>
              </w:rPr>
              <w:t xml:space="preserve">, В. Соколова, О. </w:t>
            </w:r>
            <w:proofErr w:type="spellStart"/>
            <w:r w:rsidRPr="001E2C05">
              <w:rPr>
                <w:bCs/>
              </w:rPr>
              <w:t>Чухонцева</w:t>
            </w:r>
            <w:proofErr w:type="spellEnd"/>
            <w:r w:rsidRPr="001E2C05">
              <w:rPr>
                <w:bCs/>
              </w:rPr>
              <w:t xml:space="preserve">, А. Вознесенского, Н. </w:t>
            </w:r>
            <w:proofErr w:type="spellStart"/>
            <w:r w:rsidRPr="001E2C05">
              <w:rPr>
                <w:bCs/>
              </w:rPr>
              <w:t>Искренко</w:t>
            </w:r>
            <w:proofErr w:type="spellEnd"/>
            <w:r w:rsidRPr="001E2C05">
              <w:rPr>
                <w:bCs/>
              </w:rPr>
              <w:t xml:space="preserve">, Т. </w:t>
            </w:r>
            <w:proofErr w:type="spellStart"/>
            <w:r w:rsidRPr="001E2C05">
              <w:rPr>
                <w:bCs/>
              </w:rPr>
              <w:t>Кибирова</w:t>
            </w:r>
            <w:proofErr w:type="spellEnd"/>
            <w:r w:rsidRPr="001E2C05">
              <w:rPr>
                <w:bCs/>
              </w:rPr>
              <w:t xml:space="preserve">, М. Сухотина и др. Духовная поэзия С. Аверинцева, И. </w:t>
            </w:r>
            <w:proofErr w:type="spellStart"/>
            <w:r w:rsidRPr="001E2C05">
              <w:rPr>
                <w:bCs/>
              </w:rPr>
              <w:t>Ратушинской</w:t>
            </w:r>
            <w:proofErr w:type="spellEnd"/>
            <w:r w:rsidRPr="001E2C05">
              <w:rPr>
                <w:bCs/>
              </w:rPr>
              <w:t xml:space="preserve">, Н. Горбаневской и др. Развитие </w:t>
            </w:r>
            <w:proofErr w:type="spellStart"/>
            <w:r w:rsidRPr="001E2C05">
              <w:rPr>
                <w:bCs/>
              </w:rPr>
              <w:t>рок-поэзии</w:t>
            </w:r>
            <w:proofErr w:type="spellEnd"/>
            <w:r w:rsidRPr="001E2C05">
              <w:rPr>
                <w:bCs/>
              </w:rPr>
              <w:t>. Драматургия постперестроечного времени.</w:t>
            </w:r>
          </w:p>
          <w:p w:rsidR="004F4D64" w:rsidRPr="001E2C05" w:rsidRDefault="004F4D64" w:rsidP="004F4D64">
            <w:pPr>
              <w:autoSpaceDE w:val="0"/>
              <w:autoSpaceDN w:val="0"/>
              <w:adjustRightInd w:val="0"/>
              <w:jc w:val="both"/>
              <w:rPr>
                <w:bCs/>
              </w:rPr>
            </w:pPr>
            <w:r w:rsidRPr="001E2C05">
              <w:rPr>
                <w:b/>
                <w:bCs/>
              </w:rPr>
              <w:t>Для чтения и обсуждения (по выбору преподавателя)</w:t>
            </w:r>
          </w:p>
          <w:p w:rsidR="004F4D64" w:rsidRPr="001E2C05" w:rsidRDefault="004F4D64" w:rsidP="004F4D64">
            <w:pPr>
              <w:autoSpaceDE w:val="0"/>
              <w:autoSpaceDN w:val="0"/>
              <w:adjustRightInd w:val="0"/>
              <w:jc w:val="both"/>
              <w:rPr>
                <w:bCs/>
              </w:rPr>
            </w:pPr>
            <w:r w:rsidRPr="001E2C05">
              <w:rPr>
                <w:bCs/>
              </w:rPr>
              <w:t>А. Рыбаков. «Дети Арбата».</w:t>
            </w:r>
          </w:p>
          <w:p w:rsidR="004F4D64" w:rsidRPr="001E2C05" w:rsidRDefault="004F4D64" w:rsidP="004F4D64">
            <w:pPr>
              <w:autoSpaceDE w:val="0"/>
              <w:autoSpaceDN w:val="0"/>
              <w:adjustRightInd w:val="0"/>
              <w:jc w:val="both"/>
              <w:rPr>
                <w:bCs/>
              </w:rPr>
            </w:pPr>
            <w:r w:rsidRPr="001E2C05">
              <w:rPr>
                <w:bCs/>
              </w:rPr>
              <w:t>В. Дудинцев. «Белые одежды».</w:t>
            </w:r>
          </w:p>
          <w:p w:rsidR="004F4D64" w:rsidRPr="001E2C05" w:rsidRDefault="004F4D64" w:rsidP="004F4D64">
            <w:pPr>
              <w:autoSpaceDE w:val="0"/>
              <w:autoSpaceDN w:val="0"/>
              <w:adjustRightInd w:val="0"/>
              <w:jc w:val="both"/>
              <w:rPr>
                <w:bCs/>
              </w:rPr>
            </w:pPr>
            <w:r w:rsidRPr="001E2C05">
              <w:rPr>
                <w:bCs/>
              </w:rPr>
              <w:t>А. Солженицын. Рассказы.</w:t>
            </w:r>
          </w:p>
          <w:p w:rsidR="004F4D64" w:rsidRPr="001E2C05" w:rsidRDefault="004F4D64" w:rsidP="004F4D64">
            <w:pPr>
              <w:autoSpaceDE w:val="0"/>
              <w:autoSpaceDN w:val="0"/>
              <w:adjustRightInd w:val="0"/>
              <w:jc w:val="both"/>
              <w:rPr>
                <w:bCs/>
              </w:rPr>
            </w:pPr>
            <w:r w:rsidRPr="001E2C05">
              <w:rPr>
                <w:bCs/>
              </w:rPr>
              <w:t>В. Распутин. Рассказы.</w:t>
            </w:r>
          </w:p>
          <w:p w:rsidR="004F4D64" w:rsidRPr="001E2C05" w:rsidRDefault="004F4D64" w:rsidP="004F4D64">
            <w:pPr>
              <w:autoSpaceDE w:val="0"/>
              <w:autoSpaceDN w:val="0"/>
              <w:adjustRightInd w:val="0"/>
              <w:jc w:val="both"/>
              <w:rPr>
                <w:bCs/>
              </w:rPr>
            </w:pPr>
            <w:r w:rsidRPr="001E2C05">
              <w:rPr>
                <w:bCs/>
              </w:rPr>
              <w:t>С. Довлатов. Рассказы.</w:t>
            </w:r>
          </w:p>
          <w:p w:rsidR="004F4D64" w:rsidRPr="001E2C05" w:rsidRDefault="004F4D64" w:rsidP="004F4D64">
            <w:pPr>
              <w:autoSpaceDE w:val="0"/>
              <w:autoSpaceDN w:val="0"/>
              <w:adjustRightInd w:val="0"/>
              <w:jc w:val="both"/>
              <w:rPr>
                <w:bCs/>
              </w:rPr>
            </w:pPr>
            <w:r w:rsidRPr="001E2C05">
              <w:rPr>
                <w:bCs/>
              </w:rPr>
              <w:t>В. Войнович. «Москва-2042».</w:t>
            </w:r>
          </w:p>
          <w:p w:rsidR="004F4D64" w:rsidRPr="001E2C05" w:rsidRDefault="004F4D64" w:rsidP="004F4D64">
            <w:pPr>
              <w:autoSpaceDE w:val="0"/>
              <w:autoSpaceDN w:val="0"/>
              <w:adjustRightInd w:val="0"/>
              <w:jc w:val="both"/>
              <w:rPr>
                <w:bCs/>
              </w:rPr>
            </w:pPr>
            <w:r w:rsidRPr="001E2C05">
              <w:rPr>
                <w:bCs/>
              </w:rPr>
              <w:t>В. Маканин. «Лаз».</w:t>
            </w:r>
          </w:p>
          <w:p w:rsidR="004F4D64" w:rsidRPr="001E2C05" w:rsidRDefault="004F4D64" w:rsidP="004F4D64">
            <w:pPr>
              <w:autoSpaceDE w:val="0"/>
              <w:autoSpaceDN w:val="0"/>
              <w:adjustRightInd w:val="0"/>
              <w:jc w:val="both"/>
              <w:rPr>
                <w:bCs/>
              </w:rPr>
            </w:pPr>
            <w:r w:rsidRPr="001E2C05">
              <w:rPr>
                <w:bCs/>
              </w:rPr>
              <w:t>А. Ким. «Белка».</w:t>
            </w:r>
          </w:p>
          <w:p w:rsidR="004F4D64" w:rsidRPr="001E2C05" w:rsidRDefault="004F4D64" w:rsidP="004F4D64">
            <w:pPr>
              <w:autoSpaceDE w:val="0"/>
              <w:autoSpaceDN w:val="0"/>
              <w:adjustRightInd w:val="0"/>
              <w:jc w:val="both"/>
              <w:rPr>
                <w:bCs/>
              </w:rPr>
            </w:pPr>
            <w:r w:rsidRPr="001E2C05">
              <w:rPr>
                <w:bCs/>
              </w:rPr>
              <w:t>А. Варламов. Рассказы.</w:t>
            </w:r>
          </w:p>
          <w:p w:rsidR="004F4D64" w:rsidRPr="001E2C05" w:rsidRDefault="004F4D64" w:rsidP="004F4D64">
            <w:pPr>
              <w:autoSpaceDE w:val="0"/>
              <w:autoSpaceDN w:val="0"/>
              <w:adjustRightInd w:val="0"/>
              <w:jc w:val="both"/>
              <w:rPr>
                <w:bCs/>
              </w:rPr>
            </w:pPr>
            <w:r w:rsidRPr="001E2C05">
              <w:rPr>
                <w:bCs/>
              </w:rPr>
              <w:t>В. Пелевин. «Желтая стрела», «Принц Госплана»</w:t>
            </w:r>
          </w:p>
          <w:p w:rsidR="004F4D64" w:rsidRPr="001E2C05" w:rsidRDefault="004F4D64" w:rsidP="004F4D64">
            <w:pPr>
              <w:autoSpaceDE w:val="0"/>
              <w:autoSpaceDN w:val="0"/>
              <w:adjustRightInd w:val="0"/>
              <w:jc w:val="both"/>
              <w:rPr>
                <w:bCs/>
              </w:rPr>
            </w:pPr>
            <w:r w:rsidRPr="001E2C05">
              <w:rPr>
                <w:bCs/>
              </w:rPr>
              <w:t>Т. Толстая. Рассказы.</w:t>
            </w:r>
          </w:p>
          <w:p w:rsidR="004F4D64" w:rsidRPr="001E2C05" w:rsidRDefault="004F4D64" w:rsidP="004F4D64">
            <w:pPr>
              <w:autoSpaceDE w:val="0"/>
              <w:autoSpaceDN w:val="0"/>
              <w:adjustRightInd w:val="0"/>
              <w:jc w:val="both"/>
              <w:rPr>
                <w:bCs/>
              </w:rPr>
            </w:pPr>
            <w:r w:rsidRPr="001E2C05">
              <w:rPr>
                <w:bCs/>
              </w:rPr>
              <w:t>Л. Петрушевская. Рассказы.</w:t>
            </w:r>
          </w:p>
          <w:p w:rsidR="004F4D64" w:rsidRPr="001E2C05" w:rsidRDefault="004F4D64" w:rsidP="004F4D64">
            <w:pPr>
              <w:autoSpaceDE w:val="0"/>
              <w:autoSpaceDN w:val="0"/>
              <w:adjustRightInd w:val="0"/>
              <w:jc w:val="both"/>
              <w:rPr>
                <w:bCs/>
              </w:rPr>
            </w:pPr>
            <w:r w:rsidRPr="001E2C05">
              <w:rPr>
                <w:bCs/>
              </w:rPr>
              <w:t xml:space="preserve">В. </w:t>
            </w:r>
            <w:proofErr w:type="spellStart"/>
            <w:r w:rsidRPr="001E2C05">
              <w:rPr>
                <w:bCs/>
              </w:rPr>
              <w:t>Пьецух</w:t>
            </w:r>
            <w:proofErr w:type="spellEnd"/>
            <w:r w:rsidRPr="001E2C05">
              <w:rPr>
                <w:bCs/>
              </w:rPr>
              <w:t>. «Новая московская философия».</w:t>
            </w:r>
          </w:p>
          <w:p w:rsidR="004F4D64" w:rsidRPr="001E2C05" w:rsidRDefault="004F4D64" w:rsidP="004F4D64">
            <w:pPr>
              <w:autoSpaceDE w:val="0"/>
              <w:autoSpaceDN w:val="0"/>
              <w:adjustRightInd w:val="0"/>
              <w:jc w:val="both"/>
              <w:rPr>
                <w:bCs/>
              </w:rPr>
            </w:pPr>
            <w:r w:rsidRPr="001E2C05">
              <w:rPr>
                <w:bCs/>
              </w:rPr>
              <w:t>О. Ермаков. «Афганские рассказы».</w:t>
            </w:r>
          </w:p>
          <w:p w:rsidR="004F4D64" w:rsidRPr="001E2C05" w:rsidRDefault="004F4D64" w:rsidP="004F4D64">
            <w:pPr>
              <w:autoSpaceDE w:val="0"/>
              <w:autoSpaceDN w:val="0"/>
              <w:adjustRightInd w:val="0"/>
              <w:jc w:val="both"/>
              <w:rPr>
                <w:bCs/>
              </w:rPr>
            </w:pPr>
            <w:r w:rsidRPr="001E2C05">
              <w:rPr>
                <w:bCs/>
              </w:rPr>
              <w:t>В. Астафьев. «Прокляты и убиты».</w:t>
            </w:r>
          </w:p>
          <w:p w:rsidR="004F4D64" w:rsidRPr="001E2C05" w:rsidRDefault="004F4D64" w:rsidP="004F4D64">
            <w:pPr>
              <w:autoSpaceDE w:val="0"/>
              <w:autoSpaceDN w:val="0"/>
              <w:adjustRightInd w:val="0"/>
              <w:jc w:val="both"/>
              <w:rPr>
                <w:bCs/>
              </w:rPr>
            </w:pPr>
            <w:r w:rsidRPr="001E2C05">
              <w:rPr>
                <w:bCs/>
              </w:rPr>
              <w:t xml:space="preserve">Г. </w:t>
            </w:r>
            <w:proofErr w:type="spellStart"/>
            <w:r w:rsidRPr="001E2C05">
              <w:rPr>
                <w:bCs/>
              </w:rPr>
              <w:t>Владимов</w:t>
            </w:r>
            <w:proofErr w:type="spellEnd"/>
            <w:r w:rsidRPr="001E2C05">
              <w:rPr>
                <w:bCs/>
              </w:rPr>
              <w:t>. «Генерал и его армия».</w:t>
            </w:r>
          </w:p>
          <w:p w:rsidR="004F4D64" w:rsidRPr="001E2C05" w:rsidRDefault="004F4D64" w:rsidP="004F4D64">
            <w:pPr>
              <w:autoSpaceDE w:val="0"/>
              <w:autoSpaceDN w:val="0"/>
              <w:adjustRightInd w:val="0"/>
              <w:jc w:val="both"/>
              <w:rPr>
                <w:bCs/>
              </w:rPr>
            </w:pPr>
            <w:r w:rsidRPr="001E2C05">
              <w:rPr>
                <w:bCs/>
              </w:rPr>
              <w:t>В. Соколов, Б. Ахмадулина, В. Корнилов, О. Чухонцев, Ю. Кузнецов, А. Кушнер</w:t>
            </w:r>
          </w:p>
          <w:p w:rsidR="004F4D64" w:rsidRPr="001E2C05" w:rsidRDefault="004F4D64" w:rsidP="004F4D64">
            <w:pPr>
              <w:autoSpaceDE w:val="0"/>
              <w:autoSpaceDN w:val="0"/>
              <w:adjustRightInd w:val="0"/>
              <w:jc w:val="both"/>
              <w:rPr>
                <w:bCs/>
              </w:rPr>
            </w:pPr>
            <w:r w:rsidRPr="001E2C05">
              <w:rPr>
                <w:bCs/>
              </w:rPr>
              <w:t>(по выбору).</w:t>
            </w:r>
          </w:p>
          <w:p w:rsidR="004F4D64" w:rsidRPr="001E2C05" w:rsidRDefault="004F4D64" w:rsidP="004F4D64">
            <w:pPr>
              <w:autoSpaceDE w:val="0"/>
              <w:autoSpaceDN w:val="0"/>
              <w:adjustRightInd w:val="0"/>
              <w:jc w:val="both"/>
              <w:rPr>
                <w:bCs/>
              </w:rPr>
            </w:pPr>
            <w:r w:rsidRPr="001E2C05">
              <w:rPr>
                <w:bCs/>
              </w:rPr>
              <w:t>О. Михайлова. «Русский сон».</w:t>
            </w:r>
          </w:p>
          <w:p w:rsidR="004F4D64" w:rsidRPr="001E2C05" w:rsidRDefault="004F4D64" w:rsidP="004F4D64">
            <w:pPr>
              <w:autoSpaceDE w:val="0"/>
              <w:autoSpaceDN w:val="0"/>
              <w:adjustRightInd w:val="0"/>
              <w:jc w:val="both"/>
              <w:rPr>
                <w:bCs/>
              </w:rPr>
            </w:pPr>
            <w:r w:rsidRPr="001E2C05">
              <w:rPr>
                <w:bCs/>
              </w:rPr>
              <w:t>Л. Улицкая. «Русское варенье».</w:t>
            </w:r>
          </w:p>
          <w:p w:rsidR="004F4D64" w:rsidRPr="001E2C05" w:rsidRDefault="004F4D64" w:rsidP="004F4D64">
            <w:pPr>
              <w:autoSpaceDE w:val="0"/>
              <w:autoSpaceDN w:val="0"/>
              <w:adjustRightInd w:val="0"/>
              <w:jc w:val="both"/>
              <w:rPr>
                <w:b/>
                <w:bCs/>
              </w:rPr>
            </w:pPr>
            <w:r w:rsidRPr="001E2C05">
              <w:rPr>
                <w:b/>
                <w:bCs/>
              </w:rPr>
              <w:t>Для чтения и изучения.</w:t>
            </w:r>
          </w:p>
          <w:p w:rsidR="004F4D64" w:rsidRPr="001E2C05" w:rsidRDefault="004F4D64" w:rsidP="004F4D64">
            <w:pPr>
              <w:autoSpaceDE w:val="0"/>
              <w:autoSpaceDN w:val="0"/>
              <w:adjustRightInd w:val="0"/>
              <w:jc w:val="both"/>
              <w:rPr>
                <w:bCs/>
              </w:rPr>
            </w:pPr>
            <w:r w:rsidRPr="001E2C05">
              <w:rPr>
                <w:bCs/>
              </w:rPr>
              <w:t>В. Маканин. «Где сходилось небо с холмами».</w:t>
            </w:r>
          </w:p>
          <w:p w:rsidR="004F4D64" w:rsidRPr="001E2C05" w:rsidRDefault="004F4D64" w:rsidP="004F4D64">
            <w:pPr>
              <w:autoSpaceDE w:val="0"/>
              <w:autoSpaceDN w:val="0"/>
              <w:adjustRightInd w:val="0"/>
              <w:jc w:val="both"/>
              <w:rPr>
                <w:bCs/>
              </w:rPr>
            </w:pPr>
            <w:r w:rsidRPr="001E2C05">
              <w:rPr>
                <w:bCs/>
              </w:rPr>
              <w:t xml:space="preserve">Т. </w:t>
            </w:r>
            <w:proofErr w:type="spellStart"/>
            <w:r w:rsidRPr="001E2C05">
              <w:rPr>
                <w:bCs/>
              </w:rPr>
              <w:t>Кибиров</w:t>
            </w:r>
            <w:proofErr w:type="spellEnd"/>
            <w:r w:rsidRPr="001E2C05">
              <w:rPr>
                <w:bCs/>
              </w:rPr>
              <w:t>. Стихотворения: «Умничанье», «Онтологическое» (1997—1998),</w:t>
            </w:r>
          </w:p>
          <w:p w:rsidR="004F4D64" w:rsidRPr="001E2C05" w:rsidRDefault="004F4D64" w:rsidP="004F4D64">
            <w:pPr>
              <w:autoSpaceDE w:val="0"/>
              <w:autoSpaceDN w:val="0"/>
              <w:adjustRightInd w:val="0"/>
              <w:jc w:val="both"/>
              <w:rPr>
                <w:bCs/>
              </w:rPr>
            </w:pPr>
            <w:r w:rsidRPr="001E2C05">
              <w:rPr>
                <w:bCs/>
              </w:rPr>
              <w:t>«В творческой лаборатории», «</w:t>
            </w:r>
            <w:proofErr w:type="spellStart"/>
            <w:r w:rsidRPr="001E2C05">
              <w:rPr>
                <w:bCs/>
              </w:rPr>
              <w:t>Nota</w:t>
            </w:r>
            <w:proofErr w:type="spellEnd"/>
            <w:r w:rsidRPr="001E2C05">
              <w:rPr>
                <w:bCs/>
              </w:rPr>
              <w:t xml:space="preserve"> </w:t>
            </w:r>
            <w:proofErr w:type="spellStart"/>
            <w:r w:rsidRPr="001E2C05">
              <w:rPr>
                <w:bCs/>
              </w:rPr>
              <w:t>bene</w:t>
            </w:r>
            <w:proofErr w:type="spellEnd"/>
            <w:r w:rsidRPr="001E2C05">
              <w:rPr>
                <w:bCs/>
              </w:rPr>
              <w:t>», «С Новым годом!».</w:t>
            </w:r>
          </w:p>
          <w:p w:rsidR="004F4D64" w:rsidRPr="001E2C05" w:rsidRDefault="004F4D64" w:rsidP="004F4D64">
            <w:pPr>
              <w:autoSpaceDE w:val="0"/>
              <w:autoSpaceDN w:val="0"/>
              <w:adjustRightInd w:val="0"/>
              <w:jc w:val="both"/>
              <w:rPr>
                <w:bCs/>
              </w:rPr>
            </w:pPr>
            <w:r w:rsidRPr="001E2C05">
              <w:rPr>
                <w:b/>
                <w:bCs/>
              </w:rPr>
              <w:t>Литература народов России.</w:t>
            </w:r>
            <w:r w:rsidRPr="001E2C05">
              <w:rPr>
                <w:bCs/>
              </w:rPr>
              <w:t xml:space="preserve"> По выбору преподавателя.</w:t>
            </w:r>
          </w:p>
          <w:p w:rsidR="004F4D64" w:rsidRPr="001E2C05" w:rsidRDefault="004F4D64" w:rsidP="004F4D64">
            <w:pPr>
              <w:autoSpaceDE w:val="0"/>
              <w:autoSpaceDN w:val="0"/>
              <w:adjustRightInd w:val="0"/>
              <w:jc w:val="both"/>
              <w:rPr>
                <w:bCs/>
              </w:rPr>
            </w:pPr>
            <w:r w:rsidRPr="001E2C05">
              <w:rPr>
                <w:b/>
                <w:bCs/>
              </w:rPr>
              <w:t>Зарубежная литература.</w:t>
            </w:r>
            <w:r w:rsidRPr="001E2C05">
              <w:rPr>
                <w:bCs/>
              </w:rPr>
              <w:t xml:space="preserve"> По выбору преподавателя.</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Проза, поэзия, драматургия 1950—1980-х годов.</w:t>
            </w:r>
          </w:p>
          <w:p w:rsidR="004F4D64" w:rsidRPr="001E2C05" w:rsidRDefault="004F4D64" w:rsidP="004F4D64">
            <w:pPr>
              <w:autoSpaceDE w:val="0"/>
              <w:autoSpaceDN w:val="0"/>
              <w:adjustRightInd w:val="0"/>
              <w:jc w:val="both"/>
              <w:rPr>
                <w:bCs/>
              </w:rPr>
            </w:pPr>
            <w:r w:rsidRPr="001E2C05">
              <w:rPr>
                <w:b/>
                <w:bCs/>
              </w:rPr>
              <w:t xml:space="preserve">Теория литературы. </w:t>
            </w:r>
            <w:r w:rsidRPr="001E2C05">
              <w:rPr>
                <w:bCs/>
              </w:rPr>
              <w:t>Литературное направление. Художественный метод. Пост-</w:t>
            </w:r>
          </w:p>
          <w:p w:rsidR="004F4D64" w:rsidRPr="001E2C05" w:rsidRDefault="004F4D64" w:rsidP="004F4D64">
            <w:pPr>
              <w:autoSpaceDE w:val="0"/>
              <w:autoSpaceDN w:val="0"/>
              <w:adjustRightInd w:val="0"/>
              <w:jc w:val="both"/>
              <w:rPr>
                <w:bCs/>
              </w:rPr>
            </w:pPr>
            <w:r w:rsidRPr="001E2C05">
              <w:rPr>
                <w:bCs/>
              </w:rPr>
              <w:t>модернизм.</w:t>
            </w:r>
          </w:p>
          <w:p w:rsidR="004F4D64" w:rsidRPr="001E2C05" w:rsidRDefault="004F4D64" w:rsidP="004F4D64">
            <w:pPr>
              <w:autoSpaceDE w:val="0"/>
              <w:autoSpaceDN w:val="0"/>
              <w:adjustRightInd w:val="0"/>
              <w:jc w:val="both"/>
              <w:rPr>
                <w:bCs/>
              </w:rPr>
            </w:pPr>
            <w:r w:rsidRPr="001E2C05">
              <w:rPr>
                <w:b/>
                <w:bCs/>
              </w:rPr>
              <w:t xml:space="preserve">Демонстрация. </w:t>
            </w:r>
            <w:r w:rsidRPr="001E2C05">
              <w:rPr>
                <w:bCs/>
              </w:rPr>
              <w:t>Живопись, музыка, архитектура 1980—2000-х годов.</w:t>
            </w:r>
          </w:p>
          <w:p w:rsidR="004F4D64" w:rsidRPr="001E2C05" w:rsidRDefault="004F4D64" w:rsidP="004F4D64">
            <w:pPr>
              <w:autoSpaceDE w:val="0"/>
              <w:autoSpaceDN w:val="0"/>
              <w:adjustRightInd w:val="0"/>
              <w:jc w:val="both"/>
              <w:rPr>
                <w:b/>
                <w:bCs/>
              </w:rPr>
            </w:pPr>
            <w:r w:rsidRPr="001E2C05">
              <w:rPr>
                <w:b/>
                <w:bCs/>
              </w:rPr>
              <w:t xml:space="preserve">Наизусть. </w:t>
            </w:r>
            <w:r w:rsidRPr="001E2C05">
              <w:rPr>
                <w:bCs/>
              </w:rPr>
              <w:t>Два-три стихотворения (по выбору учащихся).</w:t>
            </w:r>
          </w:p>
          <w:p w:rsidR="004F4D64" w:rsidRPr="001E2C05" w:rsidRDefault="004F4D64" w:rsidP="004F4D64">
            <w:pPr>
              <w:autoSpaceDE w:val="0"/>
              <w:autoSpaceDN w:val="0"/>
              <w:adjustRightInd w:val="0"/>
              <w:jc w:val="both"/>
              <w:rPr>
                <w:b/>
                <w:bCs/>
              </w:rPr>
            </w:pPr>
            <w:r w:rsidRPr="001E2C05">
              <w:rPr>
                <w:b/>
                <w:lang w:eastAsia="en-US"/>
              </w:rPr>
              <w:t>Виды   учебной деятельности</w:t>
            </w:r>
            <w:r w:rsidRPr="001E2C05">
              <w:rPr>
                <w:lang w:eastAsia="en-US"/>
              </w:rPr>
              <w:t>: 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8</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t xml:space="preserve">ИТОГО:       </w:t>
            </w: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Аудиторные занятия</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lang w:eastAsia="en-US"/>
              </w:rPr>
              <w:t>117</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Внеаудиторная самостоятельная работа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58</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ВСЕГО</w:t>
            </w: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175</w:t>
            </w:r>
          </w:p>
        </w:tc>
      </w:tr>
    </w:tbl>
    <w:p w:rsidR="00D70310" w:rsidRDefault="00D70310" w:rsidP="00B844BD">
      <w:pPr>
        <w:autoSpaceDE w:val="0"/>
        <w:autoSpaceDN w:val="0"/>
        <w:adjustRightInd w:val="0"/>
        <w:jc w:val="both"/>
        <w:rPr>
          <w:b/>
          <w:lang w:eastAsia="en-US"/>
        </w:rPr>
      </w:pPr>
      <w:r>
        <w:rPr>
          <w:b/>
          <w:lang w:eastAsia="en-US"/>
        </w:rPr>
        <w:br w:type="textWrapping" w:clear="all"/>
      </w:r>
    </w:p>
    <w:p w:rsidR="00BC1C41" w:rsidRPr="001E2C05" w:rsidRDefault="00BC1C41" w:rsidP="00B844BD">
      <w:pPr>
        <w:autoSpaceDE w:val="0"/>
        <w:autoSpaceDN w:val="0"/>
        <w:adjustRightInd w:val="0"/>
        <w:jc w:val="both"/>
        <w:rPr>
          <w:b/>
          <w:lang w:eastAsia="en-US"/>
        </w:rPr>
      </w:pPr>
    </w:p>
    <w:p w:rsidR="00BC1C41" w:rsidRPr="001E2C05" w:rsidRDefault="00BC1C41"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860BAF">
      <w:pPr>
        <w:autoSpaceDE w:val="0"/>
        <w:autoSpaceDN w:val="0"/>
        <w:adjustRightInd w:val="0"/>
        <w:rPr>
          <w:b/>
          <w:lang w:eastAsia="en-US"/>
        </w:rPr>
        <w:sectPr w:rsidR="003F63A5" w:rsidRPr="001E2C05" w:rsidSect="000A1E34">
          <w:pgSz w:w="16838" w:h="11906" w:orient="landscape"/>
          <w:pgMar w:top="850" w:right="1812" w:bottom="1701" w:left="1134" w:header="708" w:footer="708" w:gutter="0"/>
          <w:cols w:space="708"/>
          <w:docGrid w:linePitch="360"/>
        </w:sectPr>
      </w:pPr>
    </w:p>
    <w:p w:rsidR="003F63A5" w:rsidRPr="001E2C05" w:rsidRDefault="003F63A5" w:rsidP="00A70E10">
      <w:pPr>
        <w:autoSpaceDE w:val="0"/>
        <w:autoSpaceDN w:val="0"/>
        <w:adjustRightInd w:val="0"/>
        <w:rPr>
          <w:b/>
          <w:lang w:eastAsia="en-US"/>
        </w:rPr>
      </w:pPr>
    </w:p>
    <w:p w:rsidR="003F63A5" w:rsidRPr="001E2C05" w:rsidRDefault="003F63A5" w:rsidP="00372AA2">
      <w:pPr>
        <w:pStyle w:val="1"/>
        <w:rPr>
          <w:b/>
        </w:rPr>
      </w:pPr>
      <w:r w:rsidRPr="001E2C05">
        <w:rPr>
          <w:b/>
        </w:rPr>
        <w:t>4.УСЛОВИЯ РЕАЛИЗАЦИИ РАБОЧЕЙ  ПРОГРАММЫ  «ЛИТЕРАТУРА»</w:t>
      </w:r>
    </w:p>
    <w:p w:rsidR="00A460FF" w:rsidRPr="001E2C05" w:rsidRDefault="00A460FF" w:rsidP="00A460FF">
      <w:pPr>
        <w:autoSpaceDE w:val="0"/>
        <w:autoSpaceDN w:val="0"/>
        <w:adjustRightInd w:val="0"/>
        <w:rPr>
          <w:rFonts w:eastAsia="Calibri"/>
          <w:b/>
          <w:lang w:eastAsia="en-US"/>
        </w:rPr>
      </w:pPr>
      <w:r w:rsidRPr="001E2C05">
        <w:rPr>
          <w:rFonts w:eastAsia="Calibri"/>
          <w:b/>
          <w:lang w:eastAsia="en-US"/>
        </w:rPr>
        <w:t xml:space="preserve">4.1 Требования к минимальному материально-техническому обеспечению </w:t>
      </w:r>
    </w:p>
    <w:p w:rsidR="00A460FF" w:rsidRPr="001E2C05" w:rsidRDefault="00A460FF" w:rsidP="00A460FF">
      <w:pPr>
        <w:tabs>
          <w:tab w:val="left" w:pos="10992"/>
          <w:tab w:val="left" w:pos="11908"/>
          <w:tab w:val="left" w:pos="12824"/>
          <w:tab w:val="left" w:pos="13740"/>
          <w:tab w:val="left" w:pos="14656"/>
        </w:tabs>
        <w:ind w:firstLine="567"/>
        <w:rPr>
          <w:sz w:val="16"/>
          <w:szCs w:val="16"/>
        </w:rPr>
      </w:pPr>
      <w:r w:rsidRPr="001E2C05">
        <w:t>Реализация программы дисциплины требует наличия учебного кабинета «Русский язык и Литература».</w:t>
      </w:r>
    </w:p>
    <w:p w:rsidR="00A460FF" w:rsidRPr="001E2C05" w:rsidRDefault="00A460FF" w:rsidP="00A460FF">
      <w:pPr>
        <w:tabs>
          <w:tab w:val="left" w:pos="10992"/>
          <w:tab w:val="left" w:pos="11908"/>
          <w:tab w:val="left" w:pos="12824"/>
          <w:tab w:val="left" w:pos="13740"/>
          <w:tab w:val="left" w:pos="14656"/>
        </w:tabs>
        <w:ind w:firstLine="567"/>
        <w:jc w:val="both"/>
      </w:pPr>
      <w:r w:rsidRPr="001E2C05">
        <w:t xml:space="preserve">Оборудование учебного кабинета: </w:t>
      </w:r>
      <w:r w:rsidRPr="001E2C05">
        <w:rPr>
          <w:rFonts w:eastAsia="Calibri"/>
          <w:lang w:eastAsia="en-US"/>
        </w:rPr>
        <w:t>наглядные пособия (комплекты учебных таблиц, плакатов, портретов выдающихся ученых); экранно-звуковые пособия; гербарии; микроскопы;  коллекции; муляжи; модели, учебная и справочная литература.</w:t>
      </w:r>
    </w:p>
    <w:p w:rsidR="00FE5301" w:rsidRPr="001E2C05" w:rsidRDefault="00A460FF" w:rsidP="00A70E10">
      <w:pPr>
        <w:tabs>
          <w:tab w:val="left" w:pos="10992"/>
          <w:tab w:val="left" w:pos="11908"/>
          <w:tab w:val="left" w:pos="12824"/>
          <w:tab w:val="left" w:pos="13740"/>
          <w:tab w:val="left" w:pos="14656"/>
        </w:tabs>
        <w:ind w:firstLine="567"/>
        <w:jc w:val="both"/>
      </w:pPr>
      <w:r w:rsidRPr="001E2C05">
        <w:t xml:space="preserve">Технические средства обучения: </w:t>
      </w:r>
      <w:proofErr w:type="spellStart"/>
      <w:r w:rsidRPr="001E2C05">
        <w:rPr>
          <w:rFonts w:eastAsia="Calibri"/>
          <w:lang w:eastAsia="en-US"/>
        </w:rPr>
        <w:t>мультимедийное</w:t>
      </w:r>
      <w:proofErr w:type="spellEnd"/>
      <w:r w:rsidRPr="001E2C05">
        <w:rPr>
          <w:rFonts w:eastAsia="Calibri"/>
          <w:lang w:eastAsia="en-US"/>
        </w:rPr>
        <w:t xml:space="preserve"> оборудование; </w:t>
      </w:r>
      <w:r w:rsidRPr="001E2C05">
        <w:t xml:space="preserve"> </w:t>
      </w:r>
      <w:r w:rsidRPr="001E2C05">
        <w:rPr>
          <w:rFonts w:eastAsia="Calibri"/>
          <w:lang w:eastAsia="en-US"/>
        </w:rPr>
        <w:t>информационно-коммуникационные средства; Интернет.</w:t>
      </w:r>
    </w:p>
    <w:p w:rsidR="003F63A5" w:rsidRPr="001E2C05" w:rsidRDefault="00A460FF" w:rsidP="00A70E10">
      <w:pPr>
        <w:pStyle w:val="1"/>
        <w:tabs>
          <w:tab w:val="left" w:pos="10992"/>
          <w:tab w:val="left" w:pos="11908"/>
          <w:tab w:val="left" w:pos="12824"/>
          <w:tab w:val="left" w:pos="13740"/>
          <w:tab w:val="left" w:pos="14656"/>
        </w:tabs>
        <w:ind w:firstLine="0"/>
        <w:jc w:val="both"/>
        <w:rPr>
          <w:b/>
          <w:bCs/>
        </w:rPr>
      </w:pPr>
      <w:r w:rsidRPr="001E2C05">
        <w:rPr>
          <w:rFonts w:eastAsia="Calibri"/>
          <w:b/>
          <w:lang w:eastAsia="en-US"/>
        </w:rPr>
        <w:t xml:space="preserve">4.2 </w:t>
      </w:r>
      <w:r w:rsidRPr="001E2C05">
        <w:rPr>
          <w:b/>
          <w:bCs/>
        </w:rPr>
        <w:t>Информационное обеспечение обучения. Перечень учебных изданий, Интернет-ресурсов, дополнительной литературы</w:t>
      </w:r>
    </w:p>
    <w:p w:rsidR="003F63A5" w:rsidRPr="001E2C05" w:rsidRDefault="003F63A5" w:rsidP="008E5CA1">
      <w:pPr>
        <w:autoSpaceDE w:val="0"/>
        <w:autoSpaceDN w:val="0"/>
        <w:adjustRightInd w:val="0"/>
        <w:jc w:val="both"/>
        <w:rPr>
          <w:b/>
        </w:rPr>
      </w:pPr>
      <w:r w:rsidRPr="001E2C05">
        <w:rPr>
          <w:b/>
        </w:rPr>
        <w:t>Для студентов</w:t>
      </w:r>
    </w:p>
    <w:p w:rsidR="003F63A5" w:rsidRPr="001E2C05" w:rsidRDefault="003F63A5" w:rsidP="008E5CA1">
      <w:pPr>
        <w:autoSpaceDE w:val="0"/>
        <w:autoSpaceDN w:val="0"/>
        <w:adjustRightInd w:val="0"/>
        <w:jc w:val="both"/>
      </w:pPr>
      <w:proofErr w:type="spellStart"/>
      <w:r w:rsidRPr="001E2C05">
        <w:rPr>
          <w:i/>
          <w:iCs/>
        </w:rPr>
        <w:t>Агеносов</w:t>
      </w:r>
      <w:proofErr w:type="spellEnd"/>
      <w:r w:rsidRPr="001E2C05">
        <w:rPr>
          <w:i/>
          <w:iCs/>
        </w:rPr>
        <w:t xml:space="preserve"> В</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11 класс. — М., 2014.</w:t>
      </w:r>
    </w:p>
    <w:p w:rsidR="003F63A5" w:rsidRPr="001E2C05" w:rsidRDefault="003F63A5" w:rsidP="008E5CA1">
      <w:pPr>
        <w:autoSpaceDE w:val="0"/>
        <w:autoSpaceDN w:val="0"/>
        <w:adjustRightInd w:val="0"/>
        <w:jc w:val="both"/>
      </w:pPr>
      <w:r w:rsidRPr="001E2C05">
        <w:rPr>
          <w:i/>
          <w:iCs/>
        </w:rPr>
        <w:t>Архангельский А</w:t>
      </w:r>
      <w:r w:rsidRPr="001E2C05">
        <w:t>.</w:t>
      </w:r>
      <w:r w:rsidRPr="001E2C05">
        <w:rPr>
          <w:i/>
          <w:iCs/>
        </w:rPr>
        <w:t>Н</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10 класс. — М., 2014.</w:t>
      </w:r>
    </w:p>
    <w:p w:rsidR="003F63A5" w:rsidRPr="001E2C05" w:rsidRDefault="003F63A5" w:rsidP="008E5CA1">
      <w:pPr>
        <w:autoSpaceDE w:val="0"/>
        <w:autoSpaceDN w:val="0"/>
        <w:adjustRightInd w:val="0"/>
        <w:jc w:val="both"/>
      </w:pPr>
      <w:proofErr w:type="spellStart"/>
      <w:r w:rsidRPr="001E2C05">
        <w:rPr>
          <w:i/>
          <w:iCs/>
        </w:rPr>
        <w:t>Белокурова</w:t>
      </w:r>
      <w:proofErr w:type="spellEnd"/>
      <w:r w:rsidRPr="001E2C05">
        <w:rPr>
          <w:i/>
          <w:iCs/>
        </w:rPr>
        <w:t xml:space="preserve">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 xml:space="preserve">10 класс. Практикум / под </w:t>
      </w:r>
      <w:proofErr w:type="spellStart"/>
      <w:r w:rsidRPr="001E2C05">
        <w:t>ред</w:t>
      </w:r>
      <w:proofErr w:type="spellEnd"/>
      <w:r w:rsidRPr="001E2C05">
        <w:t xml:space="preserve"> И. Н. Сухих. — М., 2014.</w:t>
      </w:r>
    </w:p>
    <w:p w:rsidR="003F63A5" w:rsidRPr="001E2C05" w:rsidRDefault="003F63A5" w:rsidP="008E5CA1">
      <w:pPr>
        <w:autoSpaceDE w:val="0"/>
        <w:autoSpaceDN w:val="0"/>
        <w:adjustRightInd w:val="0"/>
        <w:jc w:val="both"/>
      </w:pPr>
      <w:proofErr w:type="spellStart"/>
      <w:r w:rsidRPr="001E2C05">
        <w:rPr>
          <w:i/>
          <w:iCs/>
        </w:rPr>
        <w:t>Белокурова</w:t>
      </w:r>
      <w:proofErr w:type="spellEnd"/>
      <w:r w:rsidRPr="001E2C05">
        <w:rPr>
          <w:i/>
          <w:iCs/>
        </w:rPr>
        <w:t xml:space="preserve">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xml:space="preserve">. Русский язык и литература. </w:t>
      </w:r>
      <w:proofErr w:type="spellStart"/>
      <w:r w:rsidRPr="001E2C05">
        <w:t>Лите</w:t>
      </w:r>
      <w:proofErr w:type="spellEnd"/>
      <w:r w:rsidRPr="001E2C05">
        <w:t>-</w:t>
      </w:r>
    </w:p>
    <w:p w:rsidR="003F63A5" w:rsidRPr="001E2C05" w:rsidRDefault="003F63A5" w:rsidP="008E5CA1">
      <w:pPr>
        <w:autoSpaceDE w:val="0"/>
        <w:autoSpaceDN w:val="0"/>
        <w:adjustRightInd w:val="0"/>
        <w:jc w:val="both"/>
      </w:pPr>
      <w:proofErr w:type="spellStart"/>
      <w:r w:rsidRPr="001E2C05">
        <w:t>ратура</w:t>
      </w:r>
      <w:proofErr w:type="spellEnd"/>
      <w:r w:rsidRPr="001E2C05">
        <w:t xml:space="preserve"> (базовый уровень). 11 класс. Практикум / под ред. И. Н. Сухих.–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Сахаров В</w:t>
      </w:r>
      <w:r w:rsidRPr="001E2C05">
        <w:t xml:space="preserve">. </w:t>
      </w:r>
      <w:r w:rsidRPr="001E2C05">
        <w:rPr>
          <w:i/>
          <w:iCs/>
        </w:rPr>
        <w:t>И</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в 2 ч. —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proofErr w:type="spellStart"/>
      <w:r w:rsidRPr="001E2C05">
        <w:rPr>
          <w:i/>
          <w:iCs/>
        </w:rPr>
        <w:t>Чалмаев</w:t>
      </w:r>
      <w:proofErr w:type="spellEnd"/>
      <w:r w:rsidRPr="001E2C05">
        <w:rPr>
          <w:i/>
          <w:iCs/>
        </w:rPr>
        <w:t xml:space="preserve"> В</w:t>
      </w:r>
      <w:r w:rsidRPr="001E2C05">
        <w:t xml:space="preserve">. </w:t>
      </w:r>
      <w:r w:rsidRPr="001E2C05">
        <w:rPr>
          <w:i/>
          <w:iCs/>
        </w:rPr>
        <w:t>А</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11 класс: в 2 ч. — М., 2014.</w:t>
      </w:r>
    </w:p>
    <w:p w:rsidR="003F63A5" w:rsidRPr="001E2C05" w:rsidRDefault="003F63A5" w:rsidP="008E5CA1">
      <w:pPr>
        <w:autoSpaceDE w:val="0"/>
        <w:autoSpaceDN w:val="0"/>
        <w:adjustRightInd w:val="0"/>
        <w:jc w:val="both"/>
      </w:pPr>
      <w:proofErr w:type="spellStart"/>
      <w:r w:rsidRPr="001E2C05">
        <w:rPr>
          <w:i/>
          <w:iCs/>
        </w:rPr>
        <w:t>Курдюмова</w:t>
      </w:r>
      <w:proofErr w:type="spellEnd"/>
      <w:r w:rsidRPr="001E2C05">
        <w:rPr>
          <w:i/>
          <w:iCs/>
        </w:rPr>
        <w:t xml:space="preserve"> Т</w:t>
      </w:r>
      <w:r w:rsidRPr="001E2C05">
        <w:t>.</w:t>
      </w:r>
      <w:r w:rsidRPr="001E2C05">
        <w:rPr>
          <w:i/>
          <w:iCs/>
        </w:rPr>
        <w:t>Ф</w:t>
      </w:r>
      <w:r w:rsidRPr="001E2C05">
        <w:t xml:space="preserve">. </w:t>
      </w:r>
      <w:r w:rsidRPr="001E2C05">
        <w:rPr>
          <w:i/>
          <w:iCs/>
        </w:rPr>
        <w:t>и др</w:t>
      </w:r>
      <w:r w:rsidRPr="001E2C05">
        <w:t>. Русский язык и литература. Литература (базовый уровень) 10 класс /</w:t>
      </w:r>
    </w:p>
    <w:p w:rsidR="003F63A5" w:rsidRPr="001E2C05" w:rsidRDefault="003F63A5" w:rsidP="008E5CA1">
      <w:pPr>
        <w:autoSpaceDE w:val="0"/>
        <w:autoSpaceDN w:val="0"/>
        <w:adjustRightInd w:val="0"/>
        <w:jc w:val="both"/>
      </w:pPr>
      <w:r w:rsidRPr="001E2C05">
        <w:t xml:space="preserve">под ред. Т. Ф. </w:t>
      </w:r>
      <w:proofErr w:type="spellStart"/>
      <w:r w:rsidRPr="001E2C05">
        <w:t>Курдюмовой</w:t>
      </w:r>
      <w:proofErr w:type="spellEnd"/>
      <w:r w:rsidRPr="001E2C05">
        <w:t>. — М., 2014.</w:t>
      </w:r>
    </w:p>
    <w:p w:rsidR="003F63A5" w:rsidRPr="001E2C05" w:rsidRDefault="003F63A5" w:rsidP="008E5CA1">
      <w:pPr>
        <w:autoSpaceDE w:val="0"/>
        <w:autoSpaceDN w:val="0"/>
        <w:adjustRightInd w:val="0"/>
        <w:jc w:val="both"/>
      </w:pPr>
      <w:proofErr w:type="spellStart"/>
      <w:r w:rsidRPr="001E2C05">
        <w:rPr>
          <w:i/>
          <w:iCs/>
        </w:rPr>
        <w:t>Курдюмова</w:t>
      </w:r>
      <w:proofErr w:type="spellEnd"/>
      <w:r w:rsidRPr="001E2C05">
        <w:rPr>
          <w:i/>
          <w:iCs/>
        </w:rPr>
        <w:t xml:space="preserve"> Т</w:t>
      </w:r>
      <w:r w:rsidRPr="001E2C05">
        <w:t xml:space="preserve">. </w:t>
      </w:r>
      <w:r w:rsidRPr="001E2C05">
        <w:rPr>
          <w:i/>
          <w:iCs/>
        </w:rPr>
        <w:t>Ф</w:t>
      </w:r>
      <w:r w:rsidRPr="001E2C05">
        <w:t xml:space="preserve">. </w:t>
      </w:r>
      <w:r w:rsidRPr="001E2C05">
        <w:rPr>
          <w:i/>
          <w:iCs/>
        </w:rPr>
        <w:t>и др</w:t>
      </w:r>
      <w:r w:rsidRPr="001E2C05">
        <w:t>. Русский язык и литература. Литература (базовый уровень). 11 класс:</w:t>
      </w:r>
    </w:p>
    <w:p w:rsidR="003F63A5" w:rsidRPr="001E2C05" w:rsidRDefault="003F63A5" w:rsidP="008E5CA1">
      <w:pPr>
        <w:autoSpaceDE w:val="0"/>
        <w:autoSpaceDN w:val="0"/>
        <w:adjustRightInd w:val="0"/>
        <w:jc w:val="both"/>
      </w:pPr>
      <w:r w:rsidRPr="001E2C05">
        <w:t xml:space="preserve">в 2 ч. / под ред. Т. Ф. </w:t>
      </w:r>
      <w:proofErr w:type="spellStart"/>
      <w:r w:rsidRPr="001E2C05">
        <w:t>Курдюмовой</w:t>
      </w:r>
      <w:proofErr w:type="spellEnd"/>
      <w:r w:rsidRPr="001E2C05">
        <w:t>. — М., 2014.</w:t>
      </w:r>
    </w:p>
    <w:p w:rsidR="003F63A5" w:rsidRPr="001E2C05" w:rsidRDefault="003F63A5" w:rsidP="008E5CA1">
      <w:pPr>
        <w:autoSpaceDE w:val="0"/>
        <w:autoSpaceDN w:val="0"/>
        <w:adjustRightInd w:val="0"/>
        <w:jc w:val="both"/>
      </w:pPr>
      <w:r w:rsidRPr="001E2C05">
        <w:rPr>
          <w:i/>
          <w:iCs/>
        </w:rPr>
        <w:t>Ланин Б</w:t>
      </w:r>
      <w:r w:rsidRPr="001E2C05">
        <w:t xml:space="preserve">. </w:t>
      </w:r>
      <w:r w:rsidRPr="001E2C05">
        <w:rPr>
          <w:i/>
          <w:iCs/>
        </w:rPr>
        <w:t>А</w:t>
      </w:r>
      <w:r w:rsidRPr="001E2C05">
        <w:t xml:space="preserve">., </w:t>
      </w:r>
      <w:r w:rsidRPr="001E2C05">
        <w:rPr>
          <w:i/>
          <w:iCs/>
        </w:rPr>
        <w:t>Устинова Л</w:t>
      </w:r>
      <w:r w:rsidRPr="001E2C05">
        <w:t>.</w:t>
      </w:r>
      <w:r w:rsidRPr="001E2C05">
        <w:rPr>
          <w:i/>
          <w:iCs/>
        </w:rPr>
        <w:t>Ю</w:t>
      </w:r>
      <w:r w:rsidRPr="001E2C05">
        <w:t xml:space="preserve">., </w:t>
      </w:r>
      <w:proofErr w:type="spellStart"/>
      <w:r w:rsidRPr="001E2C05">
        <w:rPr>
          <w:i/>
          <w:iCs/>
        </w:rPr>
        <w:t>Шамчикова</w:t>
      </w:r>
      <w:proofErr w:type="spellEnd"/>
      <w:r w:rsidRPr="001E2C05">
        <w:rPr>
          <w:i/>
          <w:iCs/>
        </w:rPr>
        <w:t xml:space="preserve"> В</w:t>
      </w:r>
      <w:r w:rsidRPr="001E2C05">
        <w:t>.</w:t>
      </w:r>
      <w:r w:rsidRPr="001E2C05">
        <w:rPr>
          <w:i/>
          <w:iCs/>
        </w:rPr>
        <w:t>М</w:t>
      </w:r>
      <w:r w:rsidRPr="001E2C05">
        <w:t>. Русский язык и литература. Литература</w:t>
      </w:r>
    </w:p>
    <w:p w:rsidR="003F63A5" w:rsidRPr="001E2C05" w:rsidRDefault="003F63A5" w:rsidP="008E5CA1">
      <w:pPr>
        <w:autoSpaceDE w:val="0"/>
        <w:autoSpaceDN w:val="0"/>
        <w:adjustRightInd w:val="0"/>
        <w:jc w:val="both"/>
      </w:pPr>
      <w:r w:rsidRPr="001E2C05">
        <w:t>(базовый и углубленный уровни). 10—11 класс / под ред. Б. А. Ланина — М., 2014.</w:t>
      </w:r>
    </w:p>
    <w:p w:rsidR="003F63A5" w:rsidRPr="001E2C05" w:rsidRDefault="003F63A5" w:rsidP="008E5CA1">
      <w:pPr>
        <w:autoSpaceDE w:val="0"/>
        <w:autoSpaceDN w:val="0"/>
        <w:adjustRightInd w:val="0"/>
        <w:jc w:val="both"/>
      </w:pPr>
      <w:r w:rsidRPr="001E2C05">
        <w:rPr>
          <w:i/>
          <w:iCs/>
        </w:rPr>
        <w:t>Лебедев Ю</w:t>
      </w:r>
      <w:r w:rsidRPr="001E2C05">
        <w:t xml:space="preserve">. </w:t>
      </w:r>
      <w:r w:rsidRPr="001E2C05">
        <w:rPr>
          <w:i/>
          <w:iCs/>
        </w:rPr>
        <w:t>В</w:t>
      </w:r>
      <w:r w:rsidRPr="001E2C05">
        <w:t>. Русский язык и литература. Литература (базовый уровень). 10 класс:</w:t>
      </w:r>
    </w:p>
    <w:p w:rsidR="003F63A5" w:rsidRPr="001E2C05" w:rsidRDefault="003F63A5" w:rsidP="008E5CA1">
      <w:pPr>
        <w:autoSpaceDE w:val="0"/>
        <w:autoSpaceDN w:val="0"/>
        <w:adjustRightInd w:val="0"/>
        <w:jc w:val="both"/>
      </w:pPr>
      <w:r w:rsidRPr="001E2C05">
        <w:t>в 2 ч. — М., 2014.</w:t>
      </w:r>
    </w:p>
    <w:p w:rsidR="003F63A5" w:rsidRPr="001E2C05" w:rsidRDefault="003F63A5" w:rsidP="008E5CA1">
      <w:pPr>
        <w:autoSpaceDE w:val="0"/>
        <w:autoSpaceDN w:val="0"/>
        <w:adjustRightInd w:val="0"/>
        <w:jc w:val="both"/>
      </w:pPr>
      <w:r w:rsidRPr="001E2C05">
        <w:rPr>
          <w:i/>
          <w:iCs/>
        </w:rPr>
        <w:t>Михайлов О</w:t>
      </w:r>
      <w:r w:rsidRPr="001E2C05">
        <w:t xml:space="preserve">. </w:t>
      </w:r>
      <w:r w:rsidRPr="001E2C05">
        <w:rPr>
          <w:i/>
          <w:iCs/>
        </w:rPr>
        <w:t>Н</w:t>
      </w:r>
      <w:r w:rsidRPr="001E2C05">
        <w:t xml:space="preserve">., </w:t>
      </w:r>
      <w:r w:rsidRPr="001E2C05">
        <w:rPr>
          <w:i/>
          <w:iCs/>
        </w:rPr>
        <w:t>Шайтанов И</w:t>
      </w:r>
      <w:r w:rsidRPr="001E2C05">
        <w:t xml:space="preserve">. </w:t>
      </w:r>
      <w:r w:rsidRPr="001E2C05">
        <w:rPr>
          <w:i/>
          <w:iCs/>
        </w:rPr>
        <w:t>О</w:t>
      </w:r>
      <w:r w:rsidRPr="001E2C05">
        <w:t xml:space="preserve">., </w:t>
      </w:r>
      <w:proofErr w:type="spellStart"/>
      <w:r w:rsidRPr="001E2C05">
        <w:rPr>
          <w:i/>
          <w:iCs/>
        </w:rPr>
        <w:t>Чалмаев</w:t>
      </w:r>
      <w:proofErr w:type="spellEnd"/>
      <w:r w:rsidRPr="001E2C05">
        <w:rPr>
          <w:i/>
          <w:iCs/>
        </w:rPr>
        <w:t xml:space="preserve"> В</w:t>
      </w:r>
      <w:r w:rsidRPr="001E2C05">
        <w:t xml:space="preserve">. </w:t>
      </w:r>
      <w:r w:rsidRPr="001E2C05">
        <w:rPr>
          <w:i/>
          <w:iCs/>
        </w:rPr>
        <w:t>А</w:t>
      </w:r>
      <w:r w:rsidRPr="001E2C05">
        <w:t xml:space="preserve">. </w:t>
      </w:r>
      <w:r w:rsidRPr="001E2C05">
        <w:rPr>
          <w:i/>
          <w:iCs/>
        </w:rPr>
        <w:t>и др</w:t>
      </w:r>
      <w:r w:rsidRPr="001E2C05">
        <w:t>. Русский язык и литература. Ли-</w:t>
      </w:r>
    </w:p>
    <w:p w:rsidR="003F63A5" w:rsidRPr="001E2C05" w:rsidRDefault="003F63A5" w:rsidP="008E5CA1">
      <w:pPr>
        <w:autoSpaceDE w:val="0"/>
        <w:autoSpaceDN w:val="0"/>
        <w:adjustRightInd w:val="0"/>
        <w:jc w:val="both"/>
      </w:pPr>
      <w:proofErr w:type="spellStart"/>
      <w:r w:rsidRPr="001E2C05">
        <w:t>тература</w:t>
      </w:r>
      <w:proofErr w:type="spellEnd"/>
      <w:r w:rsidRPr="001E2C05">
        <w:t xml:space="preserve"> (базовый уровень). 11 класс: в 2 ч. / под ред. В. П. Журавлева. — М., 2014.</w:t>
      </w:r>
    </w:p>
    <w:p w:rsidR="003F63A5" w:rsidRPr="001E2C05" w:rsidRDefault="003F63A5" w:rsidP="008E5CA1">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proofErr w:type="spellStart"/>
      <w:r w:rsidRPr="001E2C05">
        <w:rPr>
          <w:i/>
          <w:iCs/>
        </w:rPr>
        <w:t>Вольнова</w:t>
      </w:r>
      <w:proofErr w:type="spellEnd"/>
      <w:r w:rsidRPr="001E2C05">
        <w:rPr>
          <w:i/>
          <w:iCs/>
        </w:rPr>
        <w:t xml:space="preserve"> И</w:t>
      </w:r>
      <w:r w:rsidRPr="001E2C05">
        <w:t xml:space="preserve">. </w:t>
      </w:r>
      <w:r w:rsidRPr="001E2C05">
        <w:rPr>
          <w:i/>
          <w:iCs/>
        </w:rPr>
        <w:t>Л</w:t>
      </w:r>
      <w:r w:rsidRPr="001E2C05">
        <w:t xml:space="preserve">. </w:t>
      </w:r>
      <w:r w:rsidRPr="001E2C05">
        <w:rPr>
          <w:i/>
          <w:iCs/>
        </w:rPr>
        <w:t>и др</w:t>
      </w:r>
      <w:r w:rsidRPr="001E2C05">
        <w:t xml:space="preserve">. Литература: учебник для </w:t>
      </w:r>
      <w:proofErr w:type="spellStart"/>
      <w:r w:rsidRPr="001E2C05">
        <w:t>учреж</w:t>
      </w:r>
      <w:proofErr w:type="spellEnd"/>
      <w:r w:rsidRPr="001E2C05">
        <w:t>-</w:t>
      </w:r>
    </w:p>
    <w:p w:rsidR="003F63A5" w:rsidRPr="001E2C05" w:rsidRDefault="003F63A5" w:rsidP="008E5CA1">
      <w:pPr>
        <w:autoSpaceDE w:val="0"/>
        <w:autoSpaceDN w:val="0"/>
        <w:adjustRightInd w:val="0"/>
        <w:jc w:val="both"/>
      </w:pPr>
      <w:proofErr w:type="spellStart"/>
      <w:r w:rsidRPr="001E2C05">
        <w:t>дений</w:t>
      </w:r>
      <w:proofErr w:type="spellEnd"/>
      <w:r w:rsidRPr="001E2C05">
        <w:t xml:space="preserve"> сред. проф. образования: в 2 ч. / под ред. Г. А. </w:t>
      </w:r>
      <w:proofErr w:type="spellStart"/>
      <w:r w:rsidRPr="001E2C05">
        <w:t>Обернихиной</w:t>
      </w:r>
      <w:proofErr w:type="spellEnd"/>
      <w:r w:rsidRPr="001E2C05">
        <w:t>. — М., 2015.</w:t>
      </w:r>
    </w:p>
    <w:p w:rsidR="003F63A5" w:rsidRPr="001E2C05" w:rsidRDefault="003F63A5" w:rsidP="008E5CA1">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proofErr w:type="spellStart"/>
      <w:r w:rsidRPr="001E2C05">
        <w:rPr>
          <w:i/>
          <w:iCs/>
        </w:rPr>
        <w:t>Вольнова</w:t>
      </w:r>
      <w:proofErr w:type="spellEnd"/>
      <w:r w:rsidRPr="001E2C05">
        <w:rPr>
          <w:i/>
          <w:iCs/>
        </w:rPr>
        <w:t xml:space="preserve"> И</w:t>
      </w:r>
      <w:r w:rsidRPr="001E2C05">
        <w:t xml:space="preserve">. </w:t>
      </w:r>
      <w:r w:rsidRPr="001E2C05">
        <w:rPr>
          <w:i/>
          <w:iCs/>
        </w:rPr>
        <w:t>Л</w:t>
      </w:r>
      <w:r w:rsidRPr="001E2C05">
        <w:t xml:space="preserve">. </w:t>
      </w:r>
      <w:r w:rsidRPr="001E2C05">
        <w:rPr>
          <w:i/>
          <w:iCs/>
        </w:rPr>
        <w:t>и др</w:t>
      </w:r>
      <w:r w:rsidRPr="001E2C05">
        <w:t>. Литература. практикум: учеб.</w:t>
      </w:r>
    </w:p>
    <w:p w:rsidR="003F63A5" w:rsidRPr="001E2C05" w:rsidRDefault="003F63A5" w:rsidP="008E5CA1">
      <w:pPr>
        <w:autoSpaceDE w:val="0"/>
        <w:autoSpaceDN w:val="0"/>
        <w:adjustRightInd w:val="0"/>
        <w:jc w:val="both"/>
      </w:pPr>
      <w:r w:rsidRPr="001E2C05">
        <w:t xml:space="preserve">пособие / под ред. Г. А. </w:t>
      </w:r>
      <w:proofErr w:type="spellStart"/>
      <w:r w:rsidRPr="001E2C05">
        <w:t>Обернихиной</w:t>
      </w:r>
      <w:proofErr w:type="spellEnd"/>
      <w:r w:rsidRPr="001E2C05">
        <w:t>. — 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10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11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rPr>
          <w:b/>
        </w:rPr>
      </w:pPr>
      <w:r w:rsidRPr="001E2C05">
        <w:rPr>
          <w:b/>
        </w:rPr>
        <w:t>Для преподавателей</w:t>
      </w:r>
    </w:p>
    <w:p w:rsidR="003F63A5" w:rsidRPr="001E2C05" w:rsidRDefault="00A70E10" w:rsidP="00A70E10">
      <w:pPr>
        <w:autoSpaceDE w:val="0"/>
        <w:autoSpaceDN w:val="0"/>
        <w:adjustRightInd w:val="0"/>
        <w:jc w:val="both"/>
      </w:pPr>
      <w:r w:rsidRPr="001E2C05">
        <w:t xml:space="preserve">Об образовании в Российской Федерации: </w:t>
      </w:r>
      <w:proofErr w:type="spellStart"/>
      <w:r w:rsidRPr="001E2C05">
        <w:t>федер</w:t>
      </w:r>
      <w:proofErr w:type="spellEnd"/>
      <w:r w:rsidRPr="001E2C05">
        <w:t xml:space="preserve">. закон от 29.12. 2012 № 273-ФЗ (в ред. Федеральных законов от 07.05.2013 № 99-ФЗ, от 07.06.2013 № 120-ФЗ, от 02.07.2013 № 170-ФЗ, от 23.07.2013 № 203-ФЗ, от 25.11.2013 № 317-ФЗ, от 03.02.2014 № 11-ФЗ, от 03.02.2014 № 15-ФЗ, от 05.05.2014 № 84-З, от 27.05.2014 № 135-ФЗ, от 04.06.2014 № 148-ФЗ, с </w:t>
      </w:r>
      <w:proofErr w:type="spellStart"/>
      <w:r w:rsidRPr="001E2C05">
        <w:t>изм</w:t>
      </w:r>
      <w:proofErr w:type="spellEnd"/>
      <w:r w:rsidRPr="001E2C05">
        <w:t xml:space="preserve">., внесенными Федеральным законом от 04.06.2014 № 145-ФЗ, в ред. От 03.07.2016, с </w:t>
      </w:r>
      <w:proofErr w:type="spellStart"/>
      <w:r w:rsidRPr="001E2C05">
        <w:t>изм</w:t>
      </w:r>
      <w:proofErr w:type="spellEnd"/>
      <w:r w:rsidRPr="001E2C05">
        <w:t>. от 19.12.2016).</w:t>
      </w:r>
    </w:p>
    <w:p w:rsidR="003F63A5" w:rsidRPr="001E2C05" w:rsidRDefault="003F63A5" w:rsidP="00D31C3B">
      <w:pPr>
        <w:autoSpaceDE w:val="0"/>
        <w:autoSpaceDN w:val="0"/>
        <w:adjustRightInd w:val="0"/>
        <w:jc w:val="both"/>
      </w:pPr>
      <w:r w:rsidRPr="001E2C05">
        <w:t xml:space="preserve">Приказ </w:t>
      </w:r>
      <w:proofErr w:type="spellStart"/>
      <w:r w:rsidRPr="001E2C05">
        <w:t>Минобрнауки</w:t>
      </w:r>
      <w:proofErr w:type="spellEnd"/>
      <w:r w:rsidRPr="001E2C05">
        <w:t xml:space="preserve"> России от 17.05.2012 № 413 «Об утверждении федерального государственного образовательного стандарта среднего (полного) общего образования».</w:t>
      </w:r>
    </w:p>
    <w:p w:rsidR="00A70E10" w:rsidRPr="001E2C05" w:rsidRDefault="003F63A5" w:rsidP="00D31C3B">
      <w:pPr>
        <w:autoSpaceDE w:val="0"/>
        <w:autoSpaceDN w:val="0"/>
        <w:adjustRightInd w:val="0"/>
        <w:jc w:val="both"/>
      </w:pPr>
      <w:r w:rsidRPr="001E2C05">
        <w:t xml:space="preserve">Приказ </w:t>
      </w:r>
      <w:proofErr w:type="spellStart"/>
      <w:r w:rsidRPr="001E2C05">
        <w:t>Минобрнауки</w:t>
      </w:r>
      <w:proofErr w:type="spellEnd"/>
      <w:r w:rsidRPr="001E2C05">
        <w:t xml:space="preserve"> России от 29.12.2014 № 1645 «О внесении изменений в Приказ</w:t>
      </w:r>
      <w:r w:rsidR="00D31C3B" w:rsidRPr="001E2C05">
        <w:t xml:space="preserve"> </w:t>
      </w:r>
      <w:r w:rsidRPr="001E2C05">
        <w:t>Министерства образования и науки Российской</w:t>
      </w:r>
      <w:r w:rsidR="00A70E10" w:rsidRPr="001E2C05">
        <w:t xml:space="preserve"> Федерации от 17.05.2012 № 413 «</w:t>
      </w:r>
      <w:r w:rsidRPr="001E2C05">
        <w:t>Об утверждении федерального государственного образовательного стандарта среднего (полного) общего</w:t>
      </w:r>
      <w:r w:rsidR="00FE5301" w:rsidRPr="001E2C05">
        <w:t xml:space="preserve"> </w:t>
      </w:r>
      <w:r w:rsidR="00A70E10" w:rsidRPr="001E2C05">
        <w:t>образования</w:t>
      </w:r>
      <w:r w:rsidRPr="001E2C05">
        <w:t>».</w:t>
      </w:r>
    </w:p>
    <w:p w:rsidR="00A70E10" w:rsidRPr="001E2C05" w:rsidRDefault="00A70E10" w:rsidP="00D31C3B">
      <w:pPr>
        <w:autoSpaceDE w:val="0"/>
        <w:autoSpaceDN w:val="0"/>
        <w:adjustRightInd w:val="0"/>
        <w:jc w:val="both"/>
      </w:pPr>
      <w:r w:rsidRPr="001E2C05">
        <w:t>Приказ Министерства образования и науки РФ от 31 декабря 2015 г. N</w:t>
      </w:r>
      <w:r w:rsidR="00D31C3B" w:rsidRPr="001E2C05">
        <w:t xml:space="preserve"> </w:t>
      </w:r>
      <w:r w:rsidRPr="001E2C05">
        <w:t>1578 "О внесении изменений в федеральный государственный</w:t>
      </w:r>
      <w:r w:rsidR="00D31C3B" w:rsidRPr="001E2C05">
        <w:t xml:space="preserve"> </w:t>
      </w:r>
      <w:r w:rsidRPr="001E2C05">
        <w:t>образовательный стандарт среднего общего образования, утвержденный</w:t>
      </w:r>
      <w:r w:rsidR="00D31C3B" w:rsidRPr="001E2C05">
        <w:t xml:space="preserve"> </w:t>
      </w:r>
      <w:r w:rsidRPr="001E2C05">
        <w:t>приказом Министерства образования и науки Российской Федерации от 17 мая</w:t>
      </w:r>
      <w:r w:rsidR="00D31C3B" w:rsidRPr="001E2C05">
        <w:t xml:space="preserve"> </w:t>
      </w:r>
      <w:r w:rsidRPr="001E2C05">
        <w:t>2012 г. N413".</w:t>
      </w:r>
    </w:p>
    <w:p w:rsidR="00A70E10" w:rsidRPr="001E2C05" w:rsidRDefault="00A70E10" w:rsidP="00D31C3B">
      <w:pPr>
        <w:autoSpaceDE w:val="0"/>
        <w:autoSpaceDN w:val="0"/>
        <w:adjustRightInd w:val="0"/>
        <w:jc w:val="both"/>
      </w:pPr>
      <w:r w:rsidRPr="001E2C05">
        <w:t>Концепция преподавания русского языка и литературы в Российской</w:t>
      </w:r>
      <w:r w:rsidR="00D31C3B" w:rsidRPr="001E2C05">
        <w:t xml:space="preserve"> </w:t>
      </w:r>
      <w:r w:rsidRPr="001E2C05">
        <w:t>Федерации, утвержденная распоряжением Правительства Российской</w:t>
      </w:r>
      <w:r w:rsidR="00D31C3B" w:rsidRPr="001E2C05">
        <w:t xml:space="preserve"> </w:t>
      </w:r>
      <w:r w:rsidRPr="001E2C05">
        <w:t>Федерации от 9 апреля 2016 г. № 637-р,</w:t>
      </w:r>
    </w:p>
    <w:p w:rsidR="00A70E10" w:rsidRPr="001E2C05" w:rsidRDefault="00A70E10" w:rsidP="00D31C3B">
      <w:pPr>
        <w:autoSpaceDE w:val="0"/>
        <w:autoSpaceDN w:val="0"/>
        <w:adjustRightInd w:val="0"/>
        <w:jc w:val="both"/>
      </w:pPr>
      <w:r w:rsidRPr="001E2C05">
        <w:t>Примерная основная образовательная программа среднего общего</w:t>
      </w:r>
      <w:r w:rsidR="00D31C3B" w:rsidRPr="001E2C05">
        <w:t xml:space="preserve"> </w:t>
      </w:r>
      <w:r w:rsidRPr="001E2C05">
        <w:t>образования, одобренная решением федерального учебно-методического</w:t>
      </w:r>
      <w:r w:rsidR="00D31C3B" w:rsidRPr="001E2C05">
        <w:t xml:space="preserve"> </w:t>
      </w:r>
      <w:r w:rsidRPr="001E2C05">
        <w:t>объединения по общему образованию (протокол от 28 июня 2016 г. № 2/16-з).</w:t>
      </w:r>
    </w:p>
    <w:p w:rsidR="003F63A5" w:rsidRPr="001E2C05" w:rsidRDefault="003F63A5" w:rsidP="00D31C3B">
      <w:pPr>
        <w:autoSpaceDE w:val="0"/>
        <w:autoSpaceDN w:val="0"/>
        <w:adjustRightInd w:val="0"/>
        <w:jc w:val="both"/>
      </w:pPr>
      <w:r w:rsidRPr="001E2C05">
        <w:t>Письмо Департамента государственной политики в сфере подготовки рабочих кадров и</w:t>
      </w:r>
    </w:p>
    <w:p w:rsidR="003F63A5" w:rsidRPr="001E2C05" w:rsidRDefault="003F63A5" w:rsidP="00D31C3B">
      <w:pPr>
        <w:autoSpaceDE w:val="0"/>
        <w:autoSpaceDN w:val="0"/>
        <w:adjustRightInd w:val="0"/>
        <w:jc w:val="both"/>
      </w:pPr>
      <w:r w:rsidRPr="001E2C05">
        <w:t xml:space="preserve">ДПО </w:t>
      </w:r>
      <w:proofErr w:type="spellStart"/>
      <w:r w:rsidRPr="001E2C05">
        <w:t>Минобрнауки</w:t>
      </w:r>
      <w:proofErr w:type="spellEnd"/>
      <w:r w:rsidRPr="001E2C05">
        <w:t xml:space="preserve"> России от 17.03.2015 № 06-259 «Рекомендации по организации получения среднего общего образования в пределах освоения образовательных программ среднег</w:t>
      </w:r>
      <w:r w:rsidR="00FE5301" w:rsidRPr="001E2C05">
        <w:t xml:space="preserve">о </w:t>
      </w:r>
      <w:r w:rsidRPr="001E2C05">
        <w:t>профессионального образования на базе основного общего образования с учетом требований</w:t>
      </w:r>
      <w:r w:rsidR="00FE5301" w:rsidRPr="001E2C05">
        <w:t xml:space="preserve"> </w:t>
      </w:r>
      <w:r w:rsidRPr="001E2C05">
        <w:t>федеральных государственных образовательных стандартов и получаемой профессии или специальности среднего профессионального образования».</w:t>
      </w:r>
    </w:p>
    <w:p w:rsidR="003F63A5" w:rsidRPr="001E2C05" w:rsidRDefault="003F63A5" w:rsidP="00D31C3B">
      <w:pPr>
        <w:autoSpaceDE w:val="0"/>
        <w:autoSpaceDN w:val="0"/>
        <w:adjustRightInd w:val="0"/>
        <w:jc w:val="both"/>
      </w:pPr>
      <w:proofErr w:type="spellStart"/>
      <w:r w:rsidRPr="001E2C05">
        <w:rPr>
          <w:i/>
          <w:iCs/>
        </w:rPr>
        <w:t>Белокурова</w:t>
      </w:r>
      <w:proofErr w:type="spellEnd"/>
      <w:r w:rsidRPr="001E2C05">
        <w:rPr>
          <w:i/>
          <w:iCs/>
        </w:rPr>
        <w:t xml:space="preserve">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Русская литература в 10 классе</w:t>
      </w:r>
    </w:p>
    <w:p w:rsidR="003F63A5" w:rsidRPr="001E2C05" w:rsidRDefault="003F63A5" w:rsidP="00D31C3B">
      <w:pPr>
        <w:autoSpaceDE w:val="0"/>
        <w:autoSpaceDN w:val="0"/>
        <w:adjustRightInd w:val="0"/>
        <w:jc w:val="both"/>
      </w:pPr>
      <w:r w:rsidRPr="001E2C05">
        <w:t xml:space="preserve">(базовый уровень). Книга для учителя / под </w:t>
      </w:r>
      <w:proofErr w:type="spellStart"/>
      <w:r w:rsidRPr="001E2C05">
        <w:t>ред</w:t>
      </w:r>
      <w:proofErr w:type="spellEnd"/>
      <w:r w:rsidRPr="001E2C05">
        <w:t xml:space="preserve"> И. Н. Сухих. — М., 2014.</w:t>
      </w:r>
    </w:p>
    <w:p w:rsidR="003F63A5" w:rsidRPr="001E2C05" w:rsidRDefault="003F63A5" w:rsidP="00D31C3B">
      <w:pPr>
        <w:autoSpaceDE w:val="0"/>
        <w:autoSpaceDN w:val="0"/>
        <w:adjustRightInd w:val="0"/>
        <w:jc w:val="both"/>
      </w:pPr>
      <w:proofErr w:type="spellStart"/>
      <w:r w:rsidRPr="001E2C05">
        <w:rPr>
          <w:i/>
          <w:iCs/>
        </w:rPr>
        <w:t>Белокурова</w:t>
      </w:r>
      <w:proofErr w:type="spellEnd"/>
      <w:r w:rsidRPr="001E2C05">
        <w:rPr>
          <w:i/>
          <w:iCs/>
        </w:rPr>
        <w:t xml:space="preserve">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w:t>
      </w:r>
    </w:p>
    <w:p w:rsidR="003F63A5" w:rsidRPr="001E2C05" w:rsidRDefault="003F63A5" w:rsidP="00D31C3B">
      <w:pPr>
        <w:autoSpaceDE w:val="0"/>
        <w:autoSpaceDN w:val="0"/>
        <w:adjustRightInd w:val="0"/>
        <w:jc w:val="both"/>
      </w:pPr>
      <w:r w:rsidRPr="001E2C05">
        <w:t>тура в 11 классе (базовый уровень). Книга для учителя / под ред. И. Н. Сухих. — М., 2014.</w:t>
      </w:r>
    </w:p>
    <w:p w:rsidR="003F63A5" w:rsidRPr="001E2C05" w:rsidRDefault="003F63A5" w:rsidP="00D31C3B">
      <w:pPr>
        <w:autoSpaceDE w:val="0"/>
        <w:autoSpaceDN w:val="0"/>
        <w:adjustRightInd w:val="0"/>
        <w:jc w:val="both"/>
      </w:pPr>
      <w:proofErr w:type="spellStart"/>
      <w:r w:rsidRPr="001E2C05">
        <w:rPr>
          <w:i/>
          <w:iCs/>
        </w:rPr>
        <w:t>Бурменская</w:t>
      </w:r>
      <w:proofErr w:type="spellEnd"/>
      <w:r w:rsidRPr="001E2C05">
        <w:rPr>
          <w:i/>
          <w:iCs/>
        </w:rPr>
        <w:t xml:space="preserve"> Г</w:t>
      </w:r>
      <w:r w:rsidRPr="001E2C05">
        <w:t xml:space="preserve">. </w:t>
      </w:r>
      <w:r w:rsidRPr="001E2C05">
        <w:rPr>
          <w:i/>
          <w:iCs/>
        </w:rPr>
        <w:t>В</w:t>
      </w:r>
      <w:r w:rsidRPr="001E2C05">
        <w:t xml:space="preserve">., </w:t>
      </w:r>
      <w:r w:rsidRPr="001E2C05">
        <w:rPr>
          <w:i/>
          <w:iCs/>
        </w:rPr>
        <w:t>Володарская И</w:t>
      </w:r>
      <w:r w:rsidRPr="001E2C05">
        <w:t xml:space="preserve">. </w:t>
      </w:r>
      <w:r w:rsidRPr="001E2C05">
        <w:rPr>
          <w:i/>
          <w:iCs/>
        </w:rPr>
        <w:t>А</w:t>
      </w:r>
      <w:r w:rsidRPr="001E2C05">
        <w:t xml:space="preserve">. </w:t>
      </w:r>
      <w:r w:rsidRPr="001E2C05">
        <w:rPr>
          <w:i/>
          <w:iCs/>
        </w:rPr>
        <w:t>и др</w:t>
      </w:r>
      <w:r w:rsidRPr="001E2C05">
        <w:t>. Формирование универсальных учебных действий в основной школе: от действия к мысли. Система заданий: пособие для учителя / под</w:t>
      </w:r>
      <w:r w:rsidR="00FE5301" w:rsidRPr="001E2C05">
        <w:t xml:space="preserve"> </w:t>
      </w:r>
      <w:r w:rsidRPr="001E2C05">
        <w:t xml:space="preserve">ред. А. Г. </w:t>
      </w:r>
      <w:proofErr w:type="spellStart"/>
      <w:r w:rsidRPr="001E2C05">
        <w:t>Асмолова</w:t>
      </w:r>
      <w:proofErr w:type="spellEnd"/>
      <w:r w:rsidRPr="001E2C05">
        <w:t>. — М., 2010.</w:t>
      </w:r>
    </w:p>
    <w:p w:rsidR="003F63A5" w:rsidRPr="001E2C05" w:rsidRDefault="003F63A5" w:rsidP="00D31C3B">
      <w:pPr>
        <w:autoSpaceDE w:val="0"/>
        <w:autoSpaceDN w:val="0"/>
        <w:adjustRightInd w:val="0"/>
        <w:jc w:val="both"/>
      </w:pPr>
      <w:proofErr w:type="spellStart"/>
      <w:r w:rsidRPr="001E2C05">
        <w:rPr>
          <w:i/>
          <w:iCs/>
        </w:rPr>
        <w:t>Карнаух</w:t>
      </w:r>
      <w:proofErr w:type="spellEnd"/>
      <w:r w:rsidRPr="001E2C05">
        <w:rPr>
          <w:i/>
          <w:iCs/>
        </w:rPr>
        <w:t xml:space="preserve"> Н</w:t>
      </w:r>
      <w:r w:rsidRPr="001E2C05">
        <w:t xml:space="preserve">. </w:t>
      </w:r>
      <w:r w:rsidRPr="001E2C05">
        <w:rPr>
          <w:i/>
          <w:iCs/>
        </w:rPr>
        <w:t>Л</w:t>
      </w:r>
      <w:r w:rsidRPr="001E2C05">
        <w:t xml:space="preserve">. Наши </w:t>
      </w:r>
      <w:r w:rsidR="00870C2F" w:rsidRPr="001E2C05">
        <w:t>Творческие задания</w:t>
      </w:r>
      <w:r w:rsidRPr="001E2C05">
        <w:t xml:space="preserve"> // Литература. 8 </w:t>
      </w:r>
      <w:proofErr w:type="spellStart"/>
      <w:r w:rsidRPr="001E2C05">
        <w:t>кл</w:t>
      </w:r>
      <w:proofErr w:type="spellEnd"/>
      <w:r w:rsidRPr="001E2C05">
        <w:t>. Дополнительные материалы /</w:t>
      </w:r>
    </w:p>
    <w:p w:rsidR="003F63A5" w:rsidRPr="001E2C05" w:rsidRDefault="003F63A5" w:rsidP="00D31C3B">
      <w:pPr>
        <w:autoSpaceDE w:val="0"/>
        <w:autoSpaceDN w:val="0"/>
        <w:adjustRightInd w:val="0"/>
        <w:jc w:val="both"/>
      </w:pPr>
      <w:r w:rsidRPr="001E2C05">
        <w:t>авт.-сост. Г. И. Беленький, О. М. Хренова. — М., 2011.</w:t>
      </w:r>
    </w:p>
    <w:p w:rsidR="003F63A5" w:rsidRPr="001E2C05" w:rsidRDefault="003F63A5" w:rsidP="00D31C3B">
      <w:pPr>
        <w:autoSpaceDE w:val="0"/>
        <w:autoSpaceDN w:val="0"/>
        <w:adjustRightInd w:val="0"/>
        <w:jc w:val="both"/>
      </w:pPr>
      <w:proofErr w:type="spellStart"/>
      <w:r w:rsidRPr="001E2C05">
        <w:rPr>
          <w:i/>
          <w:iCs/>
        </w:rPr>
        <w:t>Карнаух</w:t>
      </w:r>
      <w:proofErr w:type="spellEnd"/>
      <w:r w:rsidRPr="001E2C05">
        <w:rPr>
          <w:i/>
          <w:iCs/>
        </w:rPr>
        <w:t xml:space="preserve"> Н</w:t>
      </w:r>
      <w:r w:rsidRPr="001E2C05">
        <w:t xml:space="preserve">. </w:t>
      </w:r>
      <w:r w:rsidRPr="001E2C05">
        <w:rPr>
          <w:i/>
          <w:iCs/>
        </w:rPr>
        <w:t>Л</w:t>
      </w:r>
      <w:r w:rsidRPr="001E2C05">
        <w:t xml:space="preserve">., </w:t>
      </w:r>
      <w:proofErr w:type="spellStart"/>
      <w:r w:rsidRPr="001E2C05">
        <w:rPr>
          <w:i/>
          <w:iCs/>
        </w:rPr>
        <w:t>Кац</w:t>
      </w:r>
      <w:proofErr w:type="spellEnd"/>
      <w:r w:rsidRPr="001E2C05">
        <w:rPr>
          <w:i/>
          <w:iCs/>
        </w:rPr>
        <w:t xml:space="preserve"> Э</w:t>
      </w:r>
      <w:r w:rsidRPr="001E2C05">
        <w:t xml:space="preserve">. </w:t>
      </w:r>
      <w:r w:rsidRPr="001E2C05">
        <w:rPr>
          <w:i/>
          <w:iCs/>
        </w:rPr>
        <w:t>Э</w:t>
      </w:r>
      <w:r w:rsidRPr="001E2C05">
        <w:t xml:space="preserve">. Письмо и эссе // Литература. 8 </w:t>
      </w:r>
      <w:proofErr w:type="spellStart"/>
      <w:r w:rsidRPr="001E2C05">
        <w:t>кл</w:t>
      </w:r>
      <w:proofErr w:type="spellEnd"/>
      <w:r w:rsidRPr="001E2C05">
        <w:t>. — М., 2012.</w:t>
      </w:r>
    </w:p>
    <w:p w:rsidR="003F63A5" w:rsidRPr="001E2C05" w:rsidRDefault="003F63A5" w:rsidP="00D31C3B">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proofErr w:type="spellStart"/>
      <w:r w:rsidRPr="001E2C05">
        <w:rPr>
          <w:i/>
          <w:iCs/>
        </w:rPr>
        <w:t>Мацыяка</w:t>
      </w:r>
      <w:proofErr w:type="spellEnd"/>
      <w:r w:rsidRPr="001E2C05">
        <w:rPr>
          <w:i/>
          <w:iCs/>
        </w:rPr>
        <w:t xml:space="preserve"> Е</w:t>
      </w:r>
      <w:r w:rsidRPr="001E2C05">
        <w:t xml:space="preserve">. </w:t>
      </w:r>
      <w:r w:rsidRPr="001E2C05">
        <w:rPr>
          <w:i/>
          <w:iCs/>
        </w:rPr>
        <w:t>В</w:t>
      </w:r>
      <w:r w:rsidRPr="001E2C05">
        <w:t>. Литература. Книга для преподавателя: метод. пособие /</w:t>
      </w:r>
    </w:p>
    <w:p w:rsidR="003F63A5" w:rsidRPr="001E2C05" w:rsidRDefault="003F63A5" w:rsidP="00D31C3B">
      <w:pPr>
        <w:autoSpaceDE w:val="0"/>
        <w:autoSpaceDN w:val="0"/>
        <w:adjustRightInd w:val="0"/>
        <w:jc w:val="both"/>
      </w:pPr>
      <w:r w:rsidRPr="001E2C05">
        <w:t xml:space="preserve">под ред. Г. А. </w:t>
      </w:r>
      <w:proofErr w:type="spellStart"/>
      <w:r w:rsidRPr="001E2C05">
        <w:t>Обернихиной</w:t>
      </w:r>
      <w:proofErr w:type="spellEnd"/>
      <w:r w:rsidRPr="001E2C05">
        <w:t>. — М., 2014.</w:t>
      </w:r>
    </w:p>
    <w:p w:rsidR="00A70E10" w:rsidRPr="001E2C05" w:rsidRDefault="003F63A5" w:rsidP="00D31C3B">
      <w:pPr>
        <w:autoSpaceDE w:val="0"/>
        <w:autoSpaceDN w:val="0"/>
        <w:adjustRightInd w:val="0"/>
        <w:jc w:val="both"/>
      </w:pPr>
      <w:r w:rsidRPr="001E2C05">
        <w:rPr>
          <w:i/>
          <w:iCs/>
        </w:rPr>
        <w:t>Панфилова А</w:t>
      </w:r>
      <w:r w:rsidRPr="001E2C05">
        <w:t xml:space="preserve">. </w:t>
      </w:r>
      <w:r w:rsidRPr="001E2C05">
        <w:rPr>
          <w:i/>
          <w:iCs/>
        </w:rPr>
        <w:t>П</w:t>
      </w:r>
      <w:r w:rsidRPr="001E2C05">
        <w:t>. Инновационные педагогические технологии</w:t>
      </w:r>
      <w:r w:rsidR="00A70E10" w:rsidRPr="001E2C05">
        <w:t>: Активное обучение: учеб. Пособие. – М.: 2013.</w:t>
      </w:r>
    </w:p>
    <w:p w:rsidR="003F63A5" w:rsidRPr="001E2C05" w:rsidRDefault="003F63A5" w:rsidP="008E5CA1">
      <w:pPr>
        <w:autoSpaceDE w:val="0"/>
        <w:autoSpaceDN w:val="0"/>
        <w:adjustRightInd w:val="0"/>
        <w:jc w:val="both"/>
      </w:pPr>
      <w:r w:rsidRPr="001E2C05">
        <w:rPr>
          <w:i/>
          <w:iCs/>
        </w:rPr>
        <w:t>Поташник М</w:t>
      </w:r>
      <w:r w:rsidRPr="001E2C05">
        <w:t>.</w:t>
      </w:r>
      <w:r w:rsidRPr="001E2C05">
        <w:rPr>
          <w:i/>
          <w:iCs/>
        </w:rPr>
        <w:t>М</w:t>
      </w:r>
      <w:r w:rsidRPr="001E2C05">
        <w:t xml:space="preserve">., </w:t>
      </w:r>
      <w:r w:rsidRPr="001E2C05">
        <w:rPr>
          <w:i/>
          <w:iCs/>
        </w:rPr>
        <w:t>Левит М</w:t>
      </w:r>
      <w:r w:rsidRPr="001E2C05">
        <w:t xml:space="preserve">. </w:t>
      </w:r>
      <w:r w:rsidRPr="001E2C05">
        <w:rPr>
          <w:i/>
          <w:iCs/>
        </w:rPr>
        <w:t>В</w:t>
      </w:r>
      <w:r w:rsidRPr="001E2C05">
        <w:t>. Как помочь учителю в освоении ФГОС: пособие для учителей, руководителей школ и органов образования. — М., 2014.</w:t>
      </w:r>
    </w:p>
    <w:p w:rsidR="003F63A5" w:rsidRPr="001E2C05" w:rsidRDefault="003F63A5" w:rsidP="008E5CA1">
      <w:pPr>
        <w:autoSpaceDE w:val="0"/>
        <w:autoSpaceDN w:val="0"/>
        <w:adjustRightInd w:val="0"/>
        <w:jc w:val="both"/>
      </w:pPr>
      <w:r w:rsidRPr="001E2C05">
        <w:t>Современная русская литература конца ХХ — начала ХХI века. — М., 2011.</w:t>
      </w:r>
    </w:p>
    <w:p w:rsidR="003F63A5" w:rsidRPr="001E2C05" w:rsidRDefault="003F63A5" w:rsidP="008E5CA1">
      <w:pPr>
        <w:autoSpaceDE w:val="0"/>
        <w:autoSpaceDN w:val="0"/>
        <w:adjustRightInd w:val="0"/>
        <w:jc w:val="both"/>
      </w:pPr>
      <w:r w:rsidRPr="001E2C05">
        <w:rPr>
          <w:i/>
          <w:iCs/>
        </w:rPr>
        <w:t>Черняк М</w:t>
      </w:r>
      <w:r w:rsidRPr="001E2C05">
        <w:t xml:space="preserve">. </w:t>
      </w:r>
      <w:r w:rsidRPr="001E2C05">
        <w:rPr>
          <w:i/>
          <w:iCs/>
        </w:rPr>
        <w:t>А</w:t>
      </w:r>
      <w:r w:rsidRPr="001E2C05">
        <w:t>. Современная русская литература. — М., 2010.</w:t>
      </w:r>
    </w:p>
    <w:p w:rsidR="003F63A5" w:rsidRPr="001E2C05" w:rsidRDefault="003F63A5" w:rsidP="008E5CA1">
      <w:pPr>
        <w:autoSpaceDE w:val="0"/>
        <w:autoSpaceDN w:val="0"/>
        <w:adjustRightInd w:val="0"/>
        <w:jc w:val="both"/>
        <w:rPr>
          <w:b/>
        </w:rPr>
      </w:pPr>
      <w:r w:rsidRPr="001E2C05">
        <w:rPr>
          <w:b/>
        </w:rPr>
        <w:t>Интернет-ресурсы</w:t>
      </w:r>
    </w:p>
    <w:p w:rsidR="003F63A5" w:rsidRPr="001E2C05" w:rsidRDefault="003F63A5" w:rsidP="008E5CA1">
      <w:pPr>
        <w:autoSpaceDE w:val="0"/>
        <w:autoSpaceDN w:val="0"/>
        <w:adjustRightInd w:val="0"/>
        <w:jc w:val="both"/>
      </w:pPr>
      <w:proofErr w:type="spellStart"/>
      <w:r w:rsidRPr="001E2C05">
        <w:t>www</w:t>
      </w:r>
      <w:proofErr w:type="spellEnd"/>
      <w:r w:rsidRPr="001E2C05">
        <w:t xml:space="preserve">. </w:t>
      </w:r>
      <w:proofErr w:type="spellStart"/>
      <w:r w:rsidRPr="001E2C05">
        <w:t>gramma</w:t>
      </w:r>
      <w:proofErr w:type="spellEnd"/>
      <w:r w:rsidRPr="001E2C05">
        <w:t xml:space="preserve">. </w:t>
      </w:r>
      <w:proofErr w:type="spellStart"/>
      <w:r w:rsidRPr="001E2C05">
        <w:t>ru</w:t>
      </w:r>
      <w:proofErr w:type="spellEnd"/>
      <w:r w:rsidRPr="001E2C05">
        <w:t xml:space="preserve"> (сайт «Культура письменной речи», созданный для оказания помощи</w:t>
      </w:r>
    </w:p>
    <w:p w:rsidR="003F63A5" w:rsidRPr="001E2C05" w:rsidRDefault="003F63A5" w:rsidP="008E5CA1">
      <w:pPr>
        <w:autoSpaceDE w:val="0"/>
        <w:autoSpaceDN w:val="0"/>
        <w:adjustRightInd w:val="0"/>
        <w:jc w:val="both"/>
      </w:pPr>
      <w:r w:rsidRPr="001E2C05">
        <w:t>в овладении нормами современного русского литературного языка и навыками совершенство-</w:t>
      </w:r>
    </w:p>
    <w:p w:rsidR="003F63A5" w:rsidRPr="001E2C05" w:rsidRDefault="003F63A5" w:rsidP="008E5CA1">
      <w:pPr>
        <w:autoSpaceDE w:val="0"/>
        <w:autoSpaceDN w:val="0"/>
        <w:adjustRightInd w:val="0"/>
        <w:jc w:val="both"/>
      </w:pPr>
      <w:proofErr w:type="spellStart"/>
      <w:r w:rsidRPr="001E2C05">
        <w:t>вания</w:t>
      </w:r>
      <w:proofErr w:type="spellEnd"/>
      <w:r w:rsidRPr="001E2C05">
        <w:t xml:space="preserve"> устной и письменной речи, создания и редактирования текста).</w:t>
      </w:r>
    </w:p>
    <w:p w:rsidR="003F63A5" w:rsidRPr="001E2C05" w:rsidRDefault="003F63A5" w:rsidP="008E5CA1">
      <w:pPr>
        <w:autoSpaceDE w:val="0"/>
        <w:autoSpaceDN w:val="0"/>
        <w:adjustRightInd w:val="0"/>
        <w:jc w:val="both"/>
      </w:pPr>
      <w:proofErr w:type="spellStart"/>
      <w:r w:rsidRPr="001E2C05">
        <w:t>www</w:t>
      </w:r>
      <w:proofErr w:type="spellEnd"/>
      <w:r w:rsidRPr="001E2C05">
        <w:t xml:space="preserve">. </w:t>
      </w:r>
      <w:proofErr w:type="spellStart"/>
      <w:r w:rsidRPr="001E2C05">
        <w:t>krugosvet</w:t>
      </w:r>
      <w:proofErr w:type="spellEnd"/>
      <w:r w:rsidRPr="001E2C05">
        <w:t xml:space="preserve">. </w:t>
      </w:r>
      <w:proofErr w:type="spellStart"/>
      <w:r w:rsidRPr="001E2C05">
        <w:t>ru</w:t>
      </w:r>
      <w:proofErr w:type="spellEnd"/>
      <w:r w:rsidRPr="001E2C05">
        <w:t xml:space="preserve"> (универсальная научно-популярная </w:t>
      </w:r>
      <w:proofErr w:type="spellStart"/>
      <w:r w:rsidRPr="001E2C05">
        <w:t>онлайн-энциклопедия</w:t>
      </w:r>
      <w:proofErr w:type="spellEnd"/>
      <w:r w:rsidRPr="001E2C05">
        <w:t xml:space="preserve"> «</w:t>
      </w:r>
      <w:proofErr w:type="spellStart"/>
      <w:r w:rsidRPr="001E2C05">
        <w:t>Энцикло</w:t>
      </w:r>
      <w:proofErr w:type="spellEnd"/>
      <w:r w:rsidRPr="001E2C05">
        <w:t>-</w:t>
      </w:r>
    </w:p>
    <w:p w:rsidR="003F63A5" w:rsidRPr="001E2C05" w:rsidRDefault="003F63A5" w:rsidP="008E5CA1">
      <w:pPr>
        <w:autoSpaceDE w:val="0"/>
        <w:autoSpaceDN w:val="0"/>
        <w:adjustRightInd w:val="0"/>
        <w:jc w:val="both"/>
      </w:pPr>
      <w:proofErr w:type="spellStart"/>
      <w:r w:rsidRPr="001E2C05">
        <w:t>педия</w:t>
      </w:r>
      <w:proofErr w:type="spellEnd"/>
      <w:r w:rsidRPr="001E2C05">
        <w:t xml:space="preserve"> </w:t>
      </w:r>
      <w:proofErr w:type="spellStart"/>
      <w:r w:rsidRPr="001E2C05">
        <w:t>Кругосвет</w:t>
      </w:r>
      <w:proofErr w:type="spellEnd"/>
      <w:r w:rsidRPr="001E2C05">
        <w:t>»).</w:t>
      </w:r>
    </w:p>
    <w:p w:rsidR="003F63A5" w:rsidRPr="001E2C05" w:rsidRDefault="003F63A5" w:rsidP="008E5CA1">
      <w:pPr>
        <w:autoSpaceDE w:val="0"/>
        <w:autoSpaceDN w:val="0"/>
        <w:adjustRightInd w:val="0"/>
        <w:jc w:val="both"/>
      </w:pPr>
      <w:proofErr w:type="spellStart"/>
      <w:r w:rsidRPr="001E2C05">
        <w:t>www</w:t>
      </w:r>
      <w:proofErr w:type="spellEnd"/>
      <w:r w:rsidRPr="001E2C05">
        <w:t xml:space="preserve">. </w:t>
      </w:r>
      <w:proofErr w:type="spellStart"/>
      <w:r w:rsidRPr="001E2C05">
        <w:t>school-collection</w:t>
      </w:r>
      <w:proofErr w:type="spellEnd"/>
      <w:r w:rsidRPr="001E2C05">
        <w:t xml:space="preserve">. </w:t>
      </w:r>
      <w:proofErr w:type="spellStart"/>
      <w:r w:rsidRPr="001E2C05">
        <w:t>edu</w:t>
      </w:r>
      <w:proofErr w:type="spellEnd"/>
      <w:r w:rsidRPr="001E2C05">
        <w:t xml:space="preserve">. </w:t>
      </w:r>
      <w:proofErr w:type="spellStart"/>
      <w:r w:rsidRPr="001E2C05">
        <w:t>ru</w:t>
      </w:r>
      <w:proofErr w:type="spellEnd"/>
      <w:r w:rsidRPr="001E2C05">
        <w:t xml:space="preserve"> (сайт «Единая коллекция цифровых образовательных </w:t>
      </w:r>
      <w:proofErr w:type="spellStart"/>
      <w:r w:rsidRPr="001E2C05">
        <w:t>ресур</w:t>
      </w:r>
      <w:proofErr w:type="spellEnd"/>
      <w:r w:rsidRPr="001E2C05">
        <w:t>-</w:t>
      </w:r>
    </w:p>
    <w:p w:rsidR="003F63A5" w:rsidRPr="001E2C05" w:rsidRDefault="003F63A5" w:rsidP="008E5CA1">
      <w:pPr>
        <w:autoSpaceDE w:val="0"/>
        <w:autoSpaceDN w:val="0"/>
        <w:adjustRightInd w:val="0"/>
        <w:jc w:val="both"/>
      </w:pPr>
      <w:r w:rsidRPr="001E2C05">
        <w:t>сов»).</w:t>
      </w:r>
    </w:p>
    <w:p w:rsidR="003F63A5" w:rsidRPr="001E2C05" w:rsidRDefault="003F63A5" w:rsidP="00860BAF">
      <w:pPr>
        <w:autoSpaceDE w:val="0"/>
        <w:autoSpaceDN w:val="0"/>
        <w:adjustRightInd w:val="0"/>
        <w:jc w:val="both"/>
        <w:rPr>
          <w:lang w:eastAsia="en-US"/>
        </w:rPr>
      </w:pPr>
      <w:proofErr w:type="spellStart"/>
      <w:r w:rsidRPr="001E2C05">
        <w:t>www</w:t>
      </w:r>
      <w:proofErr w:type="spellEnd"/>
      <w:r w:rsidRPr="001E2C05">
        <w:t xml:space="preserve">. </w:t>
      </w:r>
      <w:proofErr w:type="spellStart"/>
      <w:r w:rsidRPr="001E2C05">
        <w:t>spravka</w:t>
      </w:r>
      <w:proofErr w:type="spellEnd"/>
      <w:r w:rsidRPr="001E2C05">
        <w:t xml:space="preserve">. </w:t>
      </w:r>
      <w:proofErr w:type="spellStart"/>
      <w:r w:rsidRPr="001E2C05">
        <w:t>gramota</w:t>
      </w:r>
      <w:proofErr w:type="spellEnd"/>
      <w:r w:rsidRPr="001E2C05">
        <w:t xml:space="preserve">. </w:t>
      </w:r>
      <w:proofErr w:type="spellStart"/>
      <w:r w:rsidRPr="001E2C05">
        <w:t>ru</w:t>
      </w:r>
      <w:proofErr w:type="spellEnd"/>
      <w:r w:rsidRPr="001E2C05">
        <w:t xml:space="preserve"> (сайт «Справочная служба русского языка»).</w:t>
      </w:r>
    </w:p>
    <w:p w:rsidR="003F63A5" w:rsidRPr="001E2C05" w:rsidRDefault="003F63A5" w:rsidP="00860BAF">
      <w:pPr>
        <w:autoSpaceDE w:val="0"/>
        <w:autoSpaceDN w:val="0"/>
        <w:adjustRightInd w:val="0"/>
        <w:jc w:val="both"/>
      </w:pPr>
    </w:p>
    <w:p w:rsidR="003F63A5" w:rsidRPr="001E2C05" w:rsidRDefault="003F63A5" w:rsidP="00860BAF">
      <w:pPr>
        <w:pStyle w:val="1"/>
        <w:tabs>
          <w:tab w:val="num" w:pos="0"/>
        </w:tabs>
        <w:jc w:val="center"/>
        <w:rPr>
          <w:b/>
          <w:bCs/>
          <w:caps/>
        </w:rPr>
      </w:pPr>
      <w:r w:rsidRPr="001E2C05">
        <w:rPr>
          <w:b/>
          <w:bCs/>
          <w:caps/>
        </w:rPr>
        <w:t>5. Контроль и оценка результатов освоения Дисциплины</w:t>
      </w:r>
    </w:p>
    <w:p w:rsidR="003F63A5" w:rsidRPr="001E2C05" w:rsidRDefault="003F63A5" w:rsidP="00860BAF">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3F63A5" w:rsidRPr="001E2C05" w:rsidTr="00022B47">
        <w:tc>
          <w:tcPr>
            <w:tcW w:w="3039" w:type="dxa"/>
          </w:tcPr>
          <w:p w:rsidR="003F63A5" w:rsidRPr="001E2C05" w:rsidRDefault="003F63A5" w:rsidP="00022B47">
            <w:pPr>
              <w:autoSpaceDE w:val="0"/>
              <w:autoSpaceDN w:val="0"/>
              <w:adjustRightInd w:val="0"/>
              <w:ind w:hanging="2"/>
              <w:jc w:val="center"/>
              <w:rPr>
                <w:b/>
                <w:bCs/>
              </w:rPr>
            </w:pPr>
            <w:r w:rsidRPr="001E2C05">
              <w:rPr>
                <w:b/>
                <w:bCs/>
              </w:rPr>
              <w:t xml:space="preserve">Контролируемый результат (предметные, </w:t>
            </w:r>
            <w:proofErr w:type="spellStart"/>
            <w:r w:rsidRPr="001E2C05">
              <w:rPr>
                <w:b/>
                <w:bCs/>
              </w:rPr>
              <w:t>метапредметные</w:t>
            </w:r>
            <w:proofErr w:type="spellEnd"/>
            <w:r w:rsidRPr="001E2C05">
              <w:rPr>
                <w:b/>
                <w:bCs/>
              </w:rPr>
              <w:t xml:space="preserve"> результаты)</w:t>
            </w:r>
          </w:p>
        </w:tc>
        <w:tc>
          <w:tcPr>
            <w:tcW w:w="4161" w:type="dxa"/>
          </w:tcPr>
          <w:p w:rsidR="003F63A5" w:rsidRPr="001E2C05" w:rsidRDefault="003F63A5" w:rsidP="00022B47">
            <w:pPr>
              <w:autoSpaceDE w:val="0"/>
              <w:autoSpaceDN w:val="0"/>
              <w:adjustRightInd w:val="0"/>
              <w:ind w:hanging="2"/>
              <w:jc w:val="center"/>
              <w:rPr>
                <w:b/>
                <w:bCs/>
              </w:rPr>
            </w:pPr>
            <w:r w:rsidRPr="001E2C05">
              <w:rPr>
                <w:b/>
                <w:bCs/>
              </w:rPr>
              <w:t>Показатели оценки (поведенческие индикаторы)</w:t>
            </w:r>
          </w:p>
        </w:tc>
        <w:tc>
          <w:tcPr>
            <w:tcW w:w="2700" w:type="dxa"/>
          </w:tcPr>
          <w:p w:rsidR="003F63A5" w:rsidRPr="001E2C05" w:rsidRDefault="003F63A5" w:rsidP="00022B47">
            <w:pPr>
              <w:autoSpaceDE w:val="0"/>
              <w:autoSpaceDN w:val="0"/>
              <w:adjustRightInd w:val="0"/>
              <w:ind w:hanging="2"/>
              <w:jc w:val="center"/>
              <w:rPr>
                <w:b/>
                <w:bCs/>
              </w:rPr>
            </w:pPr>
            <w:r w:rsidRPr="001E2C05">
              <w:rPr>
                <w:b/>
                <w:bCs/>
              </w:rPr>
              <w:t>Методы и формы контроля</w:t>
            </w:r>
          </w:p>
        </w:tc>
      </w:tr>
      <w:tr w:rsidR="003F63A5" w:rsidRPr="001E2C05" w:rsidTr="00022B47">
        <w:tc>
          <w:tcPr>
            <w:tcW w:w="9900" w:type="dxa"/>
            <w:gridSpan w:val="3"/>
          </w:tcPr>
          <w:p w:rsidR="003F63A5" w:rsidRPr="001E2C05" w:rsidRDefault="003F63A5" w:rsidP="00022B47">
            <w:pPr>
              <w:autoSpaceDE w:val="0"/>
              <w:autoSpaceDN w:val="0"/>
              <w:adjustRightInd w:val="0"/>
              <w:ind w:hanging="2"/>
              <w:jc w:val="center"/>
              <w:rPr>
                <w:b/>
                <w:bCs/>
                <w:i/>
                <w:iCs/>
              </w:rPr>
            </w:pPr>
            <w:r w:rsidRPr="001E2C05">
              <w:rPr>
                <w:b/>
                <w:bCs/>
                <w:i/>
                <w:iCs/>
              </w:rPr>
              <w:t>Предметные результаты</w:t>
            </w:r>
          </w:p>
        </w:tc>
      </w:tr>
      <w:tr w:rsidR="003F63A5" w:rsidRPr="001E2C05" w:rsidTr="00E70D8A">
        <w:trPr>
          <w:trHeight w:val="2310"/>
        </w:trPr>
        <w:tc>
          <w:tcPr>
            <w:tcW w:w="3039" w:type="dxa"/>
          </w:tcPr>
          <w:p w:rsidR="003F63A5" w:rsidRPr="001E2C05" w:rsidRDefault="00352776" w:rsidP="00FE5301">
            <w:pPr>
              <w:autoSpaceDE w:val="0"/>
              <w:autoSpaceDN w:val="0"/>
              <w:adjustRightInd w:val="0"/>
              <w:jc w:val="both"/>
            </w:pPr>
            <w:r w:rsidRPr="001E2C05">
              <w:t xml:space="preserve">  С</w:t>
            </w:r>
            <w:r w:rsidR="003F63A5" w:rsidRPr="001E2C05">
              <w:t>формированность устойчивого интереса к чтению как средству познания других культур, уважительного отношения к ним</w:t>
            </w:r>
            <w:r w:rsidR="00055362" w:rsidRPr="001E2C05">
              <w:t>.</w:t>
            </w:r>
          </w:p>
          <w:p w:rsidR="00FE5301" w:rsidRPr="001E2C05" w:rsidRDefault="00FE5301" w:rsidP="00FE5301">
            <w:pPr>
              <w:autoSpaceDE w:val="0"/>
              <w:autoSpaceDN w:val="0"/>
              <w:adjustRightInd w:val="0"/>
              <w:jc w:val="both"/>
            </w:pPr>
          </w:p>
          <w:p w:rsidR="00FE5301" w:rsidRPr="001E2C05" w:rsidRDefault="00FE5301" w:rsidP="00FE5301">
            <w:pPr>
              <w:autoSpaceDE w:val="0"/>
              <w:autoSpaceDN w:val="0"/>
              <w:adjustRightInd w:val="0"/>
              <w:jc w:val="both"/>
              <w:rPr>
                <w:i/>
              </w:rPr>
            </w:pPr>
          </w:p>
        </w:tc>
        <w:tc>
          <w:tcPr>
            <w:tcW w:w="4161" w:type="dxa"/>
          </w:tcPr>
          <w:p w:rsidR="003F63A5" w:rsidRPr="001E2C05" w:rsidRDefault="00055362" w:rsidP="003269EB">
            <w:pPr>
              <w:spacing w:line="216" w:lineRule="auto"/>
              <w:jc w:val="both"/>
            </w:pPr>
            <w:r w:rsidRPr="001E2C05">
              <w:t xml:space="preserve">Объясняет </w:t>
            </w:r>
            <w:r w:rsidR="003F63A5" w:rsidRPr="001E2C05">
              <w:t xml:space="preserve"> </w:t>
            </w:r>
            <w:r w:rsidRPr="001E2C05">
              <w:t>образную природу словесного искусства;</w:t>
            </w:r>
          </w:p>
          <w:p w:rsidR="003F63A5" w:rsidRPr="001E2C05" w:rsidRDefault="003F63A5" w:rsidP="00022B47">
            <w:pPr>
              <w:autoSpaceDE w:val="0"/>
              <w:autoSpaceDN w:val="0"/>
              <w:adjustRightInd w:val="0"/>
              <w:ind w:hanging="2"/>
              <w:rPr>
                <w:i/>
              </w:rPr>
            </w:pPr>
            <w:r w:rsidRPr="001E2C05">
              <w:rPr>
                <w:i/>
              </w:rPr>
              <w:t xml:space="preserve"> </w:t>
            </w: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CF2F39" w:rsidRPr="001E2C05" w:rsidRDefault="00CF2F39" w:rsidP="00055362">
            <w:pPr>
              <w:tabs>
                <w:tab w:val="left" w:pos="-567"/>
              </w:tabs>
              <w:spacing w:line="216" w:lineRule="auto"/>
              <w:jc w:val="both"/>
            </w:pPr>
          </w:p>
          <w:p w:rsidR="00CF2F39" w:rsidRPr="001E2C05" w:rsidRDefault="00CF2F39" w:rsidP="00055362">
            <w:pPr>
              <w:tabs>
                <w:tab w:val="left" w:pos="-567"/>
              </w:tabs>
              <w:spacing w:line="216" w:lineRule="auto"/>
              <w:jc w:val="both"/>
            </w:pPr>
          </w:p>
          <w:p w:rsidR="00055362" w:rsidRPr="001E2C05" w:rsidRDefault="00055362" w:rsidP="00022B47">
            <w:pPr>
              <w:autoSpaceDE w:val="0"/>
              <w:autoSpaceDN w:val="0"/>
              <w:adjustRightInd w:val="0"/>
              <w:ind w:hanging="2"/>
              <w:rPr>
                <w:i/>
              </w:rPr>
            </w:pPr>
          </w:p>
        </w:tc>
        <w:tc>
          <w:tcPr>
            <w:tcW w:w="2700" w:type="dxa"/>
          </w:tcPr>
          <w:p w:rsidR="00CF2F39" w:rsidRPr="001E2C05" w:rsidRDefault="00CF2F39" w:rsidP="00CF2F39">
            <w:pPr>
              <w:autoSpaceDE w:val="0"/>
              <w:autoSpaceDN w:val="0"/>
              <w:adjustRightInd w:val="0"/>
              <w:ind w:hanging="2"/>
              <w:rPr>
                <w:u w:val="single"/>
              </w:rPr>
            </w:pPr>
            <w:r w:rsidRPr="001E2C05">
              <w:rPr>
                <w:u w:val="single"/>
              </w:rPr>
              <w:t>Методы оценки:</w:t>
            </w:r>
          </w:p>
          <w:p w:rsidR="00CF2F39" w:rsidRPr="001E2C05" w:rsidRDefault="00CF2F39" w:rsidP="00CF2F39">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CF2F39" w:rsidRPr="001E2C05" w:rsidRDefault="00CF2F39" w:rsidP="00CF2F39">
            <w:pPr>
              <w:autoSpaceDE w:val="0"/>
              <w:autoSpaceDN w:val="0"/>
              <w:adjustRightInd w:val="0"/>
              <w:ind w:hanging="2"/>
              <w:rPr>
                <w:u w:val="single"/>
              </w:rPr>
            </w:pPr>
            <w:r w:rsidRPr="001E2C05">
              <w:rPr>
                <w:u w:val="single"/>
              </w:rPr>
              <w:t>Формы  контроля:</w:t>
            </w:r>
          </w:p>
          <w:p w:rsidR="00CF2F39" w:rsidRPr="001E2C05" w:rsidRDefault="00CF2F39" w:rsidP="00CF2F39">
            <w:pPr>
              <w:autoSpaceDE w:val="0"/>
              <w:autoSpaceDN w:val="0"/>
              <w:adjustRightInd w:val="0"/>
              <w:ind w:hanging="2"/>
              <w:rPr>
                <w:i/>
              </w:rPr>
            </w:pPr>
            <w:r w:rsidRPr="001E2C05">
              <w:t xml:space="preserve">текущий контроль; промежуточная аттестация – дифференцированный зачет </w:t>
            </w:r>
          </w:p>
        </w:tc>
      </w:tr>
      <w:tr w:rsidR="00E70D8A" w:rsidRPr="001E2C05" w:rsidTr="00E70D8A">
        <w:trPr>
          <w:trHeight w:val="2484"/>
        </w:trPr>
        <w:tc>
          <w:tcPr>
            <w:tcW w:w="3039" w:type="dxa"/>
          </w:tcPr>
          <w:p w:rsidR="00E70D8A" w:rsidRPr="001E2C05" w:rsidRDefault="00E70D8A" w:rsidP="008E3C91">
            <w:pPr>
              <w:autoSpaceDE w:val="0"/>
              <w:autoSpaceDN w:val="0"/>
              <w:adjustRightInd w:val="0"/>
              <w:jc w:val="both"/>
            </w:pPr>
            <w:r w:rsidRPr="001E2C05">
              <w:t>Сформированность навыков различных видов анализа литературных произведений;</w:t>
            </w:r>
          </w:p>
          <w:p w:rsidR="00E70D8A" w:rsidRPr="001E2C05" w:rsidRDefault="00E70D8A" w:rsidP="008E3C91">
            <w:pPr>
              <w:autoSpaceDE w:val="0"/>
              <w:autoSpaceDN w:val="0"/>
              <w:adjustRightInd w:val="0"/>
              <w:rPr>
                <w:i/>
              </w:rPr>
            </w:pPr>
          </w:p>
          <w:p w:rsidR="00E70D8A" w:rsidRPr="001E2C05" w:rsidRDefault="00E70D8A" w:rsidP="008E3C91">
            <w:pPr>
              <w:autoSpaceDE w:val="0"/>
              <w:autoSpaceDN w:val="0"/>
              <w:adjustRightInd w:val="0"/>
            </w:pPr>
          </w:p>
        </w:tc>
        <w:tc>
          <w:tcPr>
            <w:tcW w:w="4161" w:type="dxa"/>
          </w:tcPr>
          <w:p w:rsidR="00E70D8A" w:rsidRPr="001E2C05" w:rsidRDefault="00E70D8A" w:rsidP="00055362">
            <w:pPr>
              <w:tabs>
                <w:tab w:val="left" w:pos="-567"/>
              </w:tabs>
              <w:spacing w:line="216" w:lineRule="auto"/>
              <w:jc w:val="both"/>
            </w:pPr>
            <w:r w:rsidRPr="001E2C05">
              <w:t>Понимает содержание изученных литературных произведений;</w:t>
            </w:r>
          </w:p>
          <w:p w:rsidR="00E70D8A" w:rsidRPr="001E2C05" w:rsidRDefault="00E70D8A" w:rsidP="00055362">
            <w:pPr>
              <w:tabs>
                <w:tab w:val="left" w:pos="-567"/>
              </w:tabs>
              <w:spacing w:line="216" w:lineRule="auto"/>
              <w:jc w:val="both"/>
            </w:pPr>
            <w:r w:rsidRPr="001E2C05">
              <w:t xml:space="preserve">Знает  </w:t>
            </w:r>
            <w:r w:rsidRPr="001E2C05">
              <w:rPr>
                <w:spacing w:val="-4"/>
              </w:rPr>
              <w:t xml:space="preserve">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E70D8A" w:rsidRPr="001E2C05" w:rsidRDefault="00E70D8A" w:rsidP="00022B47">
            <w:pPr>
              <w:autoSpaceDE w:val="0"/>
              <w:autoSpaceDN w:val="0"/>
              <w:adjustRightInd w:val="0"/>
              <w:ind w:hanging="2"/>
            </w:pPr>
          </w:p>
        </w:tc>
        <w:tc>
          <w:tcPr>
            <w:tcW w:w="2700" w:type="dxa"/>
          </w:tcPr>
          <w:p w:rsidR="00E70D8A" w:rsidRPr="001E2C05" w:rsidRDefault="00E70D8A" w:rsidP="00CF2F39">
            <w:pPr>
              <w:autoSpaceDE w:val="0"/>
              <w:autoSpaceDN w:val="0"/>
              <w:adjustRightInd w:val="0"/>
              <w:ind w:hanging="2"/>
            </w:pPr>
            <w:r w:rsidRPr="001E2C05">
              <w:rPr>
                <w:u w:val="single"/>
              </w:rPr>
              <w:t>Методы оценки</w:t>
            </w:r>
          </w:p>
          <w:p w:rsidR="00E70D8A" w:rsidRPr="001E2C05" w:rsidRDefault="00E70D8A" w:rsidP="00CF2F39">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E70D8A" w:rsidRPr="001E2C05" w:rsidRDefault="00E70D8A" w:rsidP="00CF2F39">
            <w:pPr>
              <w:autoSpaceDE w:val="0"/>
              <w:autoSpaceDN w:val="0"/>
              <w:adjustRightInd w:val="0"/>
              <w:ind w:hanging="2"/>
              <w:rPr>
                <w:u w:val="single"/>
              </w:rPr>
            </w:pPr>
            <w:r w:rsidRPr="001E2C05">
              <w:rPr>
                <w:u w:val="single"/>
              </w:rPr>
              <w:t>Формы  контроля:</w:t>
            </w:r>
          </w:p>
          <w:p w:rsidR="00E70D8A" w:rsidRPr="001E2C05" w:rsidRDefault="00E70D8A" w:rsidP="00CF2F39">
            <w:pPr>
              <w:autoSpaceDE w:val="0"/>
              <w:autoSpaceDN w:val="0"/>
              <w:adjustRightInd w:val="0"/>
              <w:ind w:hanging="2"/>
              <w:rPr>
                <w:u w:val="single"/>
              </w:rPr>
            </w:pPr>
            <w:r w:rsidRPr="001E2C05">
              <w:t>текущий контроль; промежуточная аттестация – дифференцированный зачет</w:t>
            </w:r>
          </w:p>
        </w:tc>
      </w:tr>
      <w:tr w:rsidR="00210413" w:rsidRPr="001E2C05" w:rsidTr="00E70D8A">
        <w:trPr>
          <w:trHeight w:val="2484"/>
        </w:trPr>
        <w:tc>
          <w:tcPr>
            <w:tcW w:w="3039" w:type="dxa"/>
          </w:tcPr>
          <w:p w:rsidR="00210413" w:rsidRPr="001E2C05" w:rsidRDefault="00210413" w:rsidP="00D96CDE">
            <w:pPr>
              <w:autoSpaceDE w:val="0"/>
              <w:autoSpaceDN w:val="0"/>
              <w:adjustRightInd w:val="0"/>
              <w:jc w:val="both"/>
            </w:pPr>
            <w:r w:rsidRPr="001E2C05">
              <w:t xml:space="preserve"> сформированность представлений о системе стилей языка художественной литературы.</w:t>
            </w:r>
          </w:p>
          <w:p w:rsidR="00210413" w:rsidRPr="001E2C05" w:rsidRDefault="00210413" w:rsidP="00D96CDE">
            <w:pPr>
              <w:autoSpaceDE w:val="0"/>
              <w:autoSpaceDN w:val="0"/>
              <w:adjustRightInd w:val="0"/>
              <w:jc w:val="both"/>
            </w:pPr>
          </w:p>
        </w:tc>
        <w:tc>
          <w:tcPr>
            <w:tcW w:w="4161" w:type="dxa"/>
          </w:tcPr>
          <w:p w:rsidR="00210413" w:rsidRPr="001E2C05" w:rsidRDefault="00210413" w:rsidP="00D96CDE">
            <w:pPr>
              <w:autoSpaceDE w:val="0"/>
              <w:autoSpaceDN w:val="0"/>
              <w:adjustRightInd w:val="0"/>
              <w:ind w:hanging="2"/>
            </w:pPr>
            <w:r w:rsidRPr="001E2C05">
              <w:t>Владеет представлениями о системе стилей языка художественной литературы.</w:t>
            </w:r>
          </w:p>
        </w:tc>
        <w:tc>
          <w:tcPr>
            <w:tcW w:w="2700" w:type="dxa"/>
          </w:tcPr>
          <w:p w:rsidR="00210413" w:rsidRPr="001E2C05" w:rsidRDefault="00210413" w:rsidP="00D96CDE">
            <w:pPr>
              <w:autoSpaceDE w:val="0"/>
              <w:autoSpaceDN w:val="0"/>
              <w:adjustRightInd w:val="0"/>
              <w:ind w:hanging="2"/>
            </w:pPr>
            <w:r w:rsidRPr="001E2C05">
              <w:rPr>
                <w:u w:val="single"/>
              </w:rPr>
              <w:t>Методы оценки</w:t>
            </w:r>
          </w:p>
          <w:p w:rsidR="00210413" w:rsidRPr="001E2C05" w:rsidRDefault="00210413" w:rsidP="00D96CDE">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D96CDE">
            <w:pPr>
              <w:autoSpaceDE w:val="0"/>
              <w:autoSpaceDN w:val="0"/>
              <w:adjustRightInd w:val="0"/>
              <w:ind w:hanging="2"/>
              <w:rPr>
                <w:u w:val="single"/>
              </w:rPr>
            </w:pPr>
            <w:r w:rsidRPr="001E2C05">
              <w:rPr>
                <w:u w:val="single"/>
              </w:rPr>
              <w:t>Формы  контроля:</w:t>
            </w:r>
          </w:p>
          <w:p w:rsidR="00210413" w:rsidRPr="001E2C05" w:rsidRDefault="00210413" w:rsidP="00D96CDE">
            <w:pPr>
              <w:autoSpaceDE w:val="0"/>
              <w:autoSpaceDN w:val="0"/>
              <w:adjustRightInd w:val="0"/>
              <w:ind w:hanging="2"/>
              <w:rPr>
                <w:u w:val="single"/>
              </w:rPr>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 xml:space="preserve"> Владение навыками самоанализа и самооценки на основе наблюдений за собственной речью;</w:t>
            </w:r>
          </w:p>
          <w:p w:rsidR="00210413" w:rsidRPr="001E2C05" w:rsidRDefault="00210413" w:rsidP="008E3C91">
            <w:pPr>
              <w:autoSpaceDE w:val="0"/>
              <w:autoSpaceDN w:val="0"/>
              <w:adjustRightInd w:val="0"/>
            </w:pPr>
          </w:p>
        </w:tc>
        <w:tc>
          <w:tcPr>
            <w:tcW w:w="4161" w:type="dxa"/>
          </w:tcPr>
          <w:p w:rsidR="00210413" w:rsidRPr="001E2C05" w:rsidRDefault="00210413" w:rsidP="00055362">
            <w:pPr>
              <w:tabs>
                <w:tab w:val="left" w:pos="567"/>
              </w:tabs>
              <w:spacing w:line="216" w:lineRule="auto"/>
              <w:jc w:val="both"/>
            </w:pPr>
            <w:r w:rsidRPr="001E2C05">
              <w:t>Владеет созданием связного текста (устного и письменного) на необходимую тему с учетом норм русского литературного языка;</w:t>
            </w:r>
          </w:p>
          <w:p w:rsidR="00210413" w:rsidRPr="001E2C05" w:rsidRDefault="00210413" w:rsidP="00022B47">
            <w:pPr>
              <w:autoSpaceDE w:val="0"/>
              <w:autoSpaceDN w:val="0"/>
              <w:adjustRightInd w:val="0"/>
              <w:ind w:hanging="2"/>
            </w:pPr>
          </w:p>
        </w:tc>
        <w:tc>
          <w:tcPr>
            <w:tcW w:w="2700" w:type="dxa"/>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 xml:space="preserve"> Владение умением анализировать текст с точки зрения наличия в нем явной и скрытой, основной и второстепенной информации;</w:t>
            </w:r>
          </w:p>
          <w:p w:rsidR="00210413" w:rsidRPr="001E2C05" w:rsidRDefault="00210413" w:rsidP="00022B47">
            <w:pPr>
              <w:autoSpaceDE w:val="0"/>
              <w:autoSpaceDN w:val="0"/>
              <w:adjustRightInd w:val="0"/>
              <w:ind w:hanging="2"/>
            </w:pPr>
          </w:p>
        </w:tc>
        <w:tc>
          <w:tcPr>
            <w:tcW w:w="4161" w:type="dxa"/>
          </w:tcPr>
          <w:p w:rsidR="00210413" w:rsidRPr="001E2C05" w:rsidRDefault="00210413" w:rsidP="00FE5301">
            <w:pPr>
              <w:tabs>
                <w:tab w:val="left" w:pos="567"/>
              </w:tabs>
              <w:spacing w:line="216" w:lineRule="auto"/>
              <w:jc w:val="both"/>
            </w:pPr>
            <w:r w:rsidRPr="001E2C05">
              <w:t>Умеет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tc>
        <w:tc>
          <w:tcPr>
            <w:tcW w:w="2700" w:type="dxa"/>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Владение умением представлять тексты в виде тезисов, конспектов, аннотаций,    сочинений различных жанров;</w:t>
            </w:r>
          </w:p>
          <w:p w:rsidR="00210413" w:rsidRPr="001E2C05" w:rsidRDefault="00210413" w:rsidP="00022B47">
            <w:pPr>
              <w:autoSpaceDE w:val="0"/>
              <w:autoSpaceDN w:val="0"/>
              <w:adjustRightInd w:val="0"/>
              <w:ind w:hanging="2"/>
            </w:pPr>
          </w:p>
        </w:tc>
        <w:tc>
          <w:tcPr>
            <w:tcW w:w="4161" w:type="dxa"/>
          </w:tcPr>
          <w:p w:rsidR="00210413" w:rsidRPr="001E2C05" w:rsidRDefault="00210413" w:rsidP="00055362">
            <w:pPr>
              <w:tabs>
                <w:tab w:val="left" w:pos="567"/>
              </w:tabs>
              <w:spacing w:line="216" w:lineRule="auto"/>
              <w:jc w:val="both"/>
            </w:pPr>
            <w:r w:rsidRPr="001E2C05">
              <w:t>Аргументировано  умеет писать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E70D8A">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FE5301">
            <w:p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tc>
        <w:tc>
          <w:tcPr>
            <w:tcW w:w="4161" w:type="dxa"/>
          </w:tcPr>
          <w:p w:rsidR="00210413" w:rsidRPr="001E2C05" w:rsidRDefault="00210413" w:rsidP="00055362">
            <w:pPr>
              <w:spacing w:line="216" w:lineRule="auto"/>
              <w:jc w:val="both"/>
              <w:rPr>
                <w:spacing w:val="-4"/>
              </w:rPr>
            </w:pPr>
            <w:r w:rsidRPr="001E2C05">
              <w:rPr>
                <w:spacing w:val="-4"/>
              </w:rPr>
              <w:t xml:space="preserve">Раскрывает 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210413" w:rsidRPr="001E2C05" w:rsidRDefault="00210413" w:rsidP="00055362">
            <w:pPr>
              <w:spacing w:line="216" w:lineRule="auto"/>
              <w:jc w:val="both"/>
              <w:rPr>
                <w:spacing w:val="-4"/>
              </w:rPr>
            </w:pPr>
            <w:r w:rsidRPr="001E2C05">
              <w:rPr>
                <w:spacing w:val="-4"/>
              </w:rPr>
              <w:t xml:space="preserve">Понимает </w:t>
            </w:r>
            <w:r w:rsidRPr="001E2C05">
              <w:t>основные закономерности историко-литературного процесса и черты литературных направлений;</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p w:rsidR="00210413" w:rsidRPr="001E2C05" w:rsidRDefault="00210413" w:rsidP="00022B47">
            <w:pPr>
              <w:autoSpaceDE w:val="0"/>
              <w:autoSpaceDN w:val="0"/>
              <w:adjustRightInd w:val="0"/>
              <w:ind w:hanging="2"/>
            </w:pPr>
          </w:p>
        </w:tc>
      </w:tr>
      <w:tr w:rsidR="00210413" w:rsidRPr="001E2C05" w:rsidTr="00022B47">
        <w:tc>
          <w:tcPr>
            <w:tcW w:w="3039" w:type="dxa"/>
          </w:tcPr>
          <w:p w:rsidR="00210413" w:rsidRPr="001E2C05" w:rsidRDefault="00210413" w:rsidP="008E3C91">
            <w:pPr>
              <w:autoSpaceDE w:val="0"/>
              <w:autoSpaceDN w:val="0"/>
              <w:adjustRightInd w:val="0"/>
              <w:jc w:val="both"/>
            </w:pPr>
            <w:r w:rsidRPr="001E2C05">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210413" w:rsidRPr="001E2C05" w:rsidRDefault="00210413" w:rsidP="008E3C91">
            <w:pPr>
              <w:autoSpaceDE w:val="0"/>
              <w:autoSpaceDN w:val="0"/>
              <w:adjustRightInd w:val="0"/>
            </w:pPr>
          </w:p>
        </w:tc>
        <w:tc>
          <w:tcPr>
            <w:tcW w:w="4161" w:type="dxa"/>
          </w:tcPr>
          <w:p w:rsidR="00210413" w:rsidRPr="001E2C05" w:rsidRDefault="00210413" w:rsidP="00FE5301">
            <w:pPr>
              <w:tabs>
                <w:tab w:val="left" w:pos="567"/>
              </w:tabs>
              <w:spacing w:line="216" w:lineRule="auto"/>
              <w:jc w:val="both"/>
            </w:pPr>
            <w:r w:rsidRPr="001E2C05">
              <w:t>Владеет  умением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p w:rsidR="00210413" w:rsidRPr="001E2C05" w:rsidRDefault="00210413" w:rsidP="00022B47">
            <w:pPr>
              <w:autoSpaceDE w:val="0"/>
              <w:autoSpaceDN w:val="0"/>
              <w:adjustRightInd w:val="0"/>
              <w:ind w:hanging="2"/>
            </w:pPr>
          </w:p>
        </w:tc>
      </w:tr>
      <w:tr w:rsidR="00210413" w:rsidRPr="001E2C05" w:rsidTr="00022B47">
        <w:tc>
          <w:tcPr>
            <w:tcW w:w="3039" w:type="dxa"/>
          </w:tcPr>
          <w:p w:rsidR="00210413" w:rsidRPr="001E2C05" w:rsidRDefault="00210413" w:rsidP="00FE5301">
            <w:pPr>
              <w:autoSpaceDE w:val="0"/>
              <w:autoSpaceDN w:val="0"/>
              <w:adjustRightInd w:val="0"/>
              <w:jc w:val="both"/>
            </w:pPr>
            <w:r w:rsidRPr="001E2C05">
              <w:t xml:space="preserve">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 </w:t>
            </w:r>
          </w:p>
        </w:tc>
        <w:tc>
          <w:tcPr>
            <w:tcW w:w="4161" w:type="dxa"/>
          </w:tcPr>
          <w:p w:rsidR="00210413" w:rsidRPr="001E2C05" w:rsidRDefault="00210413" w:rsidP="00055362">
            <w:pPr>
              <w:tabs>
                <w:tab w:val="left" w:pos="567"/>
              </w:tabs>
              <w:spacing w:line="216" w:lineRule="auto"/>
              <w:jc w:val="both"/>
            </w:pPr>
            <w:r w:rsidRPr="001E2C05">
              <w:t>Использует  свое высказывание через написание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FE5301">
        <w:trPr>
          <w:trHeight w:val="3675"/>
        </w:trPr>
        <w:tc>
          <w:tcPr>
            <w:tcW w:w="3039" w:type="dxa"/>
          </w:tcPr>
          <w:p w:rsidR="00210413" w:rsidRPr="001E2C05" w:rsidRDefault="00210413" w:rsidP="00FE5301">
            <w:pPr>
              <w:autoSpaceDE w:val="0"/>
              <w:autoSpaceDN w:val="0"/>
              <w:adjustRightInd w:val="0"/>
              <w:jc w:val="both"/>
            </w:pPr>
            <w:r w:rsidRPr="001E2C05">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c>
          <w:tcPr>
            <w:tcW w:w="4161" w:type="dxa"/>
          </w:tcPr>
          <w:p w:rsidR="00210413" w:rsidRPr="001E2C05" w:rsidRDefault="00210413" w:rsidP="00EB3C42">
            <w:pPr>
              <w:tabs>
                <w:tab w:val="left" w:pos="567"/>
              </w:tabs>
              <w:spacing w:line="216" w:lineRule="auto"/>
              <w:jc w:val="both"/>
            </w:pPr>
            <w:r w:rsidRPr="001E2C05">
              <w:t>Умеет определять род и жанр произведения; сопоставлять литературные произведения;</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 xml:space="preserve">Предметные и </w:t>
            </w:r>
            <w:proofErr w:type="spellStart"/>
            <w:r w:rsidRPr="001E2C05">
              <w:rPr>
                <w:b/>
                <w:bCs/>
                <w:i/>
                <w:iCs/>
              </w:rPr>
              <w:t>метапредметные</w:t>
            </w:r>
            <w:proofErr w:type="spellEnd"/>
            <w:r w:rsidRPr="001E2C05">
              <w:rPr>
                <w:b/>
                <w:bCs/>
                <w:i/>
                <w:iCs/>
              </w:rPr>
              <w:t xml:space="preserve"> результаты, проверяемые совместно</w:t>
            </w:r>
          </w:p>
        </w:tc>
      </w:tr>
      <w:tr w:rsidR="00210413" w:rsidRPr="001E2C05" w:rsidTr="00022B47">
        <w:tc>
          <w:tcPr>
            <w:tcW w:w="3039" w:type="dxa"/>
          </w:tcPr>
          <w:p w:rsidR="00210413" w:rsidRPr="001E2C05" w:rsidRDefault="00210413" w:rsidP="00C774B2">
            <w:pPr>
              <w:autoSpaceDE w:val="0"/>
              <w:autoSpaceDN w:val="0"/>
              <w:adjustRightInd w:val="0"/>
              <w:ind w:hanging="2"/>
              <w:rPr>
                <w:i/>
              </w:rPr>
            </w:pPr>
            <w:r w:rsidRPr="001E2C05">
              <w:t xml:space="preserve">Понимать сущность и социальную значимость своей будущей профессии, проявлять к ней устойчивый интерес, </w:t>
            </w:r>
          </w:p>
        </w:tc>
        <w:tc>
          <w:tcPr>
            <w:tcW w:w="4161" w:type="dxa"/>
          </w:tcPr>
          <w:p w:rsidR="00210413" w:rsidRPr="001E2C05" w:rsidRDefault="00210413" w:rsidP="00C774B2">
            <w:pPr>
              <w:autoSpaceDE w:val="0"/>
              <w:autoSpaceDN w:val="0"/>
              <w:adjustRightInd w:val="0"/>
              <w:ind w:hanging="2"/>
            </w:pPr>
            <w:r w:rsidRPr="001E2C05">
              <w:rPr>
                <w:u w:val="single"/>
              </w:rPr>
              <w:t xml:space="preserve">Аргументирует </w:t>
            </w:r>
            <w:r w:rsidRPr="001E2C05">
              <w:t>свои рассуждения о профессии.</w:t>
            </w:r>
          </w:p>
          <w:p w:rsidR="00210413" w:rsidRPr="001E2C05" w:rsidRDefault="00210413" w:rsidP="00C774B2">
            <w:pPr>
              <w:autoSpaceDE w:val="0"/>
              <w:autoSpaceDN w:val="0"/>
              <w:adjustRightInd w:val="0"/>
              <w:ind w:hanging="2"/>
            </w:pPr>
            <w:r w:rsidRPr="001E2C05">
              <w:rPr>
                <w:u w:val="single"/>
              </w:rPr>
              <w:t xml:space="preserve">Читает </w:t>
            </w:r>
            <w:r w:rsidRPr="001E2C05">
              <w:t xml:space="preserve">дополнительную литературу о профессии. </w:t>
            </w:r>
          </w:p>
          <w:p w:rsidR="00210413" w:rsidRPr="001E2C05" w:rsidRDefault="00210413" w:rsidP="00C774B2">
            <w:pPr>
              <w:autoSpaceDE w:val="0"/>
              <w:autoSpaceDN w:val="0"/>
              <w:adjustRightInd w:val="0"/>
              <w:ind w:hanging="2"/>
            </w:pPr>
            <w:r w:rsidRPr="001E2C05">
              <w:rPr>
                <w:u w:val="single"/>
              </w:rPr>
              <w:t xml:space="preserve">Участвует </w:t>
            </w:r>
            <w:r w:rsidRPr="001E2C05">
              <w:t>в профессиональных конкурсах разного уровня.</w:t>
            </w:r>
          </w:p>
          <w:p w:rsidR="00210413" w:rsidRPr="001E2C05" w:rsidRDefault="00210413" w:rsidP="00C774B2">
            <w:pPr>
              <w:autoSpaceDE w:val="0"/>
              <w:autoSpaceDN w:val="0"/>
              <w:adjustRightInd w:val="0"/>
              <w:ind w:hanging="2"/>
            </w:pP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jc w:val="both"/>
              <w:rPr>
                <w:i/>
              </w:rPr>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1E2C05">
              <w:t>Организовывать собственную деятельность, исходя из цели и способов ее достижения.</w:t>
            </w:r>
          </w:p>
        </w:tc>
        <w:tc>
          <w:tcPr>
            <w:tcW w:w="4161" w:type="dxa"/>
          </w:tcPr>
          <w:p w:rsidR="00210413" w:rsidRPr="001E2C05" w:rsidRDefault="00210413" w:rsidP="00C774B2">
            <w:pPr>
              <w:autoSpaceDE w:val="0"/>
              <w:autoSpaceDN w:val="0"/>
              <w:adjustRightInd w:val="0"/>
              <w:ind w:hanging="2"/>
            </w:pPr>
            <w:r w:rsidRPr="001E2C05">
              <w:rPr>
                <w:u w:val="single"/>
              </w:rPr>
              <w:t xml:space="preserve">Умеет </w:t>
            </w:r>
            <w:r w:rsidRPr="001E2C05">
              <w:t xml:space="preserve">ставить цель, </w:t>
            </w:r>
            <w:r w:rsidRPr="001E2C05">
              <w:rPr>
                <w:u w:val="single"/>
              </w:rPr>
              <w:t>определяет</w:t>
            </w:r>
            <w:r w:rsidRPr="001E2C05">
              <w:t xml:space="preserve"> задачи, </w:t>
            </w:r>
            <w:r w:rsidRPr="001E2C05">
              <w:rPr>
                <w:u w:val="single"/>
              </w:rPr>
              <w:t>планирует</w:t>
            </w:r>
            <w:r w:rsidRPr="001E2C05">
              <w:t xml:space="preserve"> свою деятельность, направленную на достижение цели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210413" w:rsidRPr="001E2C05" w:rsidRDefault="00210413" w:rsidP="00C774B2">
            <w:pPr>
              <w:autoSpaceDE w:val="0"/>
              <w:autoSpaceDN w:val="0"/>
              <w:adjustRightInd w:val="0"/>
              <w:ind w:hanging="2"/>
            </w:pPr>
            <w:r w:rsidRPr="001E2C05">
              <w:rPr>
                <w:u w:val="single"/>
              </w:rPr>
              <w:t>Умеет</w:t>
            </w:r>
            <w:r w:rsidRPr="001E2C05">
              <w:t xml:space="preserve"> решать ситуационные задачи.</w:t>
            </w:r>
          </w:p>
          <w:p w:rsidR="00210413" w:rsidRPr="001E2C05" w:rsidRDefault="00210413" w:rsidP="00C774B2">
            <w:pPr>
              <w:autoSpaceDE w:val="0"/>
              <w:autoSpaceDN w:val="0"/>
              <w:adjustRightInd w:val="0"/>
              <w:ind w:hanging="2"/>
            </w:pPr>
            <w:r w:rsidRPr="001E2C05">
              <w:rPr>
                <w:u w:val="single"/>
              </w:rPr>
              <w:t>Определяет</w:t>
            </w:r>
            <w:r w:rsidRPr="001E2C05">
              <w:t xml:space="preserve"> критерии оценки и </w:t>
            </w:r>
            <w:r w:rsidRPr="001E2C05">
              <w:rPr>
                <w:u w:val="single"/>
              </w:rPr>
              <w:t>оценивает</w:t>
            </w:r>
            <w:r w:rsidRPr="001E2C05">
              <w:t xml:space="preserve"> свои действия.</w:t>
            </w:r>
          </w:p>
          <w:p w:rsidR="00210413" w:rsidRPr="001E2C05" w:rsidRDefault="00210413" w:rsidP="00C774B2">
            <w:pPr>
              <w:autoSpaceDE w:val="0"/>
              <w:autoSpaceDN w:val="0"/>
              <w:adjustRightInd w:val="0"/>
              <w:ind w:hanging="2"/>
            </w:pPr>
            <w:r w:rsidRPr="001E2C05">
              <w:rPr>
                <w:u w:val="single"/>
              </w:rPr>
              <w:t xml:space="preserve">Исправляет </w:t>
            </w:r>
            <w:r w:rsidRPr="001E2C05">
              <w:t>ошибки и недочеты своей деятельности.</w:t>
            </w:r>
          </w:p>
          <w:p w:rsidR="00210413" w:rsidRPr="001E2C05" w:rsidRDefault="00210413" w:rsidP="00C774B2">
            <w:pPr>
              <w:autoSpaceDE w:val="0"/>
              <w:autoSpaceDN w:val="0"/>
              <w:adjustRightInd w:val="0"/>
              <w:ind w:hanging="2"/>
            </w:pPr>
            <w:r w:rsidRPr="001E2C05">
              <w:rPr>
                <w:u w:val="single"/>
              </w:rPr>
              <w:t>Отвечает</w:t>
            </w:r>
            <w:r w:rsidRPr="001E2C05">
              <w:t xml:space="preserve"> за результаты своей работы</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Осуществлять поиск информации, необходимой для эффективного выполнения профессиональных задач</w:t>
            </w:r>
          </w:p>
        </w:tc>
        <w:tc>
          <w:tcPr>
            <w:tcW w:w="4161" w:type="dxa"/>
          </w:tcPr>
          <w:p w:rsidR="00210413" w:rsidRPr="001E2C05" w:rsidRDefault="00210413" w:rsidP="00C774B2">
            <w:pPr>
              <w:autoSpaceDE w:val="0"/>
              <w:autoSpaceDN w:val="0"/>
              <w:adjustRightInd w:val="0"/>
              <w:ind w:hanging="2"/>
            </w:pPr>
            <w:r w:rsidRPr="001E2C05">
              <w:rPr>
                <w:u w:val="single"/>
              </w:rPr>
              <w:t>Пользуется</w:t>
            </w:r>
            <w:r w:rsidRPr="001E2C05">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Использовать ИКТ в профессиональной деятельности.</w:t>
            </w:r>
          </w:p>
        </w:tc>
        <w:tc>
          <w:tcPr>
            <w:tcW w:w="4161" w:type="dxa"/>
          </w:tcPr>
          <w:p w:rsidR="00210413" w:rsidRPr="001E2C05" w:rsidRDefault="00210413" w:rsidP="00C774B2">
            <w:pPr>
              <w:autoSpaceDE w:val="0"/>
              <w:autoSpaceDN w:val="0"/>
              <w:adjustRightInd w:val="0"/>
              <w:ind w:hanging="2"/>
            </w:pPr>
            <w:r w:rsidRPr="001E2C05">
              <w:rPr>
                <w:u w:val="single"/>
              </w:rPr>
              <w:t>Использует</w:t>
            </w:r>
            <w:r w:rsidRPr="001E2C05">
              <w:t xml:space="preserve"> различные программы </w:t>
            </w:r>
            <w:r w:rsidRPr="001E2C05">
              <w:rPr>
                <w:lang w:val="en-US"/>
              </w:rPr>
              <w:t>Microsoft</w:t>
            </w:r>
            <w:r w:rsidRPr="001E2C05">
              <w:t xml:space="preserve"> </w:t>
            </w:r>
            <w:r w:rsidRPr="001E2C05">
              <w:rPr>
                <w:lang w:val="en-US"/>
              </w:rPr>
              <w:t>Office</w:t>
            </w:r>
            <w:r w:rsidRPr="001E2C05">
              <w:t>.</w:t>
            </w:r>
          </w:p>
          <w:p w:rsidR="00210413" w:rsidRPr="001E2C05" w:rsidRDefault="00210413" w:rsidP="00C774B2">
            <w:pPr>
              <w:autoSpaceDE w:val="0"/>
              <w:autoSpaceDN w:val="0"/>
              <w:adjustRightInd w:val="0"/>
              <w:ind w:hanging="2"/>
            </w:pPr>
            <w:r w:rsidRPr="001E2C05">
              <w:rPr>
                <w:u w:val="single"/>
              </w:rPr>
              <w:t xml:space="preserve">Делает </w:t>
            </w:r>
            <w:r w:rsidRPr="001E2C05">
              <w:t>презентации, фильмы, …</w:t>
            </w:r>
          </w:p>
          <w:p w:rsidR="00210413" w:rsidRPr="001E2C05" w:rsidRDefault="00210413" w:rsidP="00C774B2">
            <w:pPr>
              <w:autoSpaceDE w:val="0"/>
              <w:autoSpaceDN w:val="0"/>
              <w:adjustRightInd w:val="0"/>
              <w:ind w:hanging="2"/>
            </w:pPr>
            <w:r w:rsidRPr="001E2C05">
              <w:rPr>
                <w:u w:val="single"/>
              </w:rPr>
              <w:t>Пользуется</w:t>
            </w:r>
            <w:r w:rsidRPr="001E2C05">
              <w:t xml:space="preserve"> сервисом </w:t>
            </w:r>
            <w:proofErr w:type="spellStart"/>
            <w:r w:rsidRPr="001E2C05">
              <w:rPr>
                <w:lang w:val="en-US"/>
              </w:rPr>
              <w:t>Moodle</w:t>
            </w:r>
            <w:proofErr w:type="spellEnd"/>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 xml:space="preserve">Работать в команде, эффективно общаться с коллегами, руководителями  </w:t>
            </w:r>
          </w:p>
        </w:tc>
        <w:tc>
          <w:tcPr>
            <w:tcW w:w="4161" w:type="dxa"/>
          </w:tcPr>
          <w:p w:rsidR="00210413" w:rsidRPr="001E2C05" w:rsidRDefault="00210413" w:rsidP="00C774B2">
            <w:pPr>
              <w:autoSpaceDE w:val="0"/>
              <w:autoSpaceDN w:val="0"/>
              <w:adjustRightInd w:val="0"/>
              <w:ind w:hanging="2"/>
            </w:pPr>
            <w:r w:rsidRPr="001E2C05">
              <w:rPr>
                <w:u w:val="single"/>
              </w:rPr>
              <w:t>Работает</w:t>
            </w:r>
            <w:r w:rsidRPr="001E2C05">
              <w:t xml:space="preserve"> в паре и группе.</w:t>
            </w:r>
          </w:p>
          <w:p w:rsidR="00210413" w:rsidRPr="001E2C05" w:rsidRDefault="00210413" w:rsidP="00C774B2">
            <w:pPr>
              <w:autoSpaceDE w:val="0"/>
              <w:autoSpaceDN w:val="0"/>
              <w:adjustRightInd w:val="0"/>
              <w:ind w:hanging="2"/>
            </w:pPr>
            <w:r w:rsidRPr="001E2C05">
              <w:rPr>
                <w:u w:val="single"/>
              </w:rPr>
              <w:t>Выполняет</w:t>
            </w:r>
            <w:r w:rsidRPr="001E2C05">
              <w:t xml:space="preserve"> разные роли: организатор, секретарь, спикер, </w:t>
            </w:r>
            <w:proofErr w:type="spellStart"/>
            <w:r w:rsidRPr="001E2C05">
              <w:t>таймспикер</w:t>
            </w:r>
            <w:proofErr w:type="spellEnd"/>
            <w:r w:rsidRPr="001E2C05">
              <w:t>.</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proofErr w:type="spellStart"/>
            <w:r w:rsidRPr="001E2C05">
              <w:rPr>
                <w:b/>
                <w:bCs/>
                <w:i/>
                <w:iCs/>
              </w:rPr>
              <w:t>Метапредметные</w:t>
            </w:r>
            <w:proofErr w:type="spellEnd"/>
            <w:r w:rsidRPr="001E2C05">
              <w:rPr>
                <w:b/>
                <w:bCs/>
                <w:i/>
                <w:iCs/>
              </w:rPr>
              <w:t xml:space="preserve"> результаты, проверяемые через индивидуальный проект</w:t>
            </w:r>
          </w:p>
        </w:tc>
      </w:tr>
      <w:tr w:rsidR="00210413" w:rsidRPr="001E2C05" w:rsidTr="009319B0">
        <w:trPr>
          <w:trHeight w:val="3345"/>
        </w:trPr>
        <w:tc>
          <w:tcPr>
            <w:tcW w:w="3039" w:type="dxa"/>
          </w:tcPr>
          <w:p w:rsidR="00210413" w:rsidRPr="001E2C05" w:rsidRDefault="00210413" w:rsidP="0032504F">
            <w:pPr>
              <w:autoSpaceDE w:val="0"/>
              <w:autoSpaceDN w:val="0"/>
              <w:adjustRightInd w:val="0"/>
              <w:jc w:val="both"/>
            </w:pPr>
            <w:r w:rsidRPr="001E2C05">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c>
          <w:tcPr>
            <w:tcW w:w="4161" w:type="dxa"/>
            <w:vMerge w:val="restart"/>
          </w:tcPr>
          <w:p w:rsidR="00210413" w:rsidRPr="001E2C05" w:rsidRDefault="00210413" w:rsidP="00D916AB">
            <w:pPr>
              <w:autoSpaceDE w:val="0"/>
              <w:autoSpaceDN w:val="0"/>
              <w:adjustRightInd w:val="0"/>
              <w:ind w:hanging="2"/>
            </w:pPr>
            <w:r w:rsidRPr="001E2C05">
              <w:t>Показатели оценки индивидуального проекта и его защиты определены Положением об индивидуальном проекте</w:t>
            </w:r>
          </w:p>
          <w:p w:rsidR="00210413" w:rsidRPr="001E2C05" w:rsidRDefault="00210413" w:rsidP="009319B0">
            <w:pPr>
              <w:autoSpaceDE w:val="0"/>
              <w:autoSpaceDN w:val="0"/>
              <w:adjustRightInd w:val="0"/>
              <w:jc w:val="both"/>
            </w:pPr>
          </w:p>
        </w:tc>
        <w:tc>
          <w:tcPr>
            <w:tcW w:w="2700" w:type="dxa"/>
            <w:vMerge w:val="restart"/>
          </w:tcPr>
          <w:p w:rsidR="00210413" w:rsidRPr="001E2C05" w:rsidRDefault="00210413" w:rsidP="00D916AB">
            <w:pPr>
              <w:autoSpaceDE w:val="0"/>
              <w:autoSpaceDN w:val="0"/>
              <w:adjustRightInd w:val="0"/>
              <w:ind w:hanging="2"/>
            </w:pPr>
            <w:r w:rsidRPr="001E2C05">
              <w:rPr>
                <w:bCs/>
              </w:rPr>
              <w:t xml:space="preserve">Оценка осуществляется по особой процедуре, прописанной в </w:t>
            </w:r>
            <w:r w:rsidRPr="001E2C05">
              <w:t>Положении об индивидуальном проекте</w:t>
            </w:r>
          </w:p>
        </w:tc>
      </w:tr>
      <w:tr w:rsidR="00210413" w:rsidRPr="001E2C05" w:rsidTr="0032504F">
        <w:trPr>
          <w:trHeight w:val="1608"/>
        </w:trPr>
        <w:tc>
          <w:tcPr>
            <w:tcW w:w="3039" w:type="dxa"/>
          </w:tcPr>
          <w:p w:rsidR="00210413" w:rsidRPr="001E2C05" w:rsidRDefault="00210413" w:rsidP="0032504F">
            <w:pPr>
              <w:autoSpaceDE w:val="0"/>
              <w:autoSpaceDN w:val="0"/>
              <w:adjustRightInd w:val="0"/>
              <w:jc w:val="both"/>
            </w:pPr>
            <w:r w:rsidRPr="001E2C05">
              <w:t>умение самостоятельно организовывать собственную деятельность, оценивать ее, определять сферу своих интересов;</w:t>
            </w:r>
          </w:p>
          <w:p w:rsidR="00210413" w:rsidRPr="001E2C05" w:rsidRDefault="00210413" w:rsidP="0032504F">
            <w:pPr>
              <w:autoSpaceDE w:val="0"/>
              <w:autoSpaceDN w:val="0"/>
              <w:adjustRightInd w:val="0"/>
              <w:jc w:val="both"/>
            </w:pPr>
          </w:p>
        </w:tc>
        <w:tc>
          <w:tcPr>
            <w:tcW w:w="4161" w:type="dxa"/>
            <w:vMerge/>
          </w:tcPr>
          <w:p w:rsidR="00210413" w:rsidRPr="001E2C05" w:rsidRDefault="00210413" w:rsidP="00D916AB">
            <w:pPr>
              <w:autoSpaceDE w:val="0"/>
              <w:autoSpaceDN w:val="0"/>
              <w:adjustRightInd w:val="0"/>
              <w:ind w:hanging="2"/>
            </w:pPr>
          </w:p>
        </w:tc>
        <w:tc>
          <w:tcPr>
            <w:tcW w:w="2700" w:type="dxa"/>
            <w:vMerge/>
          </w:tcPr>
          <w:p w:rsidR="00210413" w:rsidRPr="001E2C05" w:rsidRDefault="00210413" w:rsidP="00D916AB">
            <w:pPr>
              <w:autoSpaceDE w:val="0"/>
              <w:autoSpaceDN w:val="0"/>
              <w:adjustRightInd w:val="0"/>
              <w:ind w:hanging="2"/>
              <w:rPr>
                <w:bCs/>
              </w:rPr>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Умение работать с разными источниками информации, находить ее, анализировать, использовать в самостоятельной деятельности;</w:t>
            </w:r>
          </w:p>
        </w:tc>
        <w:tc>
          <w:tcPr>
            <w:tcW w:w="4161" w:type="dxa"/>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161" w:type="dxa"/>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Личностные результаты *</w:t>
            </w:r>
          </w:p>
        </w:tc>
      </w:tr>
      <w:tr w:rsidR="00210413" w:rsidRPr="001E2C05" w:rsidTr="0032504F">
        <w:trPr>
          <w:trHeight w:val="3450"/>
        </w:trPr>
        <w:tc>
          <w:tcPr>
            <w:tcW w:w="3039" w:type="dxa"/>
          </w:tcPr>
          <w:p w:rsidR="00210413" w:rsidRPr="001E2C05" w:rsidRDefault="00210413" w:rsidP="00F70120">
            <w:pPr>
              <w:autoSpaceDE w:val="0"/>
              <w:autoSpaceDN w:val="0"/>
              <w:adjustRightInd w:val="0"/>
              <w:jc w:val="both"/>
            </w:pPr>
            <w:r w:rsidRPr="001E2C05">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r w:rsidRPr="001E2C05">
              <w:t>Оценка осуществляется по особой процедуре, прописанной в  локальном акте.</w:t>
            </w:r>
          </w:p>
        </w:tc>
      </w:tr>
      <w:tr w:rsidR="00210413" w:rsidRPr="001E2C05" w:rsidTr="0032504F">
        <w:trPr>
          <w:trHeight w:val="3390"/>
        </w:trPr>
        <w:tc>
          <w:tcPr>
            <w:tcW w:w="3039" w:type="dxa"/>
          </w:tcPr>
          <w:p w:rsidR="00210413" w:rsidRPr="001E2C05" w:rsidRDefault="00210413" w:rsidP="0032504F">
            <w:p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765"/>
        </w:trPr>
        <w:tc>
          <w:tcPr>
            <w:tcW w:w="3039" w:type="dxa"/>
          </w:tcPr>
          <w:p w:rsidR="00210413" w:rsidRPr="001E2C05" w:rsidRDefault="00210413" w:rsidP="0032504F">
            <w:pPr>
              <w:autoSpaceDE w:val="0"/>
              <w:autoSpaceDN w:val="0"/>
              <w:adjustRightInd w:val="0"/>
              <w:jc w:val="both"/>
            </w:pPr>
            <w:r w:rsidRPr="001E2C05">
              <w:t>Эстетическое отношение к миру;</w:t>
            </w:r>
          </w:p>
          <w:p w:rsidR="00210413" w:rsidRPr="001E2C05" w:rsidRDefault="00210413" w:rsidP="0032504F">
            <w:pPr>
              <w:autoSpaceDE w:val="0"/>
              <w:autoSpaceDN w:val="0"/>
              <w:adjustRightInd w:val="0"/>
              <w:jc w:val="both"/>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2541"/>
        </w:trPr>
        <w:tc>
          <w:tcPr>
            <w:tcW w:w="3039" w:type="dxa"/>
          </w:tcPr>
          <w:p w:rsidR="00210413" w:rsidRPr="001E2C05" w:rsidRDefault="00210413" w:rsidP="0032504F">
            <w:pPr>
              <w:autoSpaceDE w:val="0"/>
              <w:autoSpaceDN w:val="0"/>
              <w:adjustRightInd w:val="0"/>
              <w:jc w:val="both"/>
              <w:rPr>
                <w:i/>
              </w:rPr>
            </w:pPr>
            <w:r w:rsidRPr="001E2C05">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r w:rsidRPr="001E2C05">
              <w:t>Использование для решения познавательных и коммуникативных задач различных источников информации (словарей, энциклопедий, интернет-ресурсов</w:t>
            </w:r>
          </w:p>
          <w:p w:rsidR="00210413" w:rsidRPr="001E2C05" w:rsidRDefault="00210413" w:rsidP="0032504F">
            <w:pPr>
              <w:autoSpaceDE w:val="0"/>
              <w:autoSpaceDN w:val="0"/>
              <w:adjustRightInd w:val="0"/>
              <w:jc w:val="both"/>
              <w:rPr>
                <w:i/>
              </w:rPr>
            </w:pPr>
            <w:r w:rsidRPr="001E2C05">
              <w:t>и др.);</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r w:rsidRPr="001E2C05">
              <w:t xml:space="preserve">Толерантное сознание и поведение в поликультурном мире, готовность и способность вести диалог с другими людьми, достигать в нем взаимопонимания; </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5D2DB5">
            <w:pPr>
              <w:autoSpaceDE w:val="0"/>
              <w:autoSpaceDN w:val="0"/>
              <w:adjustRightInd w:val="0"/>
              <w:jc w:val="both"/>
            </w:pPr>
            <w:r w:rsidRPr="001E2C05">
              <w:t xml:space="preserve">Готовность и способность к образованию, в том числе самообразованию, на протяжении всей </w:t>
            </w:r>
            <w:proofErr w:type="spellStart"/>
            <w:r w:rsidRPr="001E2C05">
              <w:t>жизни;сознательное</w:t>
            </w:r>
            <w:proofErr w:type="spellEnd"/>
            <w:r w:rsidRPr="001E2C05">
              <w:t xml:space="preserve"> </w:t>
            </w:r>
            <w:proofErr w:type="spellStart"/>
            <w:r w:rsidRPr="001E2C05">
              <w:t>отношени</w:t>
            </w:r>
            <w:proofErr w:type="spellEnd"/>
            <w:r w:rsidRPr="001E2C05">
              <w:t xml:space="preserve"> к непрерывному </w:t>
            </w:r>
            <w:proofErr w:type="spellStart"/>
            <w:r w:rsidRPr="001E2C05">
              <w:t>образовани</w:t>
            </w:r>
            <w:proofErr w:type="spellEnd"/>
            <w:r w:rsidRPr="001E2C05">
              <w:t xml:space="preserve"> как   успешной профессиональной и общественной деятельности;</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bl>
    <w:p w:rsidR="003F63A5" w:rsidRPr="001E2C05" w:rsidRDefault="003F63A5" w:rsidP="00860BAF">
      <w:pPr>
        <w:autoSpaceDE w:val="0"/>
        <w:autoSpaceDN w:val="0"/>
        <w:adjustRightInd w:val="0"/>
        <w:rPr>
          <w:sz w:val="20"/>
          <w:szCs w:val="20"/>
        </w:rPr>
      </w:pPr>
      <w:r w:rsidRPr="001E2C05">
        <w:t>*</w:t>
      </w:r>
      <w:r w:rsidRPr="001E2C05">
        <w:rPr>
          <w:b/>
          <w:bCs/>
          <w:i/>
          <w:iCs/>
        </w:rPr>
        <w:t xml:space="preserve"> </w:t>
      </w:r>
      <w:r w:rsidRPr="001E2C05">
        <w:rPr>
          <w:bCs/>
          <w:i/>
          <w:iCs/>
          <w:sz w:val="20"/>
          <w:szCs w:val="20"/>
        </w:rPr>
        <w:t xml:space="preserve">Личностные результаты проверяются в ходе </w:t>
      </w:r>
      <w:proofErr w:type="spellStart"/>
      <w:r w:rsidRPr="001E2C05">
        <w:rPr>
          <w:bCs/>
          <w:i/>
          <w:iCs/>
          <w:sz w:val="20"/>
          <w:szCs w:val="20"/>
        </w:rPr>
        <w:t>неперсонифицированного</w:t>
      </w:r>
      <w:proofErr w:type="spellEnd"/>
      <w:r w:rsidRPr="001E2C05">
        <w:rPr>
          <w:bCs/>
          <w:i/>
          <w:iCs/>
          <w:sz w:val="20"/>
          <w:szCs w:val="20"/>
        </w:rPr>
        <w:t xml:space="preserve"> внутреннего мониторинга качества образования, проводимого в соответствии с графиком ПОО</w:t>
      </w:r>
    </w:p>
    <w:p w:rsidR="003F63A5" w:rsidRPr="001E2C05" w:rsidRDefault="003F63A5" w:rsidP="00860BAF">
      <w:pPr>
        <w:jc w:val="center"/>
        <w:rPr>
          <w:b/>
          <w:bCs/>
        </w:rPr>
      </w:pPr>
      <w:r w:rsidRPr="001E2C05">
        <w:br w:type="page"/>
      </w:r>
      <w:r w:rsidRPr="001E2C05">
        <w:rPr>
          <w:b/>
        </w:rPr>
        <w:t>6</w:t>
      </w:r>
      <w:r w:rsidRPr="001E2C05">
        <w:rPr>
          <w:b/>
          <w:bCs/>
        </w:rPr>
        <w:t>.</w:t>
      </w:r>
      <w:r w:rsidRPr="001E2C05">
        <w:t xml:space="preserve"> </w:t>
      </w:r>
      <w:r w:rsidRPr="001E2C05">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F63A5" w:rsidRPr="001E2C05" w:rsidTr="00022B47">
        <w:tc>
          <w:tcPr>
            <w:tcW w:w="1426" w:type="dxa"/>
            <w:tcBorders>
              <w:top w:val="single" w:sz="6" w:space="0" w:color="auto"/>
              <w:left w:val="single" w:sz="6" w:space="0" w:color="auto"/>
              <w:bottom w:val="nil"/>
              <w:right w:val="single" w:sz="6" w:space="0" w:color="auto"/>
            </w:tcBorders>
            <w:vAlign w:val="center"/>
          </w:tcPr>
          <w:p w:rsidR="003F63A5" w:rsidRPr="001E2C05" w:rsidRDefault="003F63A5" w:rsidP="00022B47">
            <w:pPr>
              <w:jc w:val="center"/>
            </w:pPr>
            <w:r w:rsidRPr="001E2C05">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F63A5" w:rsidRPr="001E2C05" w:rsidRDefault="003F63A5" w:rsidP="00022B47">
            <w:pPr>
              <w:jc w:val="center"/>
            </w:pPr>
            <w:r w:rsidRPr="001E2C05">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F63A5" w:rsidRPr="001E2C05" w:rsidRDefault="003F63A5" w:rsidP="00022B47">
            <w:pPr>
              <w:tabs>
                <w:tab w:val="center" w:pos="2695"/>
                <w:tab w:val="left" w:pos="4236"/>
              </w:tabs>
              <w:jc w:val="center"/>
            </w:pPr>
            <w:r w:rsidRPr="001E2C05">
              <w:t>ФИО лица, внесшего изменение, подпись</w:t>
            </w:r>
          </w:p>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bl>
    <w:p w:rsidR="003F63A5" w:rsidRPr="001E2C05" w:rsidRDefault="003F63A5" w:rsidP="00860BAF">
      <w:pPr>
        <w:autoSpaceDE w:val="0"/>
        <w:autoSpaceDN w:val="0"/>
        <w:adjustRightInd w:val="0"/>
        <w:jc w:val="both"/>
      </w:pPr>
    </w:p>
    <w:sectPr w:rsidR="003F63A5" w:rsidRPr="001E2C05"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70F" w:rsidRDefault="00F1270F" w:rsidP="004614DE">
      <w:r>
        <w:separator/>
      </w:r>
    </w:p>
  </w:endnote>
  <w:endnote w:type="continuationSeparator" w:id="0">
    <w:p w:rsidR="00F1270F" w:rsidRDefault="00F1270F" w:rsidP="004614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charset w:val="8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charset w:val="CC"/>
    <w:family w:val="roman"/>
    <w:pitch w:val="variable"/>
    <w:sig w:usb0="00000287" w:usb1="00000000" w:usb2="00000000" w:usb3="00000000" w:csb0="0000009F" w:csb1="00000000"/>
  </w:font>
  <w:font w:name="SchoolBookCSanPin-Regular">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70F" w:rsidRDefault="00F1270F" w:rsidP="004614DE">
      <w:r>
        <w:separator/>
      </w:r>
    </w:p>
  </w:footnote>
  <w:footnote w:type="continuationSeparator" w:id="0">
    <w:p w:rsidR="00F1270F" w:rsidRDefault="00F1270F" w:rsidP="004614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0000002"/>
    <w:multiLevelType w:val="singleLevel"/>
    <w:tmpl w:val="00000002"/>
    <w:name w:val="WW8Num2"/>
    <w:lvl w:ilvl="0">
      <w:start w:val="1"/>
      <w:numFmt w:val="bullet"/>
      <w:lvlText w:val=""/>
      <w:lvlJc w:val="left"/>
      <w:pPr>
        <w:tabs>
          <w:tab w:val="num" w:pos="1559"/>
        </w:tabs>
        <w:ind w:left="1559" w:hanging="567"/>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nsid w:val="00002350"/>
    <w:multiLevelType w:val="hybridMultilevel"/>
    <w:tmpl w:val="8614440C"/>
    <w:lvl w:ilvl="0" w:tplc="E56AC576">
      <w:start w:val="1"/>
      <w:numFmt w:val="bullet"/>
      <w:lvlText w:val="к"/>
      <w:lvlJc w:val="left"/>
    </w:lvl>
    <w:lvl w:ilvl="1" w:tplc="E6B8E6A0">
      <w:numFmt w:val="decimal"/>
      <w:lvlText w:val=""/>
      <w:lvlJc w:val="left"/>
    </w:lvl>
    <w:lvl w:ilvl="2" w:tplc="2334ECB2">
      <w:numFmt w:val="decimal"/>
      <w:lvlText w:val=""/>
      <w:lvlJc w:val="left"/>
    </w:lvl>
    <w:lvl w:ilvl="3" w:tplc="E6BAEAFC">
      <w:numFmt w:val="decimal"/>
      <w:lvlText w:val=""/>
      <w:lvlJc w:val="left"/>
    </w:lvl>
    <w:lvl w:ilvl="4" w:tplc="47B2FBCA">
      <w:numFmt w:val="decimal"/>
      <w:lvlText w:val=""/>
      <w:lvlJc w:val="left"/>
    </w:lvl>
    <w:lvl w:ilvl="5" w:tplc="1F0EB6A6">
      <w:numFmt w:val="decimal"/>
      <w:lvlText w:val=""/>
      <w:lvlJc w:val="left"/>
    </w:lvl>
    <w:lvl w:ilvl="6" w:tplc="7500258A">
      <w:numFmt w:val="decimal"/>
      <w:lvlText w:val=""/>
      <w:lvlJc w:val="left"/>
    </w:lvl>
    <w:lvl w:ilvl="7" w:tplc="8CCA9FD8">
      <w:numFmt w:val="decimal"/>
      <w:lvlText w:val=""/>
      <w:lvlJc w:val="left"/>
    </w:lvl>
    <w:lvl w:ilvl="8" w:tplc="BBDC782C">
      <w:numFmt w:val="decimal"/>
      <w:lvlText w:val=""/>
      <w:lvlJc w:val="left"/>
    </w:lvl>
  </w:abstractNum>
  <w:abstractNum w:abstractNumId="4">
    <w:nsid w:val="0000759A"/>
    <w:multiLevelType w:val="hybridMultilevel"/>
    <w:tmpl w:val="626C4710"/>
    <w:lvl w:ilvl="0" w:tplc="C6982C56">
      <w:start w:val="1"/>
      <w:numFmt w:val="bullet"/>
      <w:lvlText w:val="и"/>
      <w:lvlJc w:val="left"/>
    </w:lvl>
    <w:lvl w:ilvl="1" w:tplc="295645B2">
      <w:numFmt w:val="decimal"/>
      <w:lvlText w:val=""/>
      <w:lvlJc w:val="left"/>
    </w:lvl>
    <w:lvl w:ilvl="2" w:tplc="0B9A874A">
      <w:numFmt w:val="decimal"/>
      <w:lvlText w:val=""/>
      <w:lvlJc w:val="left"/>
    </w:lvl>
    <w:lvl w:ilvl="3" w:tplc="AA86466C">
      <w:numFmt w:val="decimal"/>
      <w:lvlText w:val=""/>
      <w:lvlJc w:val="left"/>
    </w:lvl>
    <w:lvl w:ilvl="4" w:tplc="10C245A8">
      <w:numFmt w:val="decimal"/>
      <w:lvlText w:val=""/>
      <w:lvlJc w:val="left"/>
    </w:lvl>
    <w:lvl w:ilvl="5" w:tplc="D0141608">
      <w:numFmt w:val="decimal"/>
      <w:lvlText w:val=""/>
      <w:lvlJc w:val="left"/>
    </w:lvl>
    <w:lvl w:ilvl="6" w:tplc="9B823C2E">
      <w:numFmt w:val="decimal"/>
      <w:lvlText w:val=""/>
      <w:lvlJc w:val="left"/>
    </w:lvl>
    <w:lvl w:ilvl="7" w:tplc="098E0DF4">
      <w:numFmt w:val="decimal"/>
      <w:lvlText w:val=""/>
      <w:lvlJc w:val="left"/>
    </w:lvl>
    <w:lvl w:ilvl="8" w:tplc="CFCA1400">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54694E"/>
    <w:multiLevelType w:val="hybridMultilevel"/>
    <w:tmpl w:val="4BCAE27E"/>
    <w:lvl w:ilvl="0" w:tplc="BDC601DA">
      <w:start w:val="4"/>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19D820BA"/>
    <w:multiLevelType w:val="hybridMultilevel"/>
    <w:tmpl w:val="84F88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9A66F3F"/>
    <w:multiLevelType w:val="hybridMultilevel"/>
    <w:tmpl w:val="24BA5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0821FD3"/>
    <w:multiLevelType w:val="hybridMultilevel"/>
    <w:tmpl w:val="CEB45C5A"/>
    <w:lvl w:ilvl="0" w:tplc="1962183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D3B3BD5"/>
    <w:multiLevelType w:val="hybridMultilevel"/>
    <w:tmpl w:val="4C64F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B76A37"/>
    <w:multiLevelType w:val="hybridMultilevel"/>
    <w:tmpl w:val="088AF128"/>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9">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46281E75"/>
    <w:multiLevelType w:val="hybridMultilevel"/>
    <w:tmpl w:val="014AA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F84BD6"/>
    <w:multiLevelType w:val="hybridMultilevel"/>
    <w:tmpl w:val="FD0A223A"/>
    <w:lvl w:ilvl="0" w:tplc="01405980">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4B6B0AB1"/>
    <w:multiLevelType w:val="hybridMultilevel"/>
    <w:tmpl w:val="BCC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4">
    <w:nsid w:val="55A26AEE"/>
    <w:multiLevelType w:val="hybridMultilevel"/>
    <w:tmpl w:val="E7C2B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FD6A42"/>
    <w:multiLevelType w:val="hybridMultilevel"/>
    <w:tmpl w:val="873CA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0048F7"/>
    <w:multiLevelType w:val="hybridMultilevel"/>
    <w:tmpl w:val="E7EE3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32210A"/>
    <w:multiLevelType w:val="hybridMultilevel"/>
    <w:tmpl w:val="52A4B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29">
    <w:nsid w:val="6AE11860"/>
    <w:multiLevelType w:val="hybridMultilevel"/>
    <w:tmpl w:val="C6B0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255295"/>
    <w:multiLevelType w:val="hybridMultilevel"/>
    <w:tmpl w:val="AE822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8E36CC"/>
    <w:multiLevelType w:val="hybridMultilevel"/>
    <w:tmpl w:val="15768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nsid w:val="758668DF"/>
    <w:multiLevelType w:val="hybridMultilevel"/>
    <w:tmpl w:val="0512F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3"/>
  </w:num>
  <w:num w:numId="5">
    <w:abstractNumId w:val="0"/>
  </w:num>
  <w:num w:numId="6">
    <w:abstractNumId w:val="23"/>
  </w:num>
  <w:num w:numId="7">
    <w:abstractNumId w:val="10"/>
  </w:num>
  <w:num w:numId="8">
    <w:abstractNumId w:val="18"/>
  </w:num>
  <w:num w:numId="9">
    <w:abstractNumId w:val="34"/>
  </w:num>
  <w:num w:numId="10">
    <w:abstractNumId w:val="32"/>
  </w:num>
  <w:num w:numId="11">
    <w:abstractNumId w:val="7"/>
  </w:num>
  <w:num w:numId="12">
    <w:abstractNumId w:val="12"/>
  </w:num>
  <w:num w:numId="13">
    <w:abstractNumId w:val="15"/>
  </w:num>
  <w:num w:numId="14">
    <w:abstractNumId w:val="19"/>
  </w:num>
  <w:num w:numId="15">
    <w:abstractNumId w:val="8"/>
  </w:num>
  <w:num w:numId="16">
    <w:abstractNumId w:val="33"/>
  </w:num>
  <w:num w:numId="17">
    <w:abstractNumId w:val="20"/>
  </w:num>
  <w:num w:numId="18">
    <w:abstractNumId w:val="29"/>
  </w:num>
  <w:num w:numId="19">
    <w:abstractNumId w:val="31"/>
  </w:num>
  <w:num w:numId="20">
    <w:abstractNumId w:val="22"/>
  </w:num>
  <w:num w:numId="21">
    <w:abstractNumId w:val="14"/>
  </w:num>
  <w:num w:numId="22">
    <w:abstractNumId w:val="9"/>
  </w:num>
  <w:num w:numId="23">
    <w:abstractNumId w:val="1"/>
  </w:num>
  <w:num w:numId="24">
    <w:abstractNumId w:val="2"/>
  </w:num>
  <w:num w:numId="25">
    <w:abstractNumId w:val="17"/>
  </w:num>
  <w:num w:numId="26">
    <w:abstractNumId w:val="28"/>
  </w:num>
  <w:num w:numId="27">
    <w:abstractNumId w:val="30"/>
  </w:num>
  <w:num w:numId="28">
    <w:abstractNumId w:val="26"/>
  </w:num>
  <w:num w:numId="29">
    <w:abstractNumId w:val="16"/>
  </w:num>
  <w:num w:numId="30">
    <w:abstractNumId w:val="24"/>
  </w:num>
  <w:num w:numId="31">
    <w:abstractNumId w:val="11"/>
  </w:num>
  <w:num w:numId="32">
    <w:abstractNumId w:val="21"/>
  </w:num>
  <w:num w:numId="33">
    <w:abstractNumId w:val="27"/>
  </w:num>
  <w:num w:numId="34">
    <w:abstractNumId w:val="25"/>
  </w:num>
  <w:num w:numId="35">
    <w:abstractNumId w:val="4"/>
  </w:num>
  <w:num w:numId="3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170B9"/>
    <w:rsid w:val="00022B47"/>
    <w:rsid w:val="00031A3F"/>
    <w:rsid w:val="00033CA8"/>
    <w:rsid w:val="0003493C"/>
    <w:rsid w:val="000431E9"/>
    <w:rsid w:val="00044D03"/>
    <w:rsid w:val="00055362"/>
    <w:rsid w:val="00055831"/>
    <w:rsid w:val="00056C20"/>
    <w:rsid w:val="000571E1"/>
    <w:rsid w:val="000618F3"/>
    <w:rsid w:val="000634B1"/>
    <w:rsid w:val="000638CB"/>
    <w:rsid w:val="000654DA"/>
    <w:rsid w:val="00065C26"/>
    <w:rsid w:val="00065F8C"/>
    <w:rsid w:val="00070F45"/>
    <w:rsid w:val="00075E74"/>
    <w:rsid w:val="00076FAC"/>
    <w:rsid w:val="00077A59"/>
    <w:rsid w:val="00082F90"/>
    <w:rsid w:val="00084ABA"/>
    <w:rsid w:val="00086044"/>
    <w:rsid w:val="00087C97"/>
    <w:rsid w:val="00090445"/>
    <w:rsid w:val="000915B2"/>
    <w:rsid w:val="000977DA"/>
    <w:rsid w:val="000A1E34"/>
    <w:rsid w:val="000A6D9B"/>
    <w:rsid w:val="000B16DD"/>
    <w:rsid w:val="000B2086"/>
    <w:rsid w:val="000C0451"/>
    <w:rsid w:val="000C16B0"/>
    <w:rsid w:val="000C4753"/>
    <w:rsid w:val="000C643B"/>
    <w:rsid w:val="000D1AC4"/>
    <w:rsid w:val="000D2EE6"/>
    <w:rsid w:val="000D3208"/>
    <w:rsid w:val="000E5D7A"/>
    <w:rsid w:val="001008DC"/>
    <w:rsid w:val="001032D5"/>
    <w:rsid w:val="00103E95"/>
    <w:rsid w:val="001109DD"/>
    <w:rsid w:val="00111139"/>
    <w:rsid w:val="001210E3"/>
    <w:rsid w:val="0013126C"/>
    <w:rsid w:val="001356D1"/>
    <w:rsid w:val="00135CE6"/>
    <w:rsid w:val="00136050"/>
    <w:rsid w:val="001426BD"/>
    <w:rsid w:val="0014767E"/>
    <w:rsid w:val="00152C48"/>
    <w:rsid w:val="001539D3"/>
    <w:rsid w:val="001545BA"/>
    <w:rsid w:val="001559DB"/>
    <w:rsid w:val="00172BB8"/>
    <w:rsid w:val="001744E4"/>
    <w:rsid w:val="00176B7A"/>
    <w:rsid w:val="0018097F"/>
    <w:rsid w:val="00181AE4"/>
    <w:rsid w:val="00182A2E"/>
    <w:rsid w:val="001873ED"/>
    <w:rsid w:val="00192515"/>
    <w:rsid w:val="001A354B"/>
    <w:rsid w:val="001A531D"/>
    <w:rsid w:val="001A6E7F"/>
    <w:rsid w:val="001B2117"/>
    <w:rsid w:val="001B2819"/>
    <w:rsid w:val="001B680E"/>
    <w:rsid w:val="001C2B18"/>
    <w:rsid w:val="001D0966"/>
    <w:rsid w:val="001E2C05"/>
    <w:rsid w:val="001E7216"/>
    <w:rsid w:val="001F6895"/>
    <w:rsid w:val="002037A8"/>
    <w:rsid w:val="0020717C"/>
    <w:rsid w:val="00210413"/>
    <w:rsid w:val="002104D1"/>
    <w:rsid w:val="00211F27"/>
    <w:rsid w:val="00212231"/>
    <w:rsid w:val="00213228"/>
    <w:rsid w:val="0021551D"/>
    <w:rsid w:val="0022107E"/>
    <w:rsid w:val="00224DDB"/>
    <w:rsid w:val="00225F31"/>
    <w:rsid w:val="002378BA"/>
    <w:rsid w:val="002444C4"/>
    <w:rsid w:val="00250CB9"/>
    <w:rsid w:val="0025128E"/>
    <w:rsid w:val="002549DC"/>
    <w:rsid w:val="002638DD"/>
    <w:rsid w:val="00265889"/>
    <w:rsid w:val="00266503"/>
    <w:rsid w:val="00271B76"/>
    <w:rsid w:val="00271BC9"/>
    <w:rsid w:val="00282C34"/>
    <w:rsid w:val="002932D7"/>
    <w:rsid w:val="00293A2C"/>
    <w:rsid w:val="00294D3F"/>
    <w:rsid w:val="00295443"/>
    <w:rsid w:val="0029658B"/>
    <w:rsid w:val="0029763D"/>
    <w:rsid w:val="002A0322"/>
    <w:rsid w:val="002A0DCF"/>
    <w:rsid w:val="002A1013"/>
    <w:rsid w:val="002A61D8"/>
    <w:rsid w:val="002A6AF9"/>
    <w:rsid w:val="002B0F92"/>
    <w:rsid w:val="002B34AF"/>
    <w:rsid w:val="002B43B2"/>
    <w:rsid w:val="002B43B5"/>
    <w:rsid w:val="002B73A6"/>
    <w:rsid w:val="002C5417"/>
    <w:rsid w:val="002D54D0"/>
    <w:rsid w:val="002D5E9F"/>
    <w:rsid w:val="002D63BF"/>
    <w:rsid w:val="002E2D6E"/>
    <w:rsid w:val="002E50E6"/>
    <w:rsid w:val="00301E55"/>
    <w:rsid w:val="00304A75"/>
    <w:rsid w:val="00306BB1"/>
    <w:rsid w:val="00313D3B"/>
    <w:rsid w:val="003141AF"/>
    <w:rsid w:val="0032276D"/>
    <w:rsid w:val="0032504F"/>
    <w:rsid w:val="003267F7"/>
    <w:rsid w:val="003269EB"/>
    <w:rsid w:val="00331406"/>
    <w:rsid w:val="003350E6"/>
    <w:rsid w:val="003376DC"/>
    <w:rsid w:val="00340F3E"/>
    <w:rsid w:val="003447DE"/>
    <w:rsid w:val="00344AD7"/>
    <w:rsid w:val="00350179"/>
    <w:rsid w:val="0035159E"/>
    <w:rsid w:val="00352776"/>
    <w:rsid w:val="003632FC"/>
    <w:rsid w:val="00365865"/>
    <w:rsid w:val="00367871"/>
    <w:rsid w:val="00372AA2"/>
    <w:rsid w:val="00381376"/>
    <w:rsid w:val="00381D0F"/>
    <w:rsid w:val="00386DD1"/>
    <w:rsid w:val="003A1964"/>
    <w:rsid w:val="003A441D"/>
    <w:rsid w:val="003B0C25"/>
    <w:rsid w:val="003B1B7D"/>
    <w:rsid w:val="003B54E7"/>
    <w:rsid w:val="003C1BCB"/>
    <w:rsid w:val="003D4367"/>
    <w:rsid w:val="003D64C0"/>
    <w:rsid w:val="003D73B5"/>
    <w:rsid w:val="003E1510"/>
    <w:rsid w:val="003E2B71"/>
    <w:rsid w:val="003E4650"/>
    <w:rsid w:val="003E4F13"/>
    <w:rsid w:val="003E636A"/>
    <w:rsid w:val="003F2FFC"/>
    <w:rsid w:val="003F4BC3"/>
    <w:rsid w:val="003F63A5"/>
    <w:rsid w:val="0040601E"/>
    <w:rsid w:val="00411E6A"/>
    <w:rsid w:val="0041371E"/>
    <w:rsid w:val="00414D70"/>
    <w:rsid w:val="00422712"/>
    <w:rsid w:val="004307AE"/>
    <w:rsid w:val="00435A1D"/>
    <w:rsid w:val="00437358"/>
    <w:rsid w:val="004440E7"/>
    <w:rsid w:val="00444AE3"/>
    <w:rsid w:val="0044669A"/>
    <w:rsid w:val="00452D1F"/>
    <w:rsid w:val="004614DE"/>
    <w:rsid w:val="00465EA6"/>
    <w:rsid w:val="00466C99"/>
    <w:rsid w:val="00480501"/>
    <w:rsid w:val="00480650"/>
    <w:rsid w:val="00480BAC"/>
    <w:rsid w:val="0048177F"/>
    <w:rsid w:val="00482F24"/>
    <w:rsid w:val="00485BF6"/>
    <w:rsid w:val="0049087D"/>
    <w:rsid w:val="004923BC"/>
    <w:rsid w:val="004947D6"/>
    <w:rsid w:val="0049584B"/>
    <w:rsid w:val="004A31CE"/>
    <w:rsid w:val="004A4AEC"/>
    <w:rsid w:val="004B192E"/>
    <w:rsid w:val="004B1EF1"/>
    <w:rsid w:val="004B45FB"/>
    <w:rsid w:val="004C5C04"/>
    <w:rsid w:val="004D1DEF"/>
    <w:rsid w:val="004D4D1D"/>
    <w:rsid w:val="004D74A3"/>
    <w:rsid w:val="004E3602"/>
    <w:rsid w:val="004E4AFF"/>
    <w:rsid w:val="004F029D"/>
    <w:rsid w:val="004F0C91"/>
    <w:rsid w:val="004F2C7D"/>
    <w:rsid w:val="004F2D8B"/>
    <w:rsid w:val="004F4D64"/>
    <w:rsid w:val="004F60A3"/>
    <w:rsid w:val="004F6DD0"/>
    <w:rsid w:val="00501405"/>
    <w:rsid w:val="00502DC0"/>
    <w:rsid w:val="00507270"/>
    <w:rsid w:val="00514818"/>
    <w:rsid w:val="00516D5E"/>
    <w:rsid w:val="00520318"/>
    <w:rsid w:val="0052072E"/>
    <w:rsid w:val="00522CA1"/>
    <w:rsid w:val="00523202"/>
    <w:rsid w:val="0052326E"/>
    <w:rsid w:val="00524D28"/>
    <w:rsid w:val="005264FB"/>
    <w:rsid w:val="00535153"/>
    <w:rsid w:val="00542E57"/>
    <w:rsid w:val="00543F7C"/>
    <w:rsid w:val="00547751"/>
    <w:rsid w:val="005543A7"/>
    <w:rsid w:val="005546CA"/>
    <w:rsid w:val="00555735"/>
    <w:rsid w:val="00555CBB"/>
    <w:rsid w:val="00562CC2"/>
    <w:rsid w:val="0056427D"/>
    <w:rsid w:val="0056668C"/>
    <w:rsid w:val="00570BEA"/>
    <w:rsid w:val="00571AA5"/>
    <w:rsid w:val="00584686"/>
    <w:rsid w:val="00593DBA"/>
    <w:rsid w:val="00594628"/>
    <w:rsid w:val="005A0A43"/>
    <w:rsid w:val="005A118F"/>
    <w:rsid w:val="005A12BD"/>
    <w:rsid w:val="005A2C1F"/>
    <w:rsid w:val="005A64DA"/>
    <w:rsid w:val="005A6609"/>
    <w:rsid w:val="005C3B4B"/>
    <w:rsid w:val="005C4EE4"/>
    <w:rsid w:val="005D2DB5"/>
    <w:rsid w:val="005D5361"/>
    <w:rsid w:val="005E112F"/>
    <w:rsid w:val="005E2AC9"/>
    <w:rsid w:val="005F1ABB"/>
    <w:rsid w:val="005F5B55"/>
    <w:rsid w:val="0061010A"/>
    <w:rsid w:val="00611D6E"/>
    <w:rsid w:val="006133F4"/>
    <w:rsid w:val="00615371"/>
    <w:rsid w:val="0061608F"/>
    <w:rsid w:val="006203D6"/>
    <w:rsid w:val="00623253"/>
    <w:rsid w:val="0063042C"/>
    <w:rsid w:val="00630851"/>
    <w:rsid w:val="0063114B"/>
    <w:rsid w:val="006464C2"/>
    <w:rsid w:val="006510B7"/>
    <w:rsid w:val="00662A9A"/>
    <w:rsid w:val="00671007"/>
    <w:rsid w:val="00671E85"/>
    <w:rsid w:val="0067604D"/>
    <w:rsid w:val="00682586"/>
    <w:rsid w:val="00691316"/>
    <w:rsid w:val="00692537"/>
    <w:rsid w:val="00693ECB"/>
    <w:rsid w:val="00697CA8"/>
    <w:rsid w:val="006A115E"/>
    <w:rsid w:val="006A323A"/>
    <w:rsid w:val="006A4D42"/>
    <w:rsid w:val="006A733E"/>
    <w:rsid w:val="006B2CE4"/>
    <w:rsid w:val="006B318F"/>
    <w:rsid w:val="006B5787"/>
    <w:rsid w:val="006B7A32"/>
    <w:rsid w:val="006C0FA8"/>
    <w:rsid w:val="006C7C2A"/>
    <w:rsid w:val="006C7FA9"/>
    <w:rsid w:val="006D201A"/>
    <w:rsid w:val="006D26F4"/>
    <w:rsid w:val="006D2E6A"/>
    <w:rsid w:val="006D5CA6"/>
    <w:rsid w:val="006E1D2C"/>
    <w:rsid w:val="006E7CF4"/>
    <w:rsid w:val="006F622C"/>
    <w:rsid w:val="0070237C"/>
    <w:rsid w:val="00703A90"/>
    <w:rsid w:val="00712679"/>
    <w:rsid w:val="007163FC"/>
    <w:rsid w:val="00723260"/>
    <w:rsid w:val="00725BBF"/>
    <w:rsid w:val="00730B28"/>
    <w:rsid w:val="00736F09"/>
    <w:rsid w:val="0074067B"/>
    <w:rsid w:val="00740B82"/>
    <w:rsid w:val="0074441A"/>
    <w:rsid w:val="00744ABC"/>
    <w:rsid w:val="0075330C"/>
    <w:rsid w:val="007558E9"/>
    <w:rsid w:val="00760B4A"/>
    <w:rsid w:val="00761639"/>
    <w:rsid w:val="007628F2"/>
    <w:rsid w:val="007718A8"/>
    <w:rsid w:val="00772579"/>
    <w:rsid w:val="007765CE"/>
    <w:rsid w:val="00777FBB"/>
    <w:rsid w:val="007816C5"/>
    <w:rsid w:val="00782114"/>
    <w:rsid w:val="0079752D"/>
    <w:rsid w:val="007A0DDA"/>
    <w:rsid w:val="007B071D"/>
    <w:rsid w:val="007B4642"/>
    <w:rsid w:val="007B6840"/>
    <w:rsid w:val="007C396D"/>
    <w:rsid w:val="007C70D2"/>
    <w:rsid w:val="007D204D"/>
    <w:rsid w:val="007D6672"/>
    <w:rsid w:val="007F0EF9"/>
    <w:rsid w:val="007F535F"/>
    <w:rsid w:val="007F6F57"/>
    <w:rsid w:val="00805359"/>
    <w:rsid w:val="0080641C"/>
    <w:rsid w:val="0081158A"/>
    <w:rsid w:val="008157BD"/>
    <w:rsid w:val="00827998"/>
    <w:rsid w:val="0083034B"/>
    <w:rsid w:val="00837137"/>
    <w:rsid w:val="00840C64"/>
    <w:rsid w:val="00844CA1"/>
    <w:rsid w:val="00855507"/>
    <w:rsid w:val="00857048"/>
    <w:rsid w:val="00860BAF"/>
    <w:rsid w:val="008651CD"/>
    <w:rsid w:val="00870C2F"/>
    <w:rsid w:val="00871FDF"/>
    <w:rsid w:val="00873BF8"/>
    <w:rsid w:val="00875A18"/>
    <w:rsid w:val="008769B8"/>
    <w:rsid w:val="00887E42"/>
    <w:rsid w:val="00890952"/>
    <w:rsid w:val="00891F6C"/>
    <w:rsid w:val="00893AF9"/>
    <w:rsid w:val="00896CFC"/>
    <w:rsid w:val="008A44CE"/>
    <w:rsid w:val="008A61B4"/>
    <w:rsid w:val="008B1DA6"/>
    <w:rsid w:val="008B2C47"/>
    <w:rsid w:val="008B4AAE"/>
    <w:rsid w:val="008B5A33"/>
    <w:rsid w:val="008B7C7A"/>
    <w:rsid w:val="008C2041"/>
    <w:rsid w:val="008D5E66"/>
    <w:rsid w:val="008E3C91"/>
    <w:rsid w:val="008E5CA1"/>
    <w:rsid w:val="008E7946"/>
    <w:rsid w:val="008F7358"/>
    <w:rsid w:val="009027EC"/>
    <w:rsid w:val="0090636D"/>
    <w:rsid w:val="009065F7"/>
    <w:rsid w:val="00906B56"/>
    <w:rsid w:val="0091161E"/>
    <w:rsid w:val="00917DC6"/>
    <w:rsid w:val="00927B32"/>
    <w:rsid w:val="009319B0"/>
    <w:rsid w:val="00932255"/>
    <w:rsid w:val="00940C68"/>
    <w:rsid w:val="00942820"/>
    <w:rsid w:val="009432F6"/>
    <w:rsid w:val="009457F3"/>
    <w:rsid w:val="00945DE0"/>
    <w:rsid w:val="00945F63"/>
    <w:rsid w:val="00947185"/>
    <w:rsid w:val="009503BF"/>
    <w:rsid w:val="009523AB"/>
    <w:rsid w:val="009609E2"/>
    <w:rsid w:val="00967758"/>
    <w:rsid w:val="00967EBC"/>
    <w:rsid w:val="00970C24"/>
    <w:rsid w:val="0097595E"/>
    <w:rsid w:val="00977F51"/>
    <w:rsid w:val="00982CDC"/>
    <w:rsid w:val="0098435F"/>
    <w:rsid w:val="00984812"/>
    <w:rsid w:val="00986247"/>
    <w:rsid w:val="00990F2E"/>
    <w:rsid w:val="0099268D"/>
    <w:rsid w:val="00997BCC"/>
    <w:rsid w:val="009A0306"/>
    <w:rsid w:val="009A19D8"/>
    <w:rsid w:val="009A4316"/>
    <w:rsid w:val="009A5962"/>
    <w:rsid w:val="009A5EF1"/>
    <w:rsid w:val="009B1A25"/>
    <w:rsid w:val="009B3235"/>
    <w:rsid w:val="009B56CE"/>
    <w:rsid w:val="009B5922"/>
    <w:rsid w:val="009B74A6"/>
    <w:rsid w:val="009C47C2"/>
    <w:rsid w:val="009C5786"/>
    <w:rsid w:val="009C5D4D"/>
    <w:rsid w:val="009D1BC4"/>
    <w:rsid w:val="009D22BA"/>
    <w:rsid w:val="009D286F"/>
    <w:rsid w:val="009D39FF"/>
    <w:rsid w:val="009D6764"/>
    <w:rsid w:val="009E3002"/>
    <w:rsid w:val="009E3462"/>
    <w:rsid w:val="009E55F5"/>
    <w:rsid w:val="009E62D3"/>
    <w:rsid w:val="009F2488"/>
    <w:rsid w:val="009F2BC7"/>
    <w:rsid w:val="009F596E"/>
    <w:rsid w:val="009F60CA"/>
    <w:rsid w:val="009F7E42"/>
    <w:rsid w:val="00A00961"/>
    <w:rsid w:val="00A014F1"/>
    <w:rsid w:val="00A03933"/>
    <w:rsid w:val="00A07C59"/>
    <w:rsid w:val="00A10A05"/>
    <w:rsid w:val="00A11345"/>
    <w:rsid w:val="00A12240"/>
    <w:rsid w:val="00A16743"/>
    <w:rsid w:val="00A17A03"/>
    <w:rsid w:val="00A17D11"/>
    <w:rsid w:val="00A247ED"/>
    <w:rsid w:val="00A423AF"/>
    <w:rsid w:val="00A4278F"/>
    <w:rsid w:val="00A44728"/>
    <w:rsid w:val="00A460FF"/>
    <w:rsid w:val="00A51B57"/>
    <w:rsid w:val="00A62711"/>
    <w:rsid w:val="00A65336"/>
    <w:rsid w:val="00A65EDA"/>
    <w:rsid w:val="00A6767F"/>
    <w:rsid w:val="00A70E10"/>
    <w:rsid w:val="00A75023"/>
    <w:rsid w:val="00A76A6E"/>
    <w:rsid w:val="00A81A68"/>
    <w:rsid w:val="00A825F7"/>
    <w:rsid w:val="00A91BFE"/>
    <w:rsid w:val="00AA1590"/>
    <w:rsid w:val="00AB7408"/>
    <w:rsid w:val="00AB742A"/>
    <w:rsid w:val="00AD3CDE"/>
    <w:rsid w:val="00AD5FCA"/>
    <w:rsid w:val="00AE087B"/>
    <w:rsid w:val="00AF0019"/>
    <w:rsid w:val="00AF03F9"/>
    <w:rsid w:val="00AF06F1"/>
    <w:rsid w:val="00AF2C9C"/>
    <w:rsid w:val="00AF48E1"/>
    <w:rsid w:val="00AF6516"/>
    <w:rsid w:val="00B003B5"/>
    <w:rsid w:val="00B01D84"/>
    <w:rsid w:val="00B13CF0"/>
    <w:rsid w:val="00B154CE"/>
    <w:rsid w:val="00B17F6F"/>
    <w:rsid w:val="00B21616"/>
    <w:rsid w:val="00B249B9"/>
    <w:rsid w:val="00B25240"/>
    <w:rsid w:val="00B25881"/>
    <w:rsid w:val="00B262E5"/>
    <w:rsid w:val="00B26586"/>
    <w:rsid w:val="00B31F5D"/>
    <w:rsid w:val="00B3262F"/>
    <w:rsid w:val="00B3477C"/>
    <w:rsid w:val="00B4265A"/>
    <w:rsid w:val="00B508F8"/>
    <w:rsid w:val="00B515F0"/>
    <w:rsid w:val="00B51912"/>
    <w:rsid w:val="00B62F45"/>
    <w:rsid w:val="00B644D2"/>
    <w:rsid w:val="00B64CB7"/>
    <w:rsid w:val="00B66F73"/>
    <w:rsid w:val="00B7607D"/>
    <w:rsid w:val="00B818D2"/>
    <w:rsid w:val="00B82CB4"/>
    <w:rsid w:val="00B844BD"/>
    <w:rsid w:val="00B85959"/>
    <w:rsid w:val="00B914FF"/>
    <w:rsid w:val="00B91D9C"/>
    <w:rsid w:val="00B9265A"/>
    <w:rsid w:val="00B929C2"/>
    <w:rsid w:val="00B9382B"/>
    <w:rsid w:val="00B948B4"/>
    <w:rsid w:val="00B974FF"/>
    <w:rsid w:val="00BA43E8"/>
    <w:rsid w:val="00BA5080"/>
    <w:rsid w:val="00BB073D"/>
    <w:rsid w:val="00BB17A4"/>
    <w:rsid w:val="00BB44DE"/>
    <w:rsid w:val="00BB7796"/>
    <w:rsid w:val="00BC13B0"/>
    <w:rsid w:val="00BC1C41"/>
    <w:rsid w:val="00BC7272"/>
    <w:rsid w:val="00BC790A"/>
    <w:rsid w:val="00BD12DE"/>
    <w:rsid w:val="00BE0EEE"/>
    <w:rsid w:val="00BE6548"/>
    <w:rsid w:val="00BE6741"/>
    <w:rsid w:val="00BF6B55"/>
    <w:rsid w:val="00BF7706"/>
    <w:rsid w:val="00BF7E29"/>
    <w:rsid w:val="00C028C3"/>
    <w:rsid w:val="00C138D8"/>
    <w:rsid w:val="00C156BD"/>
    <w:rsid w:val="00C15B5B"/>
    <w:rsid w:val="00C24241"/>
    <w:rsid w:val="00C24E96"/>
    <w:rsid w:val="00C27FC0"/>
    <w:rsid w:val="00C362D2"/>
    <w:rsid w:val="00C37CFF"/>
    <w:rsid w:val="00C41BCF"/>
    <w:rsid w:val="00C4751D"/>
    <w:rsid w:val="00C47B20"/>
    <w:rsid w:val="00C54180"/>
    <w:rsid w:val="00C60023"/>
    <w:rsid w:val="00C60F40"/>
    <w:rsid w:val="00C62C41"/>
    <w:rsid w:val="00C64A22"/>
    <w:rsid w:val="00C65B6C"/>
    <w:rsid w:val="00C70EF1"/>
    <w:rsid w:val="00C75294"/>
    <w:rsid w:val="00C774B2"/>
    <w:rsid w:val="00C92960"/>
    <w:rsid w:val="00C92D0A"/>
    <w:rsid w:val="00CA3CC1"/>
    <w:rsid w:val="00CB5F7E"/>
    <w:rsid w:val="00CB65FB"/>
    <w:rsid w:val="00CB6CBF"/>
    <w:rsid w:val="00CB6EB5"/>
    <w:rsid w:val="00CB7B39"/>
    <w:rsid w:val="00CC1678"/>
    <w:rsid w:val="00CC17A9"/>
    <w:rsid w:val="00CC1A03"/>
    <w:rsid w:val="00CE00F1"/>
    <w:rsid w:val="00CE467C"/>
    <w:rsid w:val="00CE65E0"/>
    <w:rsid w:val="00CF2F39"/>
    <w:rsid w:val="00CF408B"/>
    <w:rsid w:val="00CF4FE4"/>
    <w:rsid w:val="00CF5A2D"/>
    <w:rsid w:val="00CF7965"/>
    <w:rsid w:val="00CF79B9"/>
    <w:rsid w:val="00D100FB"/>
    <w:rsid w:val="00D22E09"/>
    <w:rsid w:val="00D24158"/>
    <w:rsid w:val="00D276D9"/>
    <w:rsid w:val="00D30240"/>
    <w:rsid w:val="00D31C3B"/>
    <w:rsid w:val="00D36F69"/>
    <w:rsid w:val="00D508EA"/>
    <w:rsid w:val="00D554F3"/>
    <w:rsid w:val="00D57D75"/>
    <w:rsid w:val="00D6499B"/>
    <w:rsid w:val="00D67B9A"/>
    <w:rsid w:val="00D70310"/>
    <w:rsid w:val="00D741AF"/>
    <w:rsid w:val="00D80CB5"/>
    <w:rsid w:val="00D86508"/>
    <w:rsid w:val="00D87705"/>
    <w:rsid w:val="00D916AB"/>
    <w:rsid w:val="00D91FBB"/>
    <w:rsid w:val="00D96CDE"/>
    <w:rsid w:val="00DB104D"/>
    <w:rsid w:val="00DB3D38"/>
    <w:rsid w:val="00DC508A"/>
    <w:rsid w:val="00DD2F82"/>
    <w:rsid w:val="00DD4D47"/>
    <w:rsid w:val="00DE5459"/>
    <w:rsid w:val="00DE6DB0"/>
    <w:rsid w:val="00DF3AEF"/>
    <w:rsid w:val="00DF5207"/>
    <w:rsid w:val="00DF79E8"/>
    <w:rsid w:val="00E00BED"/>
    <w:rsid w:val="00E02E2A"/>
    <w:rsid w:val="00E04848"/>
    <w:rsid w:val="00E10B6D"/>
    <w:rsid w:val="00E130A0"/>
    <w:rsid w:val="00E22DEC"/>
    <w:rsid w:val="00E25BE1"/>
    <w:rsid w:val="00E25DD8"/>
    <w:rsid w:val="00E3031A"/>
    <w:rsid w:val="00E30A1B"/>
    <w:rsid w:val="00E34905"/>
    <w:rsid w:val="00E34DE6"/>
    <w:rsid w:val="00E45F3B"/>
    <w:rsid w:val="00E47579"/>
    <w:rsid w:val="00E47EC1"/>
    <w:rsid w:val="00E5692D"/>
    <w:rsid w:val="00E57076"/>
    <w:rsid w:val="00E578C2"/>
    <w:rsid w:val="00E70AFC"/>
    <w:rsid w:val="00E70D8A"/>
    <w:rsid w:val="00E726ED"/>
    <w:rsid w:val="00E9309E"/>
    <w:rsid w:val="00E956CA"/>
    <w:rsid w:val="00E9758E"/>
    <w:rsid w:val="00EA61E3"/>
    <w:rsid w:val="00EA6368"/>
    <w:rsid w:val="00EA7EB9"/>
    <w:rsid w:val="00EB12A2"/>
    <w:rsid w:val="00EB3C20"/>
    <w:rsid w:val="00EB3C42"/>
    <w:rsid w:val="00EB3F2C"/>
    <w:rsid w:val="00EB463C"/>
    <w:rsid w:val="00EC0812"/>
    <w:rsid w:val="00EC0EDF"/>
    <w:rsid w:val="00EC76EC"/>
    <w:rsid w:val="00ED55CB"/>
    <w:rsid w:val="00EE01ED"/>
    <w:rsid w:val="00EE13D4"/>
    <w:rsid w:val="00EE2F90"/>
    <w:rsid w:val="00EE32CA"/>
    <w:rsid w:val="00EE38F6"/>
    <w:rsid w:val="00EE7398"/>
    <w:rsid w:val="00EF235D"/>
    <w:rsid w:val="00F05277"/>
    <w:rsid w:val="00F1167A"/>
    <w:rsid w:val="00F1270F"/>
    <w:rsid w:val="00F12E1D"/>
    <w:rsid w:val="00F22543"/>
    <w:rsid w:val="00F22DE8"/>
    <w:rsid w:val="00F3146E"/>
    <w:rsid w:val="00F40651"/>
    <w:rsid w:val="00F41236"/>
    <w:rsid w:val="00F42131"/>
    <w:rsid w:val="00F51607"/>
    <w:rsid w:val="00F51E0A"/>
    <w:rsid w:val="00F55773"/>
    <w:rsid w:val="00F55789"/>
    <w:rsid w:val="00F61596"/>
    <w:rsid w:val="00F63794"/>
    <w:rsid w:val="00F63FD1"/>
    <w:rsid w:val="00F67550"/>
    <w:rsid w:val="00F70120"/>
    <w:rsid w:val="00F7178F"/>
    <w:rsid w:val="00F7197D"/>
    <w:rsid w:val="00F769DE"/>
    <w:rsid w:val="00F76CFC"/>
    <w:rsid w:val="00F814B3"/>
    <w:rsid w:val="00F84AC7"/>
    <w:rsid w:val="00F91AAC"/>
    <w:rsid w:val="00F959DB"/>
    <w:rsid w:val="00FB5627"/>
    <w:rsid w:val="00FB78B7"/>
    <w:rsid w:val="00FC5199"/>
    <w:rsid w:val="00FC650F"/>
    <w:rsid w:val="00FD1319"/>
    <w:rsid w:val="00FD5A62"/>
    <w:rsid w:val="00FE1BF5"/>
    <w:rsid w:val="00FE4E35"/>
    <w:rsid w:val="00FE5301"/>
    <w:rsid w:val="00FF020A"/>
    <w:rsid w:val="00FF0FBE"/>
    <w:rsid w:val="00FF506F"/>
    <w:rsid w:val="00FF77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9B0"/>
    <w:rPr>
      <w:rFonts w:ascii="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customStyle="1" w:styleId="11">
    <w:name w:val="Абзац списка1"/>
    <w:basedOn w:val="a"/>
    <w:uiPriority w:val="99"/>
    <w:qFormat/>
    <w:rsid w:val="005A12BD"/>
    <w:pPr>
      <w:ind w:left="720"/>
      <w:contextualSpacing/>
    </w:pPr>
    <w:rPr>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5">
    <w:name w:val="Body Text Indent"/>
    <w:basedOn w:val="a"/>
    <w:link w:val="a6"/>
    <w:uiPriority w:val="99"/>
    <w:rsid w:val="0098435F"/>
    <w:pPr>
      <w:spacing w:after="120"/>
      <w:ind w:left="283"/>
    </w:pPr>
  </w:style>
  <w:style w:type="character" w:customStyle="1" w:styleId="a6">
    <w:name w:val="Основной текст с отступом Знак"/>
    <w:basedOn w:val="a0"/>
    <w:link w:val="a5"/>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7">
    <w:name w:val="Table Grid"/>
    <w:basedOn w:val="a1"/>
    <w:uiPriority w:val="9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8">
    <w:name w:val="Body Text"/>
    <w:basedOn w:val="a"/>
    <w:link w:val="a9"/>
    <w:uiPriority w:val="99"/>
    <w:semiHidden/>
    <w:rsid w:val="00B644D2"/>
    <w:pPr>
      <w:spacing w:after="120"/>
    </w:pPr>
  </w:style>
  <w:style w:type="character" w:customStyle="1" w:styleId="a9">
    <w:name w:val="Основной текст Знак"/>
    <w:basedOn w:val="a0"/>
    <w:link w:val="a8"/>
    <w:uiPriority w:val="99"/>
    <w:semiHidden/>
    <w:locked/>
    <w:rsid w:val="00B644D2"/>
    <w:rPr>
      <w:rFonts w:ascii="Times New Roman" w:hAnsi="Times New Roman" w:cs="Times New Roman"/>
      <w:sz w:val="24"/>
      <w:szCs w:val="24"/>
      <w:lang w:eastAsia="ru-RU"/>
    </w:rPr>
  </w:style>
  <w:style w:type="paragraph" w:styleId="aa">
    <w:name w:val="Subtitle"/>
    <w:basedOn w:val="a"/>
    <w:next w:val="a8"/>
    <w:link w:val="ab"/>
    <w:uiPriority w:val="99"/>
    <w:qFormat/>
    <w:rsid w:val="009F60CA"/>
    <w:pPr>
      <w:spacing w:line="360" w:lineRule="auto"/>
      <w:jc w:val="center"/>
    </w:pPr>
    <w:rPr>
      <w:b/>
      <w:bCs/>
      <w:lang w:eastAsia="ar-SA"/>
    </w:rPr>
  </w:style>
  <w:style w:type="character" w:customStyle="1" w:styleId="ab">
    <w:name w:val="Подзаголовок Знак"/>
    <w:basedOn w:val="a0"/>
    <w:link w:val="aa"/>
    <w:uiPriority w:val="99"/>
    <w:locked/>
    <w:rsid w:val="009F60CA"/>
    <w:rPr>
      <w:rFonts w:ascii="Times New Roman" w:hAnsi="Times New Roman" w:cs="Times New Roman"/>
      <w:b/>
      <w:bCs/>
      <w:sz w:val="24"/>
      <w:szCs w:val="24"/>
      <w:lang w:eastAsia="ar-SA" w:bidi="ar-SA"/>
    </w:rPr>
  </w:style>
  <w:style w:type="paragraph" w:styleId="ac">
    <w:name w:val="header"/>
    <w:basedOn w:val="a"/>
    <w:link w:val="ad"/>
    <w:uiPriority w:val="99"/>
    <w:rsid w:val="00B844BD"/>
    <w:pPr>
      <w:tabs>
        <w:tab w:val="center" w:pos="4677"/>
        <w:tab w:val="right" w:pos="9355"/>
      </w:tabs>
    </w:pPr>
  </w:style>
  <w:style w:type="character" w:customStyle="1" w:styleId="ad">
    <w:name w:val="Верхний колонтитул Знак"/>
    <w:basedOn w:val="a0"/>
    <w:link w:val="ac"/>
    <w:uiPriority w:val="99"/>
    <w:locked/>
    <w:rsid w:val="00B844BD"/>
    <w:rPr>
      <w:rFonts w:ascii="Times New Roman" w:hAnsi="Times New Roman" w:cs="Times New Roman"/>
      <w:sz w:val="24"/>
      <w:szCs w:val="24"/>
      <w:lang w:eastAsia="ru-RU"/>
    </w:rPr>
  </w:style>
  <w:style w:type="paragraph" w:styleId="ae">
    <w:name w:val="footer"/>
    <w:basedOn w:val="a"/>
    <w:link w:val="af"/>
    <w:uiPriority w:val="99"/>
    <w:semiHidden/>
    <w:rsid w:val="00B844BD"/>
    <w:pPr>
      <w:tabs>
        <w:tab w:val="center" w:pos="4677"/>
        <w:tab w:val="right" w:pos="9355"/>
      </w:tabs>
    </w:pPr>
  </w:style>
  <w:style w:type="character" w:customStyle="1" w:styleId="af">
    <w:name w:val="Нижний колонтитул Знак"/>
    <w:basedOn w:val="a0"/>
    <w:link w:val="ae"/>
    <w:uiPriority w:val="99"/>
    <w:semiHidden/>
    <w:locked/>
    <w:rsid w:val="00B844BD"/>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6825567">
      <w:bodyDiv w:val="1"/>
      <w:marLeft w:val="0"/>
      <w:marRight w:val="0"/>
      <w:marTop w:val="0"/>
      <w:marBottom w:val="0"/>
      <w:divBdr>
        <w:top w:val="none" w:sz="0" w:space="0" w:color="auto"/>
        <w:left w:val="none" w:sz="0" w:space="0" w:color="auto"/>
        <w:bottom w:val="none" w:sz="0" w:space="0" w:color="auto"/>
        <w:right w:val="none" w:sz="0" w:space="0" w:color="auto"/>
      </w:divBdr>
    </w:div>
    <w:div w:id="360858913">
      <w:bodyDiv w:val="1"/>
      <w:marLeft w:val="0"/>
      <w:marRight w:val="0"/>
      <w:marTop w:val="0"/>
      <w:marBottom w:val="0"/>
      <w:divBdr>
        <w:top w:val="none" w:sz="0" w:space="0" w:color="auto"/>
        <w:left w:val="none" w:sz="0" w:space="0" w:color="auto"/>
        <w:bottom w:val="none" w:sz="0" w:space="0" w:color="auto"/>
        <w:right w:val="none" w:sz="0" w:space="0" w:color="auto"/>
      </w:divBdr>
    </w:div>
    <w:div w:id="368917061">
      <w:bodyDiv w:val="1"/>
      <w:marLeft w:val="0"/>
      <w:marRight w:val="0"/>
      <w:marTop w:val="0"/>
      <w:marBottom w:val="0"/>
      <w:divBdr>
        <w:top w:val="none" w:sz="0" w:space="0" w:color="auto"/>
        <w:left w:val="none" w:sz="0" w:space="0" w:color="auto"/>
        <w:bottom w:val="none" w:sz="0" w:space="0" w:color="auto"/>
        <w:right w:val="none" w:sz="0" w:space="0" w:color="auto"/>
      </w:divBdr>
    </w:div>
    <w:div w:id="548689317">
      <w:bodyDiv w:val="1"/>
      <w:marLeft w:val="0"/>
      <w:marRight w:val="0"/>
      <w:marTop w:val="0"/>
      <w:marBottom w:val="0"/>
      <w:divBdr>
        <w:top w:val="none" w:sz="0" w:space="0" w:color="auto"/>
        <w:left w:val="none" w:sz="0" w:space="0" w:color="auto"/>
        <w:bottom w:val="none" w:sz="0" w:space="0" w:color="auto"/>
        <w:right w:val="none" w:sz="0" w:space="0" w:color="auto"/>
      </w:divBdr>
    </w:div>
    <w:div w:id="598299459">
      <w:bodyDiv w:val="1"/>
      <w:marLeft w:val="0"/>
      <w:marRight w:val="0"/>
      <w:marTop w:val="0"/>
      <w:marBottom w:val="0"/>
      <w:divBdr>
        <w:top w:val="none" w:sz="0" w:space="0" w:color="auto"/>
        <w:left w:val="none" w:sz="0" w:space="0" w:color="auto"/>
        <w:bottom w:val="none" w:sz="0" w:space="0" w:color="auto"/>
        <w:right w:val="none" w:sz="0" w:space="0" w:color="auto"/>
      </w:divBdr>
    </w:div>
    <w:div w:id="653068871">
      <w:bodyDiv w:val="1"/>
      <w:marLeft w:val="0"/>
      <w:marRight w:val="0"/>
      <w:marTop w:val="0"/>
      <w:marBottom w:val="0"/>
      <w:divBdr>
        <w:top w:val="none" w:sz="0" w:space="0" w:color="auto"/>
        <w:left w:val="none" w:sz="0" w:space="0" w:color="auto"/>
        <w:bottom w:val="none" w:sz="0" w:space="0" w:color="auto"/>
        <w:right w:val="none" w:sz="0" w:space="0" w:color="auto"/>
      </w:divBdr>
    </w:div>
    <w:div w:id="1067266911">
      <w:bodyDiv w:val="1"/>
      <w:marLeft w:val="0"/>
      <w:marRight w:val="0"/>
      <w:marTop w:val="0"/>
      <w:marBottom w:val="0"/>
      <w:divBdr>
        <w:top w:val="none" w:sz="0" w:space="0" w:color="auto"/>
        <w:left w:val="none" w:sz="0" w:space="0" w:color="auto"/>
        <w:bottom w:val="none" w:sz="0" w:space="0" w:color="auto"/>
        <w:right w:val="none" w:sz="0" w:space="0" w:color="auto"/>
      </w:divBdr>
    </w:div>
    <w:div w:id="1138571766">
      <w:bodyDiv w:val="1"/>
      <w:marLeft w:val="0"/>
      <w:marRight w:val="0"/>
      <w:marTop w:val="0"/>
      <w:marBottom w:val="0"/>
      <w:divBdr>
        <w:top w:val="none" w:sz="0" w:space="0" w:color="auto"/>
        <w:left w:val="none" w:sz="0" w:space="0" w:color="auto"/>
        <w:bottom w:val="none" w:sz="0" w:space="0" w:color="auto"/>
        <w:right w:val="none" w:sz="0" w:space="0" w:color="auto"/>
      </w:divBdr>
    </w:div>
    <w:div w:id="1150901467">
      <w:bodyDiv w:val="1"/>
      <w:marLeft w:val="0"/>
      <w:marRight w:val="0"/>
      <w:marTop w:val="0"/>
      <w:marBottom w:val="0"/>
      <w:divBdr>
        <w:top w:val="none" w:sz="0" w:space="0" w:color="auto"/>
        <w:left w:val="none" w:sz="0" w:space="0" w:color="auto"/>
        <w:bottom w:val="none" w:sz="0" w:space="0" w:color="auto"/>
        <w:right w:val="none" w:sz="0" w:space="0" w:color="auto"/>
      </w:divBdr>
    </w:div>
    <w:div w:id="1444963090">
      <w:bodyDiv w:val="1"/>
      <w:marLeft w:val="0"/>
      <w:marRight w:val="0"/>
      <w:marTop w:val="0"/>
      <w:marBottom w:val="0"/>
      <w:divBdr>
        <w:top w:val="none" w:sz="0" w:space="0" w:color="auto"/>
        <w:left w:val="none" w:sz="0" w:space="0" w:color="auto"/>
        <w:bottom w:val="none" w:sz="0" w:space="0" w:color="auto"/>
        <w:right w:val="none" w:sz="0" w:space="0" w:color="auto"/>
      </w:divBdr>
    </w:div>
    <w:div w:id="1560239046">
      <w:bodyDiv w:val="1"/>
      <w:marLeft w:val="0"/>
      <w:marRight w:val="0"/>
      <w:marTop w:val="0"/>
      <w:marBottom w:val="0"/>
      <w:divBdr>
        <w:top w:val="none" w:sz="0" w:space="0" w:color="auto"/>
        <w:left w:val="none" w:sz="0" w:space="0" w:color="auto"/>
        <w:bottom w:val="none" w:sz="0" w:space="0" w:color="auto"/>
        <w:right w:val="none" w:sz="0" w:space="0" w:color="auto"/>
      </w:divBdr>
    </w:div>
    <w:div w:id="1566794904">
      <w:bodyDiv w:val="1"/>
      <w:marLeft w:val="0"/>
      <w:marRight w:val="0"/>
      <w:marTop w:val="0"/>
      <w:marBottom w:val="0"/>
      <w:divBdr>
        <w:top w:val="none" w:sz="0" w:space="0" w:color="auto"/>
        <w:left w:val="none" w:sz="0" w:space="0" w:color="auto"/>
        <w:bottom w:val="none" w:sz="0" w:space="0" w:color="auto"/>
        <w:right w:val="none" w:sz="0" w:space="0" w:color="auto"/>
      </w:divBdr>
    </w:div>
    <w:div w:id="1590114211">
      <w:bodyDiv w:val="1"/>
      <w:marLeft w:val="0"/>
      <w:marRight w:val="0"/>
      <w:marTop w:val="0"/>
      <w:marBottom w:val="0"/>
      <w:divBdr>
        <w:top w:val="none" w:sz="0" w:space="0" w:color="auto"/>
        <w:left w:val="none" w:sz="0" w:space="0" w:color="auto"/>
        <w:bottom w:val="none" w:sz="0" w:space="0" w:color="auto"/>
        <w:right w:val="none" w:sz="0" w:space="0" w:color="auto"/>
      </w:divBdr>
    </w:div>
    <w:div w:id="1643387747">
      <w:bodyDiv w:val="1"/>
      <w:marLeft w:val="0"/>
      <w:marRight w:val="0"/>
      <w:marTop w:val="0"/>
      <w:marBottom w:val="0"/>
      <w:divBdr>
        <w:top w:val="none" w:sz="0" w:space="0" w:color="auto"/>
        <w:left w:val="none" w:sz="0" w:space="0" w:color="auto"/>
        <w:bottom w:val="none" w:sz="0" w:space="0" w:color="auto"/>
        <w:right w:val="none" w:sz="0" w:space="0" w:color="auto"/>
      </w:divBdr>
    </w:div>
    <w:div w:id="1675305360">
      <w:bodyDiv w:val="1"/>
      <w:marLeft w:val="0"/>
      <w:marRight w:val="0"/>
      <w:marTop w:val="0"/>
      <w:marBottom w:val="0"/>
      <w:divBdr>
        <w:top w:val="none" w:sz="0" w:space="0" w:color="auto"/>
        <w:left w:val="none" w:sz="0" w:space="0" w:color="auto"/>
        <w:bottom w:val="none" w:sz="0" w:space="0" w:color="auto"/>
        <w:right w:val="none" w:sz="0" w:space="0" w:color="auto"/>
      </w:divBdr>
    </w:div>
    <w:div w:id="1695380826">
      <w:bodyDiv w:val="1"/>
      <w:marLeft w:val="0"/>
      <w:marRight w:val="0"/>
      <w:marTop w:val="0"/>
      <w:marBottom w:val="0"/>
      <w:divBdr>
        <w:top w:val="none" w:sz="0" w:space="0" w:color="auto"/>
        <w:left w:val="none" w:sz="0" w:space="0" w:color="auto"/>
        <w:bottom w:val="none" w:sz="0" w:space="0" w:color="auto"/>
        <w:right w:val="none" w:sz="0" w:space="0" w:color="auto"/>
      </w:divBdr>
    </w:div>
    <w:div w:id="1724794810">
      <w:bodyDiv w:val="1"/>
      <w:marLeft w:val="0"/>
      <w:marRight w:val="0"/>
      <w:marTop w:val="0"/>
      <w:marBottom w:val="0"/>
      <w:divBdr>
        <w:top w:val="none" w:sz="0" w:space="0" w:color="auto"/>
        <w:left w:val="none" w:sz="0" w:space="0" w:color="auto"/>
        <w:bottom w:val="none" w:sz="0" w:space="0" w:color="auto"/>
        <w:right w:val="none" w:sz="0" w:space="0" w:color="auto"/>
      </w:divBdr>
    </w:div>
    <w:div w:id="1754013932">
      <w:bodyDiv w:val="1"/>
      <w:marLeft w:val="0"/>
      <w:marRight w:val="0"/>
      <w:marTop w:val="0"/>
      <w:marBottom w:val="0"/>
      <w:divBdr>
        <w:top w:val="none" w:sz="0" w:space="0" w:color="auto"/>
        <w:left w:val="none" w:sz="0" w:space="0" w:color="auto"/>
        <w:bottom w:val="none" w:sz="0" w:space="0" w:color="auto"/>
        <w:right w:val="none" w:sz="0" w:space="0" w:color="auto"/>
      </w:divBdr>
    </w:div>
    <w:div w:id="1804536227">
      <w:bodyDiv w:val="1"/>
      <w:marLeft w:val="0"/>
      <w:marRight w:val="0"/>
      <w:marTop w:val="0"/>
      <w:marBottom w:val="0"/>
      <w:divBdr>
        <w:top w:val="none" w:sz="0" w:space="0" w:color="auto"/>
        <w:left w:val="none" w:sz="0" w:space="0" w:color="auto"/>
        <w:bottom w:val="none" w:sz="0" w:space="0" w:color="auto"/>
        <w:right w:val="none" w:sz="0" w:space="0" w:color="auto"/>
      </w:divBdr>
    </w:div>
    <w:div w:id="1804690747">
      <w:bodyDiv w:val="1"/>
      <w:marLeft w:val="0"/>
      <w:marRight w:val="0"/>
      <w:marTop w:val="0"/>
      <w:marBottom w:val="0"/>
      <w:divBdr>
        <w:top w:val="none" w:sz="0" w:space="0" w:color="auto"/>
        <w:left w:val="none" w:sz="0" w:space="0" w:color="auto"/>
        <w:bottom w:val="none" w:sz="0" w:space="0" w:color="auto"/>
        <w:right w:val="none" w:sz="0" w:space="0" w:color="auto"/>
      </w:divBdr>
    </w:div>
    <w:div w:id="1843547431">
      <w:bodyDiv w:val="1"/>
      <w:marLeft w:val="0"/>
      <w:marRight w:val="0"/>
      <w:marTop w:val="0"/>
      <w:marBottom w:val="0"/>
      <w:divBdr>
        <w:top w:val="none" w:sz="0" w:space="0" w:color="auto"/>
        <w:left w:val="none" w:sz="0" w:space="0" w:color="auto"/>
        <w:bottom w:val="none" w:sz="0" w:space="0" w:color="auto"/>
        <w:right w:val="none" w:sz="0" w:space="0" w:color="auto"/>
      </w:divBdr>
    </w:div>
    <w:div w:id="1863274802">
      <w:bodyDiv w:val="1"/>
      <w:marLeft w:val="0"/>
      <w:marRight w:val="0"/>
      <w:marTop w:val="0"/>
      <w:marBottom w:val="0"/>
      <w:divBdr>
        <w:top w:val="none" w:sz="0" w:space="0" w:color="auto"/>
        <w:left w:val="none" w:sz="0" w:space="0" w:color="auto"/>
        <w:bottom w:val="none" w:sz="0" w:space="0" w:color="auto"/>
        <w:right w:val="none" w:sz="0" w:space="0" w:color="auto"/>
      </w:divBdr>
    </w:div>
    <w:div w:id="1998603647">
      <w:bodyDiv w:val="1"/>
      <w:marLeft w:val="0"/>
      <w:marRight w:val="0"/>
      <w:marTop w:val="0"/>
      <w:marBottom w:val="0"/>
      <w:divBdr>
        <w:top w:val="none" w:sz="0" w:space="0" w:color="auto"/>
        <w:left w:val="none" w:sz="0" w:space="0" w:color="auto"/>
        <w:bottom w:val="none" w:sz="0" w:space="0" w:color="auto"/>
        <w:right w:val="none" w:sz="0" w:space="0" w:color="auto"/>
      </w:divBdr>
    </w:div>
    <w:div w:id="2022001750">
      <w:bodyDiv w:val="1"/>
      <w:marLeft w:val="0"/>
      <w:marRight w:val="0"/>
      <w:marTop w:val="0"/>
      <w:marBottom w:val="0"/>
      <w:divBdr>
        <w:top w:val="none" w:sz="0" w:space="0" w:color="auto"/>
        <w:left w:val="none" w:sz="0" w:space="0" w:color="auto"/>
        <w:bottom w:val="none" w:sz="0" w:space="0" w:color="auto"/>
        <w:right w:val="none" w:sz="0" w:space="0" w:color="auto"/>
      </w:divBdr>
    </w:div>
    <w:div w:id="2048408773">
      <w:bodyDiv w:val="1"/>
      <w:marLeft w:val="0"/>
      <w:marRight w:val="0"/>
      <w:marTop w:val="0"/>
      <w:marBottom w:val="0"/>
      <w:divBdr>
        <w:top w:val="none" w:sz="0" w:space="0" w:color="auto"/>
        <w:left w:val="none" w:sz="0" w:space="0" w:color="auto"/>
        <w:bottom w:val="none" w:sz="0" w:space="0" w:color="auto"/>
        <w:right w:val="none" w:sz="0" w:space="0" w:color="auto"/>
      </w:divBdr>
    </w:div>
    <w:div w:id="2063940820">
      <w:bodyDiv w:val="1"/>
      <w:marLeft w:val="0"/>
      <w:marRight w:val="0"/>
      <w:marTop w:val="0"/>
      <w:marBottom w:val="0"/>
      <w:divBdr>
        <w:top w:val="none" w:sz="0" w:space="0" w:color="auto"/>
        <w:left w:val="none" w:sz="0" w:space="0" w:color="auto"/>
        <w:bottom w:val="none" w:sz="0" w:space="0" w:color="auto"/>
        <w:right w:val="none" w:sz="0" w:space="0" w:color="auto"/>
      </w:divBdr>
    </w:div>
    <w:div w:id="2066638799">
      <w:bodyDiv w:val="1"/>
      <w:marLeft w:val="0"/>
      <w:marRight w:val="0"/>
      <w:marTop w:val="0"/>
      <w:marBottom w:val="0"/>
      <w:divBdr>
        <w:top w:val="none" w:sz="0" w:space="0" w:color="auto"/>
        <w:left w:val="none" w:sz="0" w:space="0" w:color="auto"/>
        <w:bottom w:val="none" w:sz="0" w:space="0" w:color="auto"/>
        <w:right w:val="none" w:sz="0" w:space="0" w:color="auto"/>
      </w:divBdr>
    </w:div>
    <w:div w:id="2068019991">
      <w:bodyDiv w:val="1"/>
      <w:marLeft w:val="0"/>
      <w:marRight w:val="0"/>
      <w:marTop w:val="0"/>
      <w:marBottom w:val="0"/>
      <w:divBdr>
        <w:top w:val="none" w:sz="0" w:space="0" w:color="auto"/>
        <w:left w:val="none" w:sz="0" w:space="0" w:color="auto"/>
        <w:bottom w:val="none" w:sz="0" w:space="0" w:color="auto"/>
        <w:right w:val="none" w:sz="0" w:space="0" w:color="auto"/>
      </w:divBdr>
    </w:div>
    <w:div w:id="214160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C616C-1C06-406F-BA50-09138106B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62</Pages>
  <Words>19753</Words>
  <Characters>112598</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100</cp:revision>
  <cp:lastPrinted>2017-05-18T05:27:00Z</cp:lastPrinted>
  <dcterms:created xsi:type="dcterms:W3CDTF">2017-11-28T17:42:00Z</dcterms:created>
  <dcterms:modified xsi:type="dcterms:W3CDTF">2018-10-08T09:08:00Z</dcterms:modified>
</cp:coreProperties>
</file>